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6F59" w14:textId="77777777" w:rsidR="007D0E95" w:rsidRPr="00B54461" w:rsidRDefault="000006BC" w:rsidP="00954B58">
      <w:pPr>
        <w:jc w:val="center"/>
        <w:rPr>
          <w:rFonts w:asciiTheme="majorHAnsi" w:hAnsiTheme="majorHAnsi" w:cs="Arial"/>
        </w:rPr>
      </w:pPr>
      <w:r w:rsidRPr="00B54461">
        <w:rPr>
          <w:rFonts w:asciiTheme="majorHAnsi" w:hAnsiTheme="majorHAnsi" w:cs="Arial"/>
        </w:rPr>
        <w:t xml:space="preserve"> </w:t>
      </w:r>
    </w:p>
    <w:p w14:paraId="78396D4A" w14:textId="77777777" w:rsidR="007D0E95" w:rsidRPr="00B54461" w:rsidRDefault="007D0E95" w:rsidP="00954B58">
      <w:pPr>
        <w:jc w:val="center"/>
        <w:rPr>
          <w:rFonts w:asciiTheme="majorHAnsi" w:hAnsiTheme="majorHAnsi" w:cs="Arial"/>
        </w:rPr>
      </w:pPr>
    </w:p>
    <w:p w14:paraId="4E22A66B" w14:textId="77777777" w:rsidR="0061004A" w:rsidRPr="00B54461" w:rsidRDefault="0061004A" w:rsidP="00954B58">
      <w:pPr>
        <w:jc w:val="center"/>
        <w:rPr>
          <w:rFonts w:asciiTheme="majorHAnsi" w:hAnsiTheme="majorHAnsi" w:cs="Arial"/>
        </w:rPr>
      </w:pPr>
    </w:p>
    <w:p w14:paraId="22573E80" w14:textId="77777777" w:rsidR="0061004A" w:rsidRPr="00B54461" w:rsidRDefault="0061004A" w:rsidP="00954B58">
      <w:pPr>
        <w:jc w:val="center"/>
        <w:rPr>
          <w:rFonts w:asciiTheme="majorHAnsi" w:hAnsiTheme="majorHAnsi" w:cs="Arial"/>
        </w:rPr>
      </w:pPr>
    </w:p>
    <w:p w14:paraId="08056FFF" w14:textId="77777777" w:rsidR="0061004A" w:rsidRPr="00B54461" w:rsidRDefault="0061004A" w:rsidP="00954B58">
      <w:pPr>
        <w:jc w:val="center"/>
        <w:rPr>
          <w:rFonts w:asciiTheme="majorHAnsi" w:hAnsiTheme="majorHAnsi" w:cs="Arial"/>
        </w:rPr>
      </w:pPr>
    </w:p>
    <w:p w14:paraId="53A645A7" w14:textId="77777777" w:rsidR="0061004A" w:rsidRPr="00B54461" w:rsidRDefault="0061004A" w:rsidP="00954B58">
      <w:pPr>
        <w:jc w:val="center"/>
        <w:rPr>
          <w:rFonts w:asciiTheme="majorHAnsi" w:hAnsiTheme="majorHAnsi" w:cs="Arial"/>
        </w:rPr>
      </w:pPr>
    </w:p>
    <w:p w14:paraId="2CCB0477" w14:textId="77777777" w:rsidR="00692DF0" w:rsidRPr="00B54461" w:rsidRDefault="00692DF0" w:rsidP="00954B58">
      <w:pPr>
        <w:jc w:val="center"/>
        <w:rPr>
          <w:rFonts w:asciiTheme="majorHAnsi" w:hAnsiTheme="majorHAnsi" w:cs="Arial"/>
        </w:rPr>
      </w:pPr>
    </w:p>
    <w:p w14:paraId="0377192F" w14:textId="77777777" w:rsidR="002A225B" w:rsidRPr="00B54461" w:rsidRDefault="002A225B" w:rsidP="00954B58">
      <w:pPr>
        <w:jc w:val="center"/>
        <w:rPr>
          <w:rFonts w:asciiTheme="majorHAnsi" w:hAnsiTheme="majorHAnsi" w:cs="Arial"/>
        </w:rPr>
      </w:pPr>
    </w:p>
    <w:p w14:paraId="0B0DCC49" w14:textId="77777777" w:rsidR="002A225B" w:rsidRPr="00B54461" w:rsidRDefault="002A225B" w:rsidP="00954B58">
      <w:pPr>
        <w:jc w:val="center"/>
        <w:rPr>
          <w:rFonts w:asciiTheme="majorHAnsi" w:hAnsiTheme="majorHAnsi" w:cs="Arial"/>
        </w:rPr>
      </w:pPr>
    </w:p>
    <w:p w14:paraId="2B62C671" w14:textId="77777777" w:rsidR="002A225B" w:rsidRPr="00B54461" w:rsidRDefault="002A225B" w:rsidP="00954B58">
      <w:pPr>
        <w:jc w:val="center"/>
        <w:rPr>
          <w:rFonts w:asciiTheme="majorHAnsi" w:hAnsiTheme="majorHAnsi" w:cs="Arial"/>
        </w:rPr>
      </w:pPr>
    </w:p>
    <w:p w14:paraId="0763A031" w14:textId="77777777" w:rsidR="002A225B" w:rsidRPr="00B54461" w:rsidRDefault="002A225B" w:rsidP="00954B58">
      <w:pPr>
        <w:jc w:val="center"/>
        <w:rPr>
          <w:rFonts w:asciiTheme="majorHAnsi" w:hAnsiTheme="majorHAnsi" w:cs="Arial"/>
        </w:rPr>
      </w:pPr>
    </w:p>
    <w:p w14:paraId="140521B0" w14:textId="77777777" w:rsidR="00692DF0" w:rsidRPr="00B54461" w:rsidRDefault="00692DF0" w:rsidP="00954B58">
      <w:pPr>
        <w:jc w:val="center"/>
        <w:rPr>
          <w:rFonts w:asciiTheme="majorHAnsi" w:hAnsiTheme="majorHAnsi" w:cs="Arial"/>
        </w:rPr>
      </w:pPr>
    </w:p>
    <w:p w14:paraId="23EA2505" w14:textId="77777777" w:rsidR="007D0E95" w:rsidRPr="00B54461" w:rsidRDefault="007D0E95" w:rsidP="00954B58">
      <w:pPr>
        <w:jc w:val="center"/>
        <w:rPr>
          <w:rFonts w:asciiTheme="majorHAnsi" w:hAnsiTheme="majorHAnsi" w:cs="Arial"/>
          <w:sz w:val="28"/>
          <w:szCs w:val="28"/>
        </w:rPr>
      </w:pPr>
    </w:p>
    <w:p w14:paraId="18DEF70E" w14:textId="2F7935A6" w:rsidR="00AE4605" w:rsidRDefault="00AE4605" w:rsidP="00954B58">
      <w:pPr>
        <w:jc w:val="center"/>
        <w:rPr>
          <w:rFonts w:asciiTheme="majorHAnsi" w:hAnsiTheme="majorHAnsi" w:cs="Arial"/>
          <w:sz w:val="28"/>
          <w:szCs w:val="28"/>
        </w:rPr>
      </w:pPr>
    </w:p>
    <w:p w14:paraId="689B009D" w14:textId="5AA0DACC" w:rsidR="007D0E95" w:rsidRPr="00B54461" w:rsidRDefault="00AE4605" w:rsidP="00954B58">
      <w:pPr>
        <w:jc w:val="center"/>
        <w:rPr>
          <w:rFonts w:asciiTheme="majorHAnsi" w:hAnsiTheme="majorHAnsi" w:cs="Arial"/>
          <w:sz w:val="28"/>
          <w:szCs w:val="28"/>
        </w:rPr>
      </w:pPr>
      <w:r>
        <w:rPr>
          <w:rFonts w:asciiTheme="majorHAnsi" w:hAnsiTheme="majorHAnsi" w:cs="Arial"/>
          <w:sz w:val="28"/>
          <w:szCs w:val="28"/>
        </w:rPr>
        <w:t>Dokumentacij</w:t>
      </w:r>
      <w:r w:rsidR="00C631AF">
        <w:rPr>
          <w:rFonts w:asciiTheme="majorHAnsi" w:hAnsiTheme="majorHAnsi" w:cs="Arial"/>
          <w:sz w:val="28"/>
          <w:szCs w:val="28"/>
        </w:rPr>
        <w:t>a</w:t>
      </w:r>
      <w:r w:rsidR="0061004A" w:rsidRPr="00B54461">
        <w:rPr>
          <w:rFonts w:asciiTheme="majorHAnsi" w:hAnsiTheme="majorHAnsi" w:cs="Arial"/>
          <w:sz w:val="28"/>
          <w:szCs w:val="28"/>
        </w:rPr>
        <w:t xml:space="preserve"> v zvezi z oddajo javnega naročila</w:t>
      </w:r>
      <w:r w:rsidR="00216682" w:rsidRPr="00B54461">
        <w:rPr>
          <w:rFonts w:asciiTheme="majorHAnsi" w:hAnsiTheme="majorHAnsi" w:cs="Arial"/>
          <w:sz w:val="28"/>
          <w:szCs w:val="28"/>
        </w:rPr>
        <w:t>:</w:t>
      </w:r>
    </w:p>
    <w:p w14:paraId="1D737209" w14:textId="77777777" w:rsidR="0061004A" w:rsidRPr="00B54461" w:rsidRDefault="0061004A" w:rsidP="00954B58">
      <w:pPr>
        <w:jc w:val="center"/>
        <w:rPr>
          <w:rFonts w:asciiTheme="majorHAnsi" w:hAnsiTheme="majorHAnsi" w:cs="Arial"/>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B54461" w14:paraId="2D9C6BCA" w14:textId="77777777" w:rsidTr="00A4321C">
        <w:tc>
          <w:tcPr>
            <w:tcW w:w="9212" w:type="dxa"/>
            <w:shd w:val="clear" w:color="auto" w:fill="auto"/>
          </w:tcPr>
          <w:p w14:paraId="70EA856E" w14:textId="77777777" w:rsidR="007D0E95" w:rsidRPr="00B54461" w:rsidRDefault="007D0E95" w:rsidP="00954B58">
            <w:pPr>
              <w:jc w:val="center"/>
              <w:rPr>
                <w:rFonts w:asciiTheme="majorHAnsi" w:hAnsiTheme="majorHAnsi" w:cs="Arial"/>
              </w:rPr>
            </w:pPr>
          </w:p>
          <w:p w14:paraId="700DB5B5" w14:textId="77777777" w:rsidR="00216682" w:rsidRPr="00326720" w:rsidRDefault="00216682" w:rsidP="00326720">
            <w:pPr>
              <w:jc w:val="center"/>
              <w:rPr>
                <w:rFonts w:asciiTheme="majorHAnsi" w:hAnsiTheme="majorHAnsi" w:cstheme="majorHAnsi"/>
                <w:b/>
                <w:bCs/>
                <w:sz w:val="28"/>
                <w:szCs w:val="28"/>
              </w:rPr>
            </w:pPr>
          </w:p>
          <w:p w14:paraId="7D21FBA8" w14:textId="3FF9157D" w:rsidR="00326720" w:rsidRPr="00326720" w:rsidRDefault="00326720" w:rsidP="00326720">
            <w:pPr>
              <w:pStyle w:val="Golobesedilo"/>
              <w:jc w:val="center"/>
              <w:rPr>
                <w:rFonts w:asciiTheme="majorHAnsi" w:hAnsiTheme="majorHAnsi" w:cstheme="majorHAnsi"/>
                <w:b/>
                <w:bCs/>
                <w:sz w:val="28"/>
                <w:szCs w:val="28"/>
                <w:lang w:val="sl-SI"/>
              </w:rPr>
            </w:pPr>
            <w:r w:rsidRPr="00326720">
              <w:rPr>
                <w:rFonts w:asciiTheme="majorHAnsi" w:hAnsiTheme="majorHAnsi" w:cstheme="majorHAnsi"/>
                <w:b/>
                <w:bCs/>
                <w:sz w:val="28"/>
                <w:szCs w:val="28"/>
              </w:rPr>
              <w:t>»</w:t>
            </w:r>
            <w:r>
              <w:rPr>
                <w:rFonts w:asciiTheme="majorHAnsi" w:hAnsiTheme="majorHAnsi" w:cstheme="majorHAnsi"/>
                <w:b/>
                <w:bCs/>
                <w:sz w:val="28"/>
                <w:szCs w:val="28"/>
                <w:lang w:val="sl-SI"/>
              </w:rPr>
              <w:t>G</w:t>
            </w:r>
            <w:proofErr w:type="spellStart"/>
            <w:r w:rsidRPr="00326720">
              <w:rPr>
                <w:rFonts w:asciiTheme="majorHAnsi" w:hAnsiTheme="majorHAnsi" w:cstheme="majorHAnsi"/>
                <w:b/>
                <w:bCs/>
                <w:sz w:val="28"/>
                <w:szCs w:val="28"/>
              </w:rPr>
              <w:t>radnja</w:t>
            </w:r>
            <w:proofErr w:type="spellEnd"/>
            <w:r w:rsidRPr="00326720">
              <w:rPr>
                <w:rFonts w:asciiTheme="majorHAnsi" w:hAnsiTheme="majorHAnsi" w:cstheme="majorHAnsi"/>
                <w:b/>
                <w:bCs/>
                <w:sz w:val="28"/>
                <w:szCs w:val="28"/>
              </w:rPr>
              <w:t xml:space="preserve"> komunalne infrastrukture v poslovno ekonomski coni </w:t>
            </w:r>
            <w:r>
              <w:rPr>
                <w:rFonts w:asciiTheme="majorHAnsi" w:hAnsiTheme="majorHAnsi" w:cstheme="majorHAnsi"/>
                <w:b/>
                <w:bCs/>
                <w:sz w:val="28"/>
                <w:szCs w:val="28"/>
                <w:lang w:val="sl-SI"/>
              </w:rPr>
              <w:t>A</w:t>
            </w:r>
            <w:proofErr w:type="spellStart"/>
            <w:r w:rsidRPr="00326720">
              <w:rPr>
                <w:rFonts w:asciiTheme="majorHAnsi" w:hAnsiTheme="majorHAnsi" w:cstheme="majorHAnsi"/>
                <w:b/>
                <w:bCs/>
                <w:sz w:val="28"/>
                <w:szCs w:val="28"/>
              </w:rPr>
              <w:t>jdovščina</w:t>
            </w:r>
            <w:proofErr w:type="spellEnd"/>
            <w:r w:rsidRPr="00326720">
              <w:rPr>
                <w:rFonts w:asciiTheme="majorHAnsi" w:hAnsiTheme="majorHAnsi" w:cstheme="majorHAnsi"/>
                <w:b/>
                <w:bCs/>
                <w:sz w:val="28"/>
                <w:szCs w:val="28"/>
              </w:rPr>
              <w:t xml:space="preserve"> - širitev vzhod in širitev zahod</w:t>
            </w:r>
            <w:r>
              <w:rPr>
                <w:rFonts w:asciiTheme="majorHAnsi" w:hAnsiTheme="majorHAnsi" w:cstheme="majorHAnsi"/>
                <w:b/>
                <w:bCs/>
                <w:sz w:val="28"/>
                <w:szCs w:val="28"/>
                <w:lang w:val="sl-SI"/>
              </w:rPr>
              <w:t xml:space="preserve"> – rekonstrukcija strojnega </w:t>
            </w:r>
            <w:proofErr w:type="spellStart"/>
            <w:r>
              <w:rPr>
                <w:rFonts w:asciiTheme="majorHAnsi" w:hAnsiTheme="majorHAnsi" w:cstheme="majorHAnsi"/>
                <w:b/>
                <w:bCs/>
                <w:sz w:val="28"/>
                <w:szCs w:val="28"/>
                <w:lang w:val="sl-SI"/>
              </w:rPr>
              <w:t>predzgoščanja</w:t>
            </w:r>
            <w:proofErr w:type="spellEnd"/>
            <w:r>
              <w:rPr>
                <w:rFonts w:asciiTheme="majorHAnsi" w:hAnsiTheme="majorHAnsi" w:cstheme="majorHAnsi"/>
                <w:b/>
                <w:bCs/>
                <w:sz w:val="28"/>
                <w:szCs w:val="28"/>
                <w:lang w:val="sl-SI"/>
              </w:rPr>
              <w:t xml:space="preserve"> in dehidracija blata </w:t>
            </w:r>
            <w:r w:rsidR="003443D5">
              <w:rPr>
                <w:rFonts w:asciiTheme="majorHAnsi" w:hAnsiTheme="majorHAnsi" w:cstheme="majorHAnsi"/>
                <w:b/>
                <w:bCs/>
                <w:sz w:val="28"/>
                <w:szCs w:val="28"/>
                <w:lang w:val="sl-SI"/>
              </w:rPr>
              <w:t xml:space="preserve">– POPRAVEK </w:t>
            </w:r>
            <w:r w:rsidR="007E06BF">
              <w:rPr>
                <w:rFonts w:asciiTheme="majorHAnsi" w:hAnsiTheme="majorHAnsi" w:cstheme="majorHAnsi"/>
                <w:b/>
                <w:bCs/>
                <w:sz w:val="28"/>
                <w:szCs w:val="28"/>
                <w:lang w:val="sl-SI"/>
              </w:rPr>
              <w:t>2</w:t>
            </w:r>
          </w:p>
          <w:p w14:paraId="1166ECE4" w14:textId="77777777" w:rsidR="00216682" w:rsidRPr="00B54461" w:rsidRDefault="00216682" w:rsidP="00954B58">
            <w:pPr>
              <w:jc w:val="center"/>
              <w:rPr>
                <w:rFonts w:asciiTheme="majorHAnsi" w:hAnsiTheme="majorHAnsi" w:cs="Arial"/>
              </w:rPr>
            </w:pPr>
          </w:p>
          <w:p w14:paraId="349AB19C" w14:textId="77777777" w:rsidR="00216682" w:rsidRPr="00B54461" w:rsidRDefault="00216682" w:rsidP="00954B58">
            <w:pPr>
              <w:jc w:val="center"/>
              <w:rPr>
                <w:rFonts w:asciiTheme="majorHAnsi" w:hAnsiTheme="majorHAnsi" w:cs="Arial"/>
              </w:rPr>
            </w:pPr>
          </w:p>
        </w:tc>
      </w:tr>
    </w:tbl>
    <w:p w14:paraId="64DFEE1C" w14:textId="77777777" w:rsidR="0061004A" w:rsidRPr="00B54461" w:rsidRDefault="0061004A" w:rsidP="00954B58">
      <w:pPr>
        <w:jc w:val="center"/>
        <w:rPr>
          <w:rFonts w:asciiTheme="majorHAnsi" w:hAnsiTheme="majorHAnsi" w:cs="Arial"/>
        </w:rPr>
      </w:pPr>
    </w:p>
    <w:p w14:paraId="7DBE9E2E" w14:textId="77777777" w:rsidR="004B1AD6" w:rsidRPr="00B54461" w:rsidRDefault="004B1AD6" w:rsidP="00954B58">
      <w:pPr>
        <w:jc w:val="center"/>
        <w:rPr>
          <w:rFonts w:asciiTheme="majorHAnsi" w:hAnsiTheme="majorHAnsi" w:cs="Arial"/>
        </w:rPr>
      </w:pPr>
    </w:p>
    <w:p w14:paraId="14C74E23" w14:textId="77777777" w:rsidR="00216682" w:rsidRPr="00B54461" w:rsidRDefault="00216682" w:rsidP="00954B58">
      <w:pPr>
        <w:rPr>
          <w:rFonts w:asciiTheme="majorHAnsi" w:hAnsiTheme="majorHAnsi" w:cs="Arial"/>
        </w:rPr>
      </w:pPr>
    </w:p>
    <w:p w14:paraId="3D0D5F45" w14:textId="77777777" w:rsidR="00216682" w:rsidRPr="00B54461" w:rsidRDefault="0061004A" w:rsidP="00954B58">
      <w:pPr>
        <w:rPr>
          <w:rFonts w:asciiTheme="majorHAnsi" w:hAnsiTheme="majorHAnsi" w:cs="Arial"/>
        </w:rPr>
      </w:pPr>
      <w:r w:rsidRPr="00B54461">
        <w:rPr>
          <w:rFonts w:asciiTheme="majorHAnsi" w:hAnsiTheme="majorHAnsi" w:cs="Arial"/>
        </w:rPr>
        <w:t xml:space="preserve"> </w:t>
      </w:r>
    </w:p>
    <w:p w14:paraId="450CA9A4" w14:textId="77777777" w:rsidR="00692DF0" w:rsidRPr="00B54461" w:rsidRDefault="00692DF0" w:rsidP="00954B58">
      <w:pPr>
        <w:rPr>
          <w:rFonts w:asciiTheme="majorHAnsi" w:hAnsiTheme="majorHAnsi" w:cs="Arial"/>
        </w:rPr>
      </w:pPr>
    </w:p>
    <w:p w14:paraId="11D4CEAD" w14:textId="77777777" w:rsidR="002A225B" w:rsidRPr="00B54461" w:rsidRDefault="002A225B" w:rsidP="00954B58">
      <w:pPr>
        <w:rPr>
          <w:rFonts w:asciiTheme="majorHAnsi" w:hAnsiTheme="majorHAnsi" w:cs="Arial"/>
        </w:rPr>
      </w:pPr>
    </w:p>
    <w:p w14:paraId="2C096B03" w14:textId="77777777" w:rsidR="002A225B" w:rsidRPr="00B54461" w:rsidRDefault="002A225B" w:rsidP="00954B58">
      <w:pPr>
        <w:rPr>
          <w:rFonts w:asciiTheme="majorHAnsi" w:hAnsiTheme="majorHAnsi" w:cs="Arial"/>
        </w:rPr>
      </w:pPr>
    </w:p>
    <w:p w14:paraId="005B135B" w14:textId="77777777" w:rsidR="002A225B" w:rsidRPr="00B54461" w:rsidRDefault="002A225B" w:rsidP="00954B58">
      <w:pPr>
        <w:rPr>
          <w:rFonts w:asciiTheme="majorHAnsi" w:hAnsiTheme="majorHAnsi" w:cs="Arial"/>
        </w:rPr>
      </w:pPr>
    </w:p>
    <w:p w14:paraId="4102458D" w14:textId="77777777" w:rsidR="002A225B" w:rsidRPr="00B54461" w:rsidRDefault="002A225B" w:rsidP="00954B58">
      <w:pPr>
        <w:rPr>
          <w:rFonts w:asciiTheme="majorHAnsi" w:hAnsiTheme="majorHAnsi" w:cs="Arial"/>
        </w:rPr>
      </w:pPr>
    </w:p>
    <w:p w14:paraId="0F33149C" w14:textId="77777777" w:rsidR="00216682" w:rsidRPr="00B54461" w:rsidRDefault="00216682" w:rsidP="00954B58">
      <w:pPr>
        <w:rPr>
          <w:rFonts w:asciiTheme="majorHAnsi" w:hAnsiTheme="majorHAnsi" w:cs="Arial"/>
          <w:sz w:val="24"/>
          <w:szCs w:val="24"/>
        </w:rPr>
      </w:pPr>
    </w:p>
    <w:p w14:paraId="35AA5321" w14:textId="77777777" w:rsidR="004B1AD6" w:rsidRPr="00B7031E" w:rsidRDefault="004B1AD6" w:rsidP="00954B58">
      <w:pPr>
        <w:rPr>
          <w:rFonts w:asciiTheme="majorHAnsi" w:hAnsiTheme="majorHAnsi" w:cs="Arial"/>
          <w:sz w:val="24"/>
          <w:szCs w:val="24"/>
        </w:rPr>
      </w:pPr>
    </w:p>
    <w:tbl>
      <w:tblPr>
        <w:tblW w:w="0" w:type="auto"/>
        <w:tblInd w:w="38" w:type="dxa"/>
        <w:tblLook w:val="04A0" w:firstRow="1" w:lastRow="0" w:firstColumn="1" w:lastColumn="0" w:noHBand="0" w:noVBand="1"/>
      </w:tblPr>
      <w:tblGrid>
        <w:gridCol w:w="4516"/>
        <w:gridCol w:w="4516"/>
      </w:tblGrid>
      <w:tr w:rsidR="00B7031E" w:rsidRPr="00B7031E" w14:paraId="47721FDE" w14:textId="77777777" w:rsidTr="00621D07">
        <w:tc>
          <w:tcPr>
            <w:tcW w:w="4606" w:type="dxa"/>
            <w:tcBorders>
              <w:right w:val="single" w:sz="4" w:space="0" w:color="auto"/>
            </w:tcBorders>
            <w:shd w:val="clear" w:color="auto" w:fill="auto"/>
          </w:tcPr>
          <w:p w14:paraId="6243E424" w14:textId="19B1CE9A" w:rsidR="00621D07" w:rsidRPr="00B7031E" w:rsidRDefault="00621D07" w:rsidP="00954B58">
            <w:pPr>
              <w:rPr>
                <w:rFonts w:asciiTheme="majorHAnsi" w:hAnsiTheme="majorHAnsi" w:cs="Arial"/>
                <w:sz w:val="24"/>
                <w:szCs w:val="24"/>
              </w:rPr>
            </w:pPr>
          </w:p>
          <w:p w14:paraId="61941A09" w14:textId="77777777" w:rsidR="00621D07" w:rsidRPr="00B7031E" w:rsidRDefault="00621D07" w:rsidP="00954B58">
            <w:pPr>
              <w:rPr>
                <w:rFonts w:asciiTheme="majorHAnsi" w:hAnsiTheme="majorHAnsi" w:cs="Arial"/>
                <w:sz w:val="24"/>
                <w:szCs w:val="24"/>
              </w:rPr>
            </w:pPr>
          </w:p>
          <w:p w14:paraId="09B7A6C3" w14:textId="478220A6"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Številka postopka</w:t>
            </w:r>
            <w:r w:rsidR="00216682" w:rsidRPr="00B7031E">
              <w:rPr>
                <w:rFonts w:asciiTheme="majorHAnsi" w:hAnsiTheme="majorHAnsi" w:cs="Arial"/>
                <w:sz w:val="24"/>
                <w:szCs w:val="24"/>
              </w:rPr>
              <w:t>:</w:t>
            </w:r>
            <w:r w:rsidR="00AE2F39">
              <w:rPr>
                <w:rFonts w:asciiTheme="majorHAnsi" w:hAnsiTheme="majorHAnsi" w:cs="Arial"/>
                <w:sz w:val="24"/>
                <w:szCs w:val="24"/>
              </w:rPr>
              <w:t xml:space="preserve">               </w:t>
            </w:r>
          </w:p>
        </w:tc>
        <w:tc>
          <w:tcPr>
            <w:tcW w:w="4606" w:type="dxa"/>
            <w:tcBorders>
              <w:left w:val="single" w:sz="4" w:space="0" w:color="auto"/>
            </w:tcBorders>
            <w:shd w:val="clear" w:color="auto" w:fill="auto"/>
          </w:tcPr>
          <w:p w14:paraId="658531FF" w14:textId="0342BF66" w:rsidR="00621D07" w:rsidRPr="00B7031E" w:rsidRDefault="00621D07" w:rsidP="00954B58">
            <w:pPr>
              <w:rPr>
                <w:rFonts w:asciiTheme="majorHAnsi" w:hAnsiTheme="majorHAnsi" w:cs="Arial"/>
                <w:sz w:val="24"/>
                <w:szCs w:val="24"/>
              </w:rPr>
            </w:pPr>
          </w:p>
          <w:p w14:paraId="41DBF574" w14:textId="77777777" w:rsidR="00621D07" w:rsidRPr="00B7031E" w:rsidRDefault="00621D07" w:rsidP="00954B58">
            <w:pPr>
              <w:rPr>
                <w:rFonts w:asciiTheme="majorHAnsi" w:hAnsiTheme="majorHAnsi" w:cs="Arial"/>
                <w:sz w:val="24"/>
                <w:szCs w:val="24"/>
              </w:rPr>
            </w:pPr>
          </w:p>
          <w:p w14:paraId="2E64399C" w14:textId="739FA08F" w:rsidR="00216682" w:rsidRPr="00B7031E" w:rsidRDefault="00AE2F39" w:rsidP="00954B58">
            <w:pPr>
              <w:rPr>
                <w:rFonts w:asciiTheme="majorHAnsi" w:hAnsiTheme="majorHAnsi" w:cs="Arial"/>
                <w:sz w:val="24"/>
                <w:szCs w:val="24"/>
              </w:rPr>
            </w:pPr>
            <w:r>
              <w:rPr>
                <w:rFonts w:asciiTheme="majorHAnsi" w:hAnsiTheme="majorHAnsi" w:cs="Arial"/>
                <w:sz w:val="24"/>
                <w:szCs w:val="24"/>
              </w:rPr>
              <w:t>4301-</w:t>
            </w:r>
            <w:r w:rsidR="0052578A">
              <w:rPr>
                <w:rFonts w:asciiTheme="majorHAnsi" w:hAnsiTheme="majorHAnsi" w:cs="Arial"/>
                <w:sz w:val="24"/>
                <w:szCs w:val="24"/>
              </w:rPr>
              <w:t>27</w:t>
            </w:r>
            <w:r>
              <w:rPr>
                <w:rFonts w:asciiTheme="majorHAnsi" w:hAnsiTheme="majorHAnsi" w:cs="Arial"/>
                <w:sz w:val="24"/>
                <w:szCs w:val="24"/>
              </w:rPr>
              <w:t>/2022</w:t>
            </w:r>
          </w:p>
          <w:p w14:paraId="5602E0AD" w14:textId="77777777" w:rsidR="000655E4" w:rsidRPr="00B7031E" w:rsidRDefault="000655E4" w:rsidP="00954B58">
            <w:pPr>
              <w:rPr>
                <w:rFonts w:asciiTheme="majorHAnsi" w:hAnsiTheme="majorHAnsi" w:cs="Arial"/>
                <w:sz w:val="24"/>
                <w:szCs w:val="24"/>
              </w:rPr>
            </w:pPr>
          </w:p>
        </w:tc>
      </w:tr>
      <w:tr w:rsidR="00525547" w:rsidRPr="00B7031E" w14:paraId="6090FA96" w14:textId="77777777" w:rsidTr="00621D07">
        <w:tc>
          <w:tcPr>
            <w:tcW w:w="4606" w:type="dxa"/>
            <w:tcBorders>
              <w:right w:val="single" w:sz="4" w:space="0" w:color="auto"/>
            </w:tcBorders>
            <w:shd w:val="clear" w:color="auto" w:fill="auto"/>
          </w:tcPr>
          <w:p w14:paraId="003D6B62" w14:textId="77777777"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Datum</w:t>
            </w:r>
            <w:r w:rsidR="00216682" w:rsidRPr="00B7031E">
              <w:rPr>
                <w:rFonts w:asciiTheme="majorHAnsi" w:hAnsiTheme="majorHAnsi" w:cs="Arial"/>
                <w:sz w:val="24"/>
                <w:szCs w:val="24"/>
              </w:rPr>
              <w:t>:</w:t>
            </w:r>
          </w:p>
        </w:tc>
        <w:tc>
          <w:tcPr>
            <w:tcW w:w="4606" w:type="dxa"/>
            <w:tcBorders>
              <w:left w:val="single" w:sz="4" w:space="0" w:color="auto"/>
            </w:tcBorders>
            <w:shd w:val="clear" w:color="auto" w:fill="auto"/>
          </w:tcPr>
          <w:p w14:paraId="4F4D3903" w14:textId="51BA392C" w:rsidR="00216682" w:rsidRPr="00B7031E" w:rsidRDefault="007E06BF" w:rsidP="00954B58">
            <w:pPr>
              <w:rPr>
                <w:rFonts w:asciiTheme="majorHAnsi" w:hAnsiTheme="majorHAnsi" w:cs="Arial"/>
                <w:sz w:val="24"/>
                <w:szCs w:val="24"/>
              </w:rPr>
            </w:pPr>
            <w:r>
              <w:rPr>
                <w:rFonts w:asciiTheme="majorHAnsi" w:hAnsiTheme="majorHAnsi" w:cs="Arial"/>
                <w:sz w:val="24"/>
                <w:szCs w:val="24"/>
              </w:rPr>
              <w:t>30</w:t>
            </w:r>
            <w:r w:rsidR="00AE2F39">
              <w:rPr>
                <w:rFonts w:asciiTheme="majorHAnsi" w:hAnsiTheme="majorHAnsi" w:cs="Arial"/>
                <w:sz w:val="24"/>
                <w:szCs w:val="24"/>
              </w:rPr>
              <w:t>.</w:t>
            </w:r>
            <w:r w:rsidR="0052578A">
              <w:rPr>
                <w:rFonts w:asciiTheme="majorHAnsi" w:hAnsiTheme="majorHAnsi" w:cs="Arial"/>
                <w:sz w:val="24"/>
                <w:szCs w:val="24"/>
              </w:rPr>
              <w:t>1</w:t>
            </w:r>
            <w:r w:rsidR="00AE2F39">
              <w:rPr>
                <w:rFonts w:asciiTheme="majorHAnsi" w:hAnsiTheme="majorHAnsi" w:cs="Arial"/>
                <w:sz w:val="24"/>
                <w:szCs w:val="24"/>
              </w:rPr>
              <w:t>.202</w:t>
            </w:r>
            <w:r w:rsidR="00EB19C1">
              <w:rPr>
                <w:rFonts w:asciiTheme="majorHAnsi" w:hAnsiTheme="majorHAnsi" w:cs="Arial"/>
                <w:sz w:val="24"/>
                <w:szCs w:val="24"/>
              </w:rPr>
              <w:t>3</w:t>
            </w:r>
          </w:p>
        </w:tc>
      </w:tr>
    </w:tbl>
    <w:p w14:paraId="34EA3432" w14:textId="77777777" w:rsidR="004B1AD6" w:rsidRPr="00B7031E" w:rsidRDefault="004B1AD6" w:rsidP="00954B58">
      <w:pPr>
        <w:rPr>
          <w:rFonts w:asciiTheme="majorHAnsi" w:hAnsiTheme="majorHAnsi" w:cs="Arial"/>
          <w:sz w:val="24"/>
          <w:szCs w:val="24"/>
        </w:rPr>
      </w:pPr>
    </w:p>
    <w:p w14:paraId="17E124A1" w14:textId="77777777" w:rsidR="00957A4B" w:rsidRPr="00B7031E" w:rsidRDefault="00C253AE" w:rsidP="00954B58">
      <w:pPr>
        <w:rPr>
          <w:rFonts w:asciiTheme="majorHAnsi" w:hAnsiTheme="majorHAnsi" w:cs="Arial"/>
          <w:sz w:val="24"/>
          <w:szCs w:val="24"/>
        </w:rPr>
      </w:pPr>
      <w:r w:rsidRPr="00B7031E">
        <w:rPr>
          <w:rFonts w:asciiTheme="majorHAnsi" w:hAnsiTheme="majorHAnsi" w:cs="Arial"/>
          <w:sz w:val="24"/>
          <w:szCs w:val="24"/>
        </w:rPr>
        <w:t xml:space="preserve"> </w:t>
      </w:r>
    </w:p>
    <w:p w14:paraId="3346EC63" w14:textId="77777777" w:rsidR="00D357E4" w:rsidRPr="00B54461" w:rsidRDefault="00D357E4" w:rsidP="00954B58">
      <w:pPr>
        <w:rPr>
          <w:rFonts w:asciiTheme="majorHAnsi" w:hAnsiTheme="majorHAnsi" w:cs="Arial"/>
        </w:rPr>
      </w:pPr>
    </w:p>
    <w:p w14:paraId="42E758C6" w14:textId="77777777" w:rsidR="00D357E4" w:rsidRPr="00B54461" w:rsidRDefault="00D357E4" w:rsidP="00954B58">
      <w:pPr>
        <w:rPr>
          <w:rFonts w:asciiTheme="majorHAnsi" w:hAnsiTheme="majorHAnsi" w:cs="Arial"/>
        </w:rPr>
      </w:pPr>
    </w:p>
    <w:p w14:paraId="4045705B" w14:textId="77777777" w:rsidR="003722CA" w:rsidRPr="00B54461" w:rsidRDefault="003722CA" w:rsidP="00954B58">
      <w:pPr>
        <w:rPr>
          <w:rFonts w:asciiTheme="majorHAnsi" w:hAnsiTheme="majorHAnsi" w:cs="Arial"/>
        </w:rPr>
      </w:pPr>
      <w:r w:rsidRPr="00B54461">
        <w:rPr>
          <w:rFonts w:asciiTheme="majorHAnsi" w:hAnsiTheme="majorHAnsi" w:cs="Arial"/>
        </w:rPr>
        <w:br w:type="page"/>
      </w:r>
    </w:p>
    <w:p w14:paraId="42F43763" w14:textId="77777777" w:rsidR="00ED237E" w:rsidRPr="00B54461" w:rsidRDefault="00ED237E" w:rsidP="00954B58">
      <w:pPr>
        <w:pStyle w:val="Javnonaroilo-naslov1"/>
        <w:spacing w:before="0" w:after="0"/>
        <w:rPr>
          <w:rFonts w:asciiTheme="majorHAnsi" w:hAnsiTheme="majorHAnsi"/>
          <w:lang w:val="sl-SI"/>
        </w:rPr>
      </w:pPr>
    </w:p>
    <w:p w14:paraId="2DFDB31F" w14:textId="77777777" w:rsidR="00ED237E" w:rsidRPr="00B54461" w:rsidRDefault="00ED237E" w:rsidP="00954B58">
      <w:pPr>
        <w:pStyle w:val="Javnonaroilo-naslov1"/>
        <w:spacing w:before="0" w:after="0"/>
        <w:rPr>
          <w:rFonts w:asciiTheme="majorHAnsi" w:hAnsiTheme="majorHAnsi"/>
          <w:lang w:val="sl-SI"/>
        </w:rPr>
      </w:pPr>
    </w:p>
    <w:p w14:paraId="78CD8426" w14:textId="77777777" w:rsidR="00ED237E" w:rsidRPr="00B54461" w:rsidRDefault="00ED237E" w:rsidP="00954B58">
      <w:pPr>
        <w:pStyle w:val="Javnonaroilo-naslov1"/>
        <w:spacing w:before="0" w:after="0"/>
        <w:rPr>
          <w:rFonts w:asciiTheme="majorHAnsi" w:hAnsiTheme="majorHAnsi"/>
          <w:lang w:val="sl-SI"/>
        </w:rPr>
      </w:pPr>
    </w:p>
    <w:p w14:paraId="7F53A87A" w14:textId="77777777" w:rsidR="003722CA" w:rsidRPr="00B54461" w:rsidRDefault="003722CA" w:rsidP="00954B58">
      <w:pPr>
        <w:pStyle w:val="Javnonaroilo-naslov1"/>
        <w:spacing w:before="0" w:after="0"/>
        <w:jc w:val="center"/>
        <w:rPr>
          <w:rFonts w:asciiTheme="majorHAnsi" w:hAnsiTheme="majorHAnsi"/>
          <w:lang w:val="sl-SI"/>
        </w:rPr>
      </w:pPr>
      <w:bookmarkStart w:id="0" w:name="_Toc123894987"/>
      <w:r w:rsidRPr="00B54461">
        <w:rPr>
          <w:rFonts w:asciiTheme="majorHAnsi" w:hAnsiTheme="majorHAnsi"/>
          <w:lang w:val="sl-SI"/>
        </w:rPr>
        <w:t>VABILO K ODDAJI PONUDB</w:t>
      </w:r>
      <w:bookmarkEnd w:id="0"/>
    </w:p>
    <w:p w14:paraId="47734821" w14:textId="77777777" w:rsidR="003722CA" w:rsidRPr="00B54461" w:rsidRDefault="003722CA" w:rsidP="00954B58">
      <w:pPr>
        <w:pStyle w:val="javnonaroilo-besedilo"/>
        <w:rPr>
          <w:rFonts w:asciiTheme="majorHAnsi" w:hAnsiTheme="majorHAnsi"/>
        </w:rPr>
      </w:pPr>
    </w:p>
    <w:p w14:paraId="2CA304EA" w14:textId="77777777" w:rsidR="00ED237E" w:rsidRPr="00B54461" w:rsidRDefault="00ED237E" w:rsidP="00954B58">
      <w:pPr>
        <w:pStyle w:val="javnonaroilo-besedilo"/>
        <w:rPr>
          <w:rFonts w:asciiTheme="majorHAnsi" w:hAnsiTheme="majorHAnsi"/>
        </w:rPr>
      </w:pPr>
    </w:p>
    <w:p w14:paraId="05004035" w14:textId="77777777" w:rsidR="00ED237E" w:rsidRPr="00B54461" w:rsidRDefault="00ED237E" w:rsidP="00954B58">
      <w:pPr>
        <w:pStyle w:val="javnonaroilo-besedilo"/>
        <w:jc w:val="center"/>
        <w:rPr>
          <w:rFonts w:asciiTheme="majorHAnsi" w:hAnsiTheme="majorHAnsi"/>
          <w:sz w:val="24"/>
          <w:szCs w:val="24"/>
        </w:rPr>
      </w:pPr>
    </w:p>
    <w:p w14:paraId="75ABD165" w14:textId="77777777" w:rsidR="003722CA" w:rsidRPr="00B54461" w:rsidRDefault="00ED237E" w:rsidP="00954B58">
      <w:pPr>
        <w:jc w:val="center"/>
        <w:rPr>
          <w:rFonts w:asciiTheme="majorHAnsi" w:hAnsiTheme="majorHAnsi"/>
          <w:sz w:val="24"/>
          <w:szCs w:val="24"/>
        </w:rPr>
      </w:pPr>
      <w:r w:rsidRPr="00B54461">
        <w:rPr>
          <w:rFonts w:asciiTheme="majorHAnsi" w:hAnsiTheme="majorHAnsi"/>
          <w:sz w:val="24"/>
          <w:szCs w:val="24"/>
        </w:rPr>
        <w:t xml:space="preserve">Vabimo vas, da oddate svojo ponudbo </w:t>
      </w:r>
      <w:r w:rsidR="003722CA" w:rsidRPr="00B54461">
        <w:rPr>
          <w:rFonts w:asciiTheme="majorHAnsi" w:hAnsiTheme="majorHAnsi"/>
          <w:sz w:val="24"/>
          <w:szCs w:val="24"/>
        </w:rPr>
        <w:t>v skladu z določili</w:t>
      </w:r>
      <w:r w:rsidR="001A7B66" w:rsidRPr="00B54461">
        <w:rPr>
          <w:rFonts w:asciiTheme="majorHAnsi" w:hAnsiTheme="majorHAnsi"/>
          <w:sz w:val="24"/>
          <w:szCs w:val="24"/>
        </w:rPr>
        <w:t xml:space="preserve"> in zahtevami, ki izhajajo iz</w:t>
      </w:r>
      <w:r w:rsidR="003722CA" w:rsidRPr="00B54461">
        <w:rPr>
          <w:rFonts w:asciiTheme="majorHAnsi" w:hAnsiTheme="majorHAnsi"/>
          <w:sz w:val="24"/>
          <w:szCs w:val="24"/>
        </w:rPr>
        <w:t xml:space="preserve"> dokumentacije v zvezi oddajo javnega naročila</w:t>
      </w:r>
    </w:p>
    <w:p w14:paraId="5B8D0CF8" w14:textId="77777777" w:rsidR="003722CA" w:rsidRPr="0052578A" w:rsidRDefault="003722CA" w:rsidP="00954B58">
      <w:pPr>
        <w:jc w:val="center"/>
        <w:rPr>
          <w:rFonts w:asciiTheme="majorHAnsi" w:hAnsiTheme="majorHAnsi"/>
          <w:sz w:val="24"/>
          <w:szCs w:val="24"/>
        </w:rPr>
      </w:pPr>
    </w:p>
    <w:p w14:paraId="4D377AE8" w14:textId="4C255F30" w:rsidR="003722CA" w:rsidRPr="0052578A" w:rsidRDefault="00112A0C" w:rsidP="00954B58">
      <w:pPr>
        <w:jc w:val="center"/>
        <w:rPr>
          <w:rFonts w:asciiTheme="majorHAnsi" w:hAnsiTheme="majorHAnsi"/>
          <w:sz w:val="24"/>
          <w:szCs w:val="24"/>
        </w:rPr>
      </w:pPr>
      <w:r w:rsidRPr="0052578A">
        <w:rPr>
          <w:rFonts w:asciiTheme="majorHAnsi" w:hAnsiTheme="majorHAnsi"/>
          <w:sz w:val="24"/>
          <w:szCs w:val="24"/>
        </w:rPr>
        <w:t>»</w:t>
      </w:r>
      <w:bookmarkStart w:id="1" w:name="_Hlk123886231"/>
      <w:r w:rsidR="0052578A" w:rsidRPr="0052578A">
        <w:rPr>
          <w:rFonts w:asciiTheme="majorHAnsi" w:hAnsiTheme="majorHAnsi" w:cstheme="majorHAnsi"/>
          <w:b/>
          <w:bCs/>
          <w:sz w:val="24"/>
          <w:szCs w:val="24"/>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b/>
          <w:bCs/>
          <w:sz w:val="24"/>
          <w:szCs w:val="24"/>
        </w:rPr>
        <w:t>predzgoščanja</w:t>
      </w:r>
      <w:proofErr w:type="spellEnd"/>
      <w:r w:rsidR="0052578A" w:rsidRPr="0052578A">
        <w:rPr>
          <w:rFonts w:asciiTheme="majorHAnsi" w:hAnsiTheme="majorHAnsi" w:cstheme="majorHAnsi"/>
          <w:b/>
          <w:bCs/>
          <w:sz w:val="24"/>
          <w:szCs w:val="24"/>
        </w:rPr>
        <w:t xml:space="preserve"> in dehidracija blata</w:t>
      </w:r>
      <w:bookmarkEnd w:id="1"/>
      <w:r w:rsidR="003722CA" w:rsidRPr="0052578A">
        <w:rPr>
          <w:rFonts w:asciiTheme="majorHAnsi" w:hAnsiTheme="majorHAnsi"/>
          <w:sz w:val="24"/>
          <w:szCs w:val="24"/>
        </w:rPr>
        <w:t>«</w:t>
      </w:r>
      <w:r w:rsidR="00ED237E" w:rsidRPr="0052578A">
        <w:rPr>
          <w:rFonts w:asciiTheme="majorHAnsi" w:hAnsiTheme="majorHAnsi"/>
          <w:sz w:val="24"/>
          <w:szCs w:val="24"/>
        </w:rPr>
        <w:t>.</w:t>
      </w:r>
    </w:p>
    <w:p w14:paraId="6472F6F0" w14:textId="77777777" w:rsidR="00ED237E" w:rsidRPr="00B54461" w:rsidRDefault="00ED237E" w:rsidP="00954B58">
      <w:pPr>
        <w:rPr>
          <w:rFonts w:asciiTheme="majorHAnsi" w:hAnsiTheme="majorHAnsi"/>
          <w:sz w:val="24"/>
          <w:szCs w:val="24"/>
        </w:rPr>
      </w:pPr>
    </w:p>
    <w:p w14:paraId="29783B2B" w14:textId="77777777" w:rsidR="00ED237E" w:rsidRPr="00B54461" w:rsidRDefault="00ED237E" w:rsidP="00954B58">
      <w:pPr>
        <w:rPr>
          <w:rFonts w:asciiTheme="majorHAnsi" w:hAnsiTheme="majorHAnsi"/>
          <w:sz w:val="24"/>
          <w:szCs w:val="24"/>
        </w:rPr>
      </w:pPr>
    </w:p>
    <w:p w14:paraId="04829C45" w14:textId="77777777" w:rsidR="003722CA" w:rsidRPr="00B54461" w:rsidRDefault="003722CA" w:rsidP="00954B58">
      <w:pPr>
        <w:rPr>
          <w:rFonts w:asciiTheme="majorHAnsi" w:hAnsiTheme="majorHAnsi"/>
          <w:sz w:val="24"/>
          <w:szCs w:val="24"/>
        </w:rPr>
      </w:pPr>
    </w:p>
    <w:p w14:paraId="21B1A6A9" w14:textId="77777777" w:rsidR="0027268F" w:rsidRPr="00B54461" w:rsidRDefault="00ED237E" w:rsidP="00954B58">
      <w:pPr>
        <w:rPr>
          <w:rFonts w:asciiTheme="majorHAnsi" w:hAnsiTheme="majorHAnsi"/>
          <w:sz w:val="24"/>
          <w:szCs w:val="24"/>
        </w:rPr>
      </w:pPr>
      <w:r w:rsidRPr="00B54461">
        <w:rPr>
          <w:rFonts w:asciiTheme="majorHAnsi" w:hAnsiTheme="majorHAnsi"/>
          <w:sz w:val="24"/>
          <w:szCs w:val="24"/>
        </w:rPr>
        <w:t xml:space="preserve"> </w:t>
      </w:r>
    </w:p>
    <w:p w14:paraId="37535F96" w14:textId="77777777" w:rsidR="00ED237E" w:rsidRPr="00B7031E" w:rsidRDefault="00ED237E" w:rsidP="00954B58">
      <w:pPr>
        <w:rPr>
          <w:rFonts w:asciiTheme="majorHAnsi" w:hAnsiTheme="majorHAnsi" w:cs="Arial"/>
          <w:sz w:val="24"/>
          <w:szCs w:val="24"/>
        </w:rPr>
      </w:pPr>
      <w:r w:rsidRPr="00B54461">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p>
    <w:p w14:paraId="1486CE31" w14:textId="703021E0" w:rsidR="00ED237E" w:rsidRPr="00B7031E" w:rsidRDefault="00ED237E" w:rsidP="00954B58">
      <w:pPr>
        <w:rPr>
          <w:rFonts w:asciiTheme="majorHAnsi" w:hAnsiTheme="majorHAnsi" w:cs="Arial"/>
          <w:sz w:val="24"/>
          <w:szCs w:val="24"/>
        </w:rPr>
      </w:pPr>
      <w:r w:rsidRPr="00B7031E">
        <w:rPr>
          <w:rFonts w:asciiTheme="majorHAnsi" w:hAnsiTheme="majorHAnsi" w:cs="Arial"/>
          <w:sz w:val="24"/>
          <w:szCs w:val="24"/>
        </w:rPr>
        <w:t xml:space="preserve">Ajdovščina, </w:t>
      </w:r>
      <w:r w:rsidR="007E06BF">
        <w:rPr>
          <w:rFonts w:asciiTheme="majorHAnsi" w:hAnsiTheme="majorHAnsi" w:cs="Arial"/>
          <w:sz w:val="24"/>
          <w:szCs w:val="24"/>
        </w:rPr>
        <w:t>30</w:t>
      </w:r>
      <w:r w:rsidR="00061B4F">
        <w:rPr>
          <w:rFonts w:asciiTheme="majorHAnsi" w:hAnsiTheme="majorHAnsi" w:cs="Arial"/>
          <w:sz w:val="24"/>
          <w:szCs w:val="24"/>
        </w:rPr>
        <w:t>.</w:t>
      </w:r>
      <w:r w:rsidR="0052578A">
        <w:rPr>
          <w:rFonts w:asciiTheme="majorHAnsi" w:hAnsiTheme="majorHAnsi" w:cs="Arial"/>
          <w:sz w:val="24"/>
          <w:szCs w:val="24"/>
        </w:rPr>
        <w:t>1</w:t>
      </w:r>
      <w:r w:rsidR="00061B4F">
        <w:rPr>
          <w:rFonts w:asciiTheme="majorHAnsi" w:hAnsiTheme="majorHAnsi" w:cs="Arial"/>
          <w:sz w:val="24"/>
          <w:szCs w:val="24"/>
        </w:rPr>
        <w:t>.202</w:t>
      </w:r>
      <w:r w:rsidR="00EB19C1">
        <w:rPr>
          <w:rFonts w:asciiTheme="majorHAnsi" w:hAnsiTheme="majorHAnsi" w:cs="Arial"/>
          <w:sz w:val="24"/>
          <w:szCs w:val="24"/>
        </w:rPr>
        <w:t>3</w:t>
      </w:r>
      <w:r w:rsidRPr="00B7031E">
        <w:rPr>
          <w:rFonts w:asciiTheme="majorHAnsi" w:hAnsiTheme="majorHAnsi" w:cs="Arial"/>
          <w:sz w:val="24"/>
          <w:szCs w:val="24"/>
        </w:rPr>
        <w:tab/>
        <w:t xml:space="preserve">                                                                                          </w:t>
      </w:r>
    </w:p>
    <w:p w14:paraId="4489E8F4" w14:textId="45E05CF2" w:rsidR="00ED237E" w:rsidRPr="00B54461" w:rsidRDefault="003628EC" w:rsidP="007702CE">
      <w:pPr>
        <w:ind w:left="5812"/>
        <w:rPr>
          <w:rFonts w:asciiTheme="majorHAnsi" w:hAnsiTheme="majorHAnsi" w:cs="Arial"/>
          <w:sz w:val="24"/>
          <w:szCs w:val="24"/>
        </w:rPr>
      </w:pPr>
      <w:r w:rsidRPr="00B54461">
        <w:rPr>
          <w:rFonts w:asciiTheme="majorHAnsi" w:hAnsiTheme="majorHAnsi" w:cs="Arial"/>
          <w:sz w:val="24"/>
          <w:szCs w:val="24"/>
        </w:rPr>
        <w:t>Občina Ajdovščina</w:t>
      </w:r>
      <w:r w:rsidR="00ED237E" w:rsidRPr="00B54461">
        <w:rPr>
          <w:rFonts w:asciiTheme="majorHAnsi" w:hAnsiTheme="majorHAnsi" w:cs="Arial"/>
          <w:sz w:val="24"/>
          <w:szCs w:val="24"/>
        </w:rPr>
        <w:t xml:space="preserve"> </w:t>
      </w:r>
    </w:p>
    <w:p w14:paraId="79BA9F85" w14:textId="3E2D1949" w:rsidR="00ED237E" w:rsidRDefault="00ED237E" w:rsidP="007702CE">
      <w:pPr>
        <w:ind w:left="5812"/>
        <w:rPr>
          <w:rFonts w:asciiTheme="majorHAnsi" w:hAnsiTheme="majorHAnsi" w:cs="Arial"/>
          <w:sz w:val="24"/>
          <w:szCs w:val="24"/>
        </w:rPr>
      </w:pPr>
      <w:r w:rsidRPr="00B54461">
        <w:rPr>
          <w:rFonts w:asciiTheme="majorHAnsi" w:hAnsiTheme="majorHAnsi" w:cs="Arial"/>
          <w:sz w:val="24"/>
          <w:szCs w:val="24"/>
        </w:rPr>
        <w:t xml:space="preserve">Tadej </w:t>
      </w:r>
      <w:proofErr w:type="spellStart"/>
      <w:r w:rsidRPr="00B54461">
        <w:rPr>
          <w:rFonts w:asciiTheme="majorHAnsi" w:hAnsiTheme="majorHAnsi" w:cs="Arial"/>
          <w:sz w:val="24"/>
          <w:szCs w:val="24"/>
        </w:rPr>
        <w:t>Beočanin</w:t>
      </w:r>
      <w:proofErr w:type="spellEnd"/>
      <w:r w:rsidR="00106B72">
        <w:rPr>
          <w:rFonts w:asciiTheme="majorHAnsi" w:hAnsiTheme="majorHAnsi" w:cs="Arial"/>
          <w:sz w:val="24"/>
          <w:szCs w:val="24"/>
        </w:rPr>
        <w:t>,</w:t>
      </w:r>
    </w:p>
    <w:p w14:paraId="0786AB14" w14:textId="413D19FE" w:rsidR="00DA491E" w:rsidRPr="00B54461" w:rsidRDefault="000F66B4" w:rsidP="000F66B4">
      <w:pPr>
        <w:ind w:left="5812"/>
        <w:rPr>
          <w:rFonts w:asciiTheme="majorHAnsi" w:hAnsiTheme="majorHAnsi" w:cs="Arial"/>
          <w:sz w:val="24"/>
          <w:szCs w:val="24"/>
        </w:rPr>
      </w:pPr>
      <w:r>
        <w:rPr>
          <w:rFonts w:asciiTheme="majorHAnsi" w:hAnsiTheme="majorHAnsi" w:cs="Arial"/>
          <w:sz w:val="24"/>
          <w:szCs w:val="24"/>
        </w:rPr>
        <w:t xml:space="preserve">      </w:t>
      </w:r>
      <w:r w:rsidR="00106B72">
        <w:rPr>
          <w:rFonts w:asciiTheme="majorHAnsi" w:hAnsiTheme="majorHAnsi" w:cs="Arial"/>
          <w:sz w:val="24"/>
          <w:szCs w:val="24"/>
        </w:rPr>
        <w:t>župan</w:t>
      </w:r>
    </w:p>
    <w:p w14:paraId="54EAEC5F" w14:textId="090706B9" w:rsidR="006059C9" w:rsidRPr="006059C9" w:rsidRDefault="000F66B4" w:rsidP="0052578A">
      <w:pPr>
        <w:tabs>
          <w:tab w:val="left" w:pos="6435"/>
        </w:tabs>
        <w:rPr>
          <w:rFonts w:ascii="Calibri Light" w:eastAsia="Times New Roman" w:hAnsi="Calibri Light" w:cs="Calibri Light"/>
          <w:sz w:val="24"/>
          <w:szCs w:val="24"/>
        </w:rPr>
      </w:pPr>
      <w:r>
        <w:rPr>
          <w:rFonts w:asciiTheme="majorHAnsi" w:hAnsiTheme="majorHAnsi"/>
          <w:b/>
          <w:bCs/>
          <w:sz w:val="24"/>
          <w:szCs w:val="24"/>
        </w:rPr>
        <w:t xml:space="preserve">                                                                                           </w:t>
      </w:r>
    </w:p>
    <w:p w14:paraId="545DD82F" w14:textId="1AE93922" w:rsidR="00ED237E" w:rsidRDefault="00ED237E" w:rsidP="00954B58">
      <w:pPr>
        <w:rPr>
          <w:rFonts w:asciiTheme="majorHAnsi" w:hAnsiTheme="majorHAnsi" w:cs="Arial"/>
          <w:b/>
          <w:sz w:val="24"/>
          <w:szCs w:val="24"/>
        </w:rPr>
      </w:pPr>
    </w:p>
    <w:p w14:paraId="004184CD" w14:textId="6C906FD5" w:rsidR="000F66B4" w:rsidRDefault="000F66B4" w:rsidP="00954B58">
      <w:pPr>
        <w:rPr>
          <w:rFonts w:asciiTheme="majorHAnsi" w:hAnsiTheme="majorHAnsi" w:cs="Arial"/>
          <w:b/>
          <w:sz w:val="24"/>
          <w:szCs w:val="24"/>
        </w:rPr>
      </w:pPr>
    </w:p>
    <w:p w14:paraId="7C1F2388" w14:textId="51A308DF" w:rsidR="000F66B4" w:rsidRDefault="000F66B4" w:rsidP="00954B58">
      <w:pPr>
        <w:rPr>
          <w:rFonts w:asciiTheme="majorHAnsi" w:hAnsiTheme="majorHAnsi" w:cs="Arial"/>
          <w:b/>
          <w:sz w:val="24"/>
          <w:szCs w:val="24"/>
        </w:rPr>
      </w:pPr>
    </w:p>
    <w:p w14:paraId="76984593" w14:textId="4AB20E30" w:rsidR="000F66B4" w:rsidRDefault="000F66B4" w:rsidP="00954B58">
      <w:pPr>
        <w:rPr>
          <w:rFonts w:asciiTheme="majorHAnsi" w:hAnsiTheme="majorHAnsi" w:cs="Arial"/>
          <w:b/>
          <w:sz w:val="24"/>
          <w:szCs w:val="24"/>
        </w:rPr>
      </w:pPr>
    </w:p>
    <w:p w14:paraId="2BD735F5" w14:textId="7A3DCEC5" w:rsidR="000F66B4" w:rsidRDefault="000F66B4" w:rsidP="00954B58">
      <w:pPr>
        <w:rPr>
          <w:rFonts w:asciiTheme="majorHAnsi" w:hAnsiTheme="majorHAnsi" w:cs="Arial"/>
          <w:b/>
          <w:sz w:val="24"/>
          <w:szCs w:val="24"/>
        </w:rPr>
      </w:pPr>
    </w:p>
    <w:p w14:paraId="30324272" w14:textId="132BD207" w:rsidR="000F66B4" w:rsidRDefault="000F66B4" w:rsidP="00954B58">
      <w:pPr>
        <w:rPr>
          <w:rFonts w:asciiTheme="majorHAnsi" w:hAnsiTheme="majorHAnsi" w:cs="Arial"/>
          <w:b/>
          <w:sz w:val="24"/>
          <w:szCs w:val="24"/>
        </w:rPr>
      </w:pPr>
    </w:p>
    <w:p w14:paraId="13251C61" w14:textId="11BE73CE" w:rsidR="000F66B4" w:rsidRDefault="000F66B4" w:rsidP="00954B58">
      <w:pPr>
        <w:rPr>
          <w:rFonts w:asciiTheme="majorHAnsi" w:hAnsiTheme="majorHAnsi" w:cs="Arial"/>
          <w:b/>
          <w:sz w:val="24"/>
          <w:szCs w:val="24"/>
        </w:rPr>
      </w:pPr>
    </w:p>
    <w:p w14:paraId="526D7303" w14:textId="4BE21760" w:rsidR="000F66B4" w:rsidRDefault="000F66B4" w:rsidP="00954B58">
      <w:pPr>
        <w:rPr>
          <w:rFonts w:asciiTheme="majorHAnsi" w:hAnsiTheme="majorHAnsi" w:cs="Arial"/>
          <w:b/>
          <w:sz w:val="24"/>
          <w:szCs w:val="24"/>
        </w:rPr>
      </w:pPr>
    </w:p>
    <w:p w14:paraId="3BA79D2F" w14:textId="2845EFB7" w:rsidR="000F66B4" w:rsidRDefault="000F66B4" w:rsidP="00954B58">
      <w:pPr>
        <w:rPr>
          <w:rFonts w:asciiTheme="majorHAnsi" w:hAnsiTheme="majorHAnsi" w:cs="Arial"/>
          <w:b/>
          <w:sz w:val="24"/>
          <w:szCs w:val="24"/>
        </w:rPr>
      </w:pPr>
    </w:p>
    <w:p w14:paraId="1E09F894" w14:textId="7F9208F9" w:rsidR="000F66B4" w:rsidRDefault="000F66B4" w:rsidP="00954B58">
      <w:pPr>
        <w:rPr>
          <w:rFonts w:asciiTheme="majorHAnsi" w:hAnsiTheme="majorHAnsi" w:cs="Arial"/>
          <w:b/>
          <w:sz w:val="24"/>
          <w:szCs w:val="24"/>
        </w:rPr>
      </w:pPr>
    </w:p>
    <w:p w14:paraId="206F360A" w14:textId="6578E197" w:rsidR="000F66B4" w:rsidRDefault="000F66B4" w:rsidP="00954B58">
      <w:pPr>
        <w:rPr>
          <w:rFonts w:asciiTheme="majorHAnsi" w:hAnsiTheme="majorHAnsi" w:cs="Arial"/>
          <w:b/>
          <w:sz w:val="24"/>
          <w:szCs w:val="24"/>
        </w:rPr>
      </w:pPr>
    </w:p>
    <w:p w14:paraId="69735464" w14:textId="087967CF" w:rsidR="000F66B4" w:rsidRDefault="000F66B4" w:rsidP="00954B58">
      <w:pPr>
        <w:rPr>
          <w:rFonts w:asciiTheme="majorHAnsi" w:hAnsiTheme="majorHAnsi" w:cs="Arial"/>
          <w:b/>
          <w:sz w:val="24"/>
          <w:szCs w:val="24"/>
        </w:rPr>
      </w:pPr>
    </w:p>
    <w:p w14:paraId="34901DC2" w14:textId="17D25FBD" w:rsidR="000F66B4" w:rsidRDefault="000F66B4" w:rsidP="00954B58">
      <w:pPr>
        <w:rPr>
          <w:rFonts w:asciiTheme="majorHAnsi" w:hAnsiTheme="majorHAnsi" w:cs="Arial"/>
          <w:b/>
          <w:sz w:val="24"/>
          <w:szCs w:val="24"/>
        </w:rPr>
      </w:pPr>
    </w:p>
    <w:p w14:paraId="7CAF9B57" w14:textId="77E755F5" w:rsidR="000F66B4" w:rsidRDefault="000F66B4" w:rsidP="00954B58">
      <w:pPr>
        <w:rPr>
          <w:rFonts w:asciiTheme="majorHAnsi" w:hAnsiTheme="majorHAnsi" w:cs="Arial"/>
          <w:b/>
          <w:sz w:val="24"/>
          <w:szCs w:val="24"/>
        </w:rPr>
      </w:pPr>
    </w:p>
    <w:p w14:paraId="00D993DD" w14:textId="360A4281" w:rsidR="000F66B4" w:rsidRDefault="000F66B4" w:rsidP="00954B58">
      <w:pPr>
        <w:rPr>
          <w:rFonts w:asciiTheme="majorHAnsi" w:hAnsiTheme="majorHAnsi" w:cs="Arial"/>
          <w:b/>
          <w:sz w:val="24"/>
          <w:szCs w:val="24"/>
        </w:rPr>
      </w:pPr>
    </w:p>
    <w:p w14:paraId="42A611B3" w14:textId="7801E63A" w:rsidR="000F66B4" w:rsidRDefault="000F66B4" w:rsidP="00954B58">
      <w:pPr>
        <w:rPr>
          <w:rFonts w:asciiTheme="majorHAnsi" w:hAnsiTheme="majorHAnsi" w:cs="Arial"/>
          <w:b/>
          <w:sz w:val="24"/>
          <w:szCs w:val="24"/>
        </w:rPr>
      </w:pPr>
    </w:p>
    <w:p w14:paraId="7BEA35FA" w14:textId="71AED85E" w:rsidR="000F66B4" w:rsidRDefault="000F66B4" w:rsidP="00954B58">
      <w:pPr>
        <w:rPr>
          <w:rFonts w:asciiTheme="majorHAnsi" w:hAnsiTheme="majorHAnsi" w:cs="Arial"/>
          <w:b/>
          <w:sz w:val="24"/>
          <w:szCs w:val="24"/>
        </w:rPr>
      </w:pPr>
    </w:p>
    <w:p w14:paraId="5BAF8908" w14:textId="7828CD8C" w:rsidR="0052578A" w:rsidRDefault="0052578A" w:rsidP="00954B58">
      <w:pPr>
        <w:rPr>
          <w:rFonts w:asciiTheme="majorHAnsi" w:hAnsiTheme="majorHAnsi" w:cs="Arial"/>
          <w:b/>
          <w:sz w:val="24"/>
          <w:szCs w:val="24"/>
        </w:rPr>
      </w:pPr>
    </w:p>
    <w:p w14:paraId="5062654D" w14:textId="77777777" w:rsidR="0052578A" w:rsidRDefault="0052578A" w:rsidP="00954B58">
      <w:pPr>
        <w:rPr>
          <w:rFonts w:asciiTheme="majorHAnsi" w:hAnsiTheme="majorHAnsi" w:cs="Arial"/>
          <w:b/>
          <w:sz w:val="24"/>
          <w:szCs w:val="24"/>
        </w:rPr>
      </w:pPr>
    </w:p>
    <w:p w14:paraId="3A987E57" w14:textId="07339897" w:rsidR="000F66B4" w:rsidRDefault="000F66B4" w:rsidP="00954B58">
      <w:pPr>
        <w:rPr>
          <w:rFonts w:asciiTheme="majorHAnsi" w:hAnsiTheme="majorHAnsi" w:cs="Arial"/>
          <w:b/>
          <w:sz w:val="24"/>
          <w:szCs w:val="24"/>
        </w:rPr>
      </w:pPr>
    </w:p>
    <w:p w14:paraId="6171892F" w14:textId="77777777" w:rsidR="000F66B4" w:rsidRPr="00B54461" w:rsidRDefault="000F66B4" w:rsidP="00954B58">
      <w:pPr>
        <w:rPr>
          <w:rFonts w:asciiTheme="majorHAnsi" w:hAnsiTheme="majorHAnsi" w:cs="Arial"/>
          <w:b/>
          <w:sz w:val="24"/>
          <w:szCs w:val="24"/>
        </w:rPr>
      </w:pPr>
    </w:p>
    <w:p w14:paraId="2F3B6C93" w14:textId="77777777" w:rsidR="004B1AD6" w:rsidRPr="003B5E4A" w:rsidRDefault="00347C4C" w:rsidP="00954B58">
      <w:pPr>
        <w:rPr>
          <w:rFonts w:asciiTheme="majorHAnsi" w:hAnsiTheme="majorHAnsi" w:cs="Arial"/>
          <w:b/>
          <w:sz w:val="24"/>
          <w:szCs w:val="24"/>
        </w:rPr>
      </w:pPr>
      <w:r w:rsidRPr="003B5E4A">
        <w:rPr>
          <w:rFonts w:asciiTheme="majorHAnsi" w:hAnsiTheme="majorHAnsi" w:cs="Arial"/>
          <w:b/>
          <w:sz w:val="24"/>
          <w:szCs w:val="24"/>
        </w:rPr>
        <w:lastRenderedPageBreak/>
        <w:t>Kazalo:</w:t>
      </w:r>
    </w:p>
    <w:p w14:paraId="15C113A7" w14:textId="77777777" w:rsidR="00347C4C" w:rsidRPr="003B5E4A" w:rsidRDefault="00347C4C" w:rsidP="00954B58">
      <w:pPr>
        <w:rPr>
          <w:rFonts w:asciiTheme="majorHAnsi" w:hAnsiTheme="majorHAnsi" w:cs="Arial"/>
        </w:rPr>
      </w:pPr>
    </w:p>
    <w:p w14:paraId="20DED073" w14:textId="3B1072D9" w:rsidR="00D168A6" w:rsidRDefault="003B5E4A">
      <w:pPr>
        <w:pStyle w:val="Kazalovsebine1"/>
        <w:rPr>
          <w:rFonts w:asciiTheme="minorHAnsi" w:eastAsiaTheme="minorEastAsia" w:hAnsiTheme="minorHAnsi" w:cstheme="minorBidi"/>
          <w:noProof/>
        </w:rPr>
      </w:pPr>
      <w:r w:rsidRPr="006C4B6E">
        <w:rPr>
          <w:rFonts w:cstheme="majorHAnsi"/>
        </w:rPr>
        <w:fldChar w:fldCharType="begin"/>
      </w:r>
      <w:r w:rsidRPr="006C4B6E">
        <w:rPr>
          <w:rFonts w:cstheme="majorHAnsi"/>
        </w:rPr>
        <w:instrText xml:space="preserve"> TOC \o "1-4" \u </w:instrText>
      </w:r>
      <w:r w:rsidRPr="006C4B6E">
        <w:rPr>
          <w:rFonts w:cstheme="majorHAnsi"/>
        </w:rPr>
        <w:fldChar w:fldCharType="separate"/>
      </w:r>
      <w:r w:rsidR="00D168A6" w:rsidRPr="009A6DBB">
        <w:rPr>
          <w:noProof/>
        </w:rPr>
        <w:t>VABILO K ODDAJI PONUDB</w:t>
      </w:r>
      <w:r w:rsidR="00D168A6">
        <w:rPr>
          <w:noProof/>
        </w:rPr>
        <w:tab/>
      </w:r>
      <w:r w:rsidR="00D168A6">
        <w:rPr>
          <w:noProof/>
        </w:rPr>
        <w:fldChar w:fldCharType="begin"/>
      </w:r>
      <w:r w:rsidR="00D168A6">
        <w:rPr>
          <w:noProof/>
        </w:rPr>
        <w:instrText xml:space="preserve"> PAGEREF _Toc123894987 \h </w:instrText>
      </w:r>
      <w:r w:rsidR="00D168A6">
        <w:rPr>
          <w:noProof/>
        </w:rPr>
      </w:r>
      <w:r w:rsidR="00D168A6">
        <w:rPr>
          <w:noProof/>
        </w:rPr>
        <w:fldChar w:fldCharType="separate"/>
      </w:r>
      <w:r w:rsidR="000258EE">
        <w:rPr>
          <w:noProof/>
        </w:rPr>
        <w:t>2</w:t>
      </w:r>
      <w:r w:rsidR="00D168A6">
        <w:rPr>
          <w:noProof/>
        </w:rPr>
        <w:fldChar w:fldCharType="end"/>
      </w:r>
    </w:p>
    <w:p w14:paraId="1EEFA073" w14:textId="48084766" w:rsidR="00D168A6" w:rsidRDefault="00D168A6">
      <w:pPr>
        <w:pStyle w:val="Kazalovsebine1"/>
        <w:rPr>
          <w:rFonts w:asciiTheme="minorHAnsi" w:eastAsiaTheme="minorEastAsia" w:hAnsiTheme="minorHAnsi" w:cstheme="minorBidi"/>
          <w:noProof/>
        </w:rPr>
      </w:pPr>
      <w:r w:rsidRPr="009A6DBB">
        <w:rPr>
          <w:noProof/>
        </w:rPr>
        <w:t>1.</w:t>
      </w:r>
      <w:r>
        <w:rPr>
          <w:rFonts w:asciiTheme="minorHAnsi" w:eastAsiaTheme="minorEastAsia" w:hAnsiTheme="minorHAnsi" w:cstheme="minorBidi"/>
          <w:noProof/>
        </w:rPr>
        <w:tab/>
      </w:r>
      <w:r w:rsidRPr="009A6DBB">
        <w:rPr>
          <w:noProof/>
        </w:rPr>
        <w:t>POSTOPEK ODDAJE JAVNEGA NAROČILA</w:t>
      </w:r>
      <w:r>
        <w:rPr>
          <w:noProof/>
        </w:rPr>
        <w:tab/>
      </w:r>
      <w:r>
        <w:rPr>
          <w:noProof/>
        </w:rPr>
        <w:fldChar w:fldCharType="begin"/>
      </w:r>
      <w:r>
        <w:rPr>
          <w:noProof/>
        </w:rPr>
        <w:instrText xml:space="preserve"> PAGEREF _Toc123894988 \h </w:instrText>
      </w:r>
      <w:r>
        <w:rPr>
          <w:noProof/>
        </w:rPr>
      </w:r>
      <w:r>
        <w:rPr>
          <w:noProof/>
        </w:rPr>
        <w:fldChar w:fldCharType="separate"/>
      </w:r>
      <w:r w:rsidR="000258EE">
        <w:rPr>
          <w:noProof/>
        </w:rPr>
        <w:t>4</w:t>
      </w:r>
      <w:r>
        <w:rPr>
          <w:noProof/>
        </w:rPr>
        <w:fldChar w:fldCharType="end"/>
      </w:r>
    </w:p>
    <w:p w14:paraId="69EB18FE" w14:textId="4564071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1.1.</w:t>
      </w:r>
      <w:r w:rsidRPr="00D168A6">
        <w:rPr>
          <w:rFonts w:asciiTheme="majorHAnsi" w:eastAsiaTheme="minorEastAsia" w:hAnsiTheme="majorHAnsi" w:cstheme="majorHAnsi"/>
          <w:noProof/>
        </w:rPr>
        <w:tab/>
      </w:r>
      <w:r w:rsidRPr="00D168A6">
        <w:rPr>
          <w:rFonts w:asciiTheme="majorHAnsi" w:hAnsiTheme="majorHAnsi" w:cstheme="majorHAnsi"/>
          <w:noProof/>
        </w:rPr>
        <w:t>Podatki o naročniku in predmetu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_Toc123894989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4</w:t>
      </w:r>
      <w:r w:rsidRPr="00D168A6">
        <w:rPr>
          <w:rFonts w:asciiTheme="majorHAnsi" w:hAnsiTheme="majorHAnsi" w:cstheme="majorHAnsi"/>
          <w:noProof/>
        </w:rPr>
        <w:fldChar w:fldCharType="end"/>
      </w:r>
    </w:p>
    <w:p w14:paraId="7B2AB178" w14:textId="49BCBE37"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1.2.</w:t>
      </w:r>
      <w:r w:rsidRPr="00D168A6">
        <w:rPr>
          <w:rFonts w:asciiTheme="majorHAnsi" w:eastAsiaTheme="minorEastAsia" w:hAnsiTheme="majorHAnsi" w:cstheme="majorHAnsi"/>
          <w:noProof/>
        </w:rPr>
        <w:tab/>
      </w:r>
      <w:r w:rsidRPr="00D168A6">
        <w:rPr>
          <w:rFonts w:asciiTheme="majorHAnsi" w:hAnsiTheme="majorHAnsi" w:cstheme="majorHAnsi"/>
          <w:noProof/>
        </w:rPr>
        <w:t>Tehnične zahteve predmeta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5</w:t>
      </w:r>
      <w:r w:rsidRPr="00D168A6">
        <w:rPr>
          <w:rFonts w:asciiTheme="majorHAnsi" w:hAnsiTheme="majorHAnsi" w:cstheme="majorHAnsi"/>
          <w:noProof/>
        </w:rPr>
        <w:fldChar w:fldCharType="end"/>
      </w:r>
    </w:p>
    <w:p w14:paraId="2FE749B2" w14:textId="112FE48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1.3.</w:t>
      </w:r>
      <w:r w:rsidRPr="00D168A6">
        <w:rPr>
          <w:rFonts w:asciiTheme="majorHAnsi" w:eastAsiaTheme="minorEastAsia" w:hAnsiTheme="majorHAnsi" w:cstheme="majorHAnsi"/>
          <w:noProof/>
        </w:rPr>
        <w:tab/>
      </w:r>
      <w:r w:rsidRPr="00D168A6">
        <w:rPr>
          <w:rFonts w:asciiTheme="majorHAnsi" w:hAnsiTheme="majorHAnsi" w:cstheme="majorHAnsi"/>
          <w:noProof/>
        </w:rPr>
        <w:t>Pravna podlaga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5</w:t>
      </w:r>
      <w:r w:rsidRPr="00D168A6">
        <w:rPr>
          <w:rFonts w:asciiTheme="majorHAnsi" w:hAnsiTheme="majorHAnsi" w:cstheme="majorHAnsi"/>
          <w:noProof/>
        </w:rPr>
        <w:fldChar w:fldCharType="end"/>
      </w:r>
    </w:p>
    <w:p w14:paraId="57030A4E" w14:textId="7547451F"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1.4.</w:t>
      </w:r>
      <w:r w:rsidRPr="00D168A6">
        <w:rPr>
          <w:rFonts w:asciiTheme="majorHAnsi" w:eastAsiaTheme="minorEastAsia" w:hAnsiTheme="majorHAnsi" w:cstheme="majorHAnsi"/>
          <w:noProof/>
        </w:rPr>
        <w:tab/>
      </w:r>
      <w:r w:rsidRPr="00D168A6">
        <w:rPr>
          <w:rFonts w:asciiTheme="majorHAnsi" w:hAnsiTheme="majorHAnsi" w:cstheme="majorHAnsi"/>
          <w:noProof/>
        </w:rPr>
        <w:t>Dokumentacija v zvezi z oddajo javnega naročil in komunikacija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5</w:t>
      </w:r>
      <w:r w:rsidRPr="00D168A6">
        <w:rPr>
          <w:rFonts w:asciiTheme="majorHAnsi" w:hAnsiTheme="majorHAnsi" w:cstheme="majorHAnsi"/>
          <w:noProof/>
        </w:rPr>
        <w:fldChar w:fldCharType="end"/>
      </w:r>
    </w:p>
    <w:p w14:paraId="2AAF279B" w14:textId="3D983D38"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1.5.</w:t>
      </w:r>
      <w:r w:rsidRPr="00D168A6">
        <w:rPr>
          <w:rFonts w:asciiTheme="majorHAnsi" w:eastAsiaTheme="minorEastAsia" w:hAnsiTheme="majorHAnsi" w:cstheme="majorHAnsi"/>
          <w:noProof/>
        </w:rPr>
        <w:tab/>
      </w:r>
      <w:r w:rsidRPr="00D168A6">
        <w:rPr>
          <w:rFonts w:asciiTheme="majorHAnsi" w:hAnsiTheme="majorHAnsi" w:cstheme="majorHAnsi"/>
          <w:noProof/>
        </w:rPr>
        <w:t>Predložitev, sprememba in umik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6</w:t>
      </w:r>
      <w:r w:rsidRPr="00D168A6">
        <w:rPr>
          <w:rFonts w:asciiTheme="majorHAnsi" w:hAnsiTheme="majorHAnsi" w:cstheme="majorHAnsi"/>
          <w:noProof/>
        </w:rPr>
        <w:fldChar w:fldCharType="end"/>
      </w:r>
    </w:p>
    <w:p w14:paraId="1C8F33E9" w14:textId="5BFAF9FB"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1.6.</w:t>
      </w:r>
      <w:r w:rsidRPr="00D168A6">
        <w:rPr>
          <w:rFonts w:asciiTheme="majorHAnsi" w:eastAsiaTheme="minorEastAsia" w:hAnsiTheme="majorHAnsi" w:cstheme="majorHAnsi"/>
          <w:noProof/>
        </w:rPr>
        <w:tab/>
      </w:r>
      <w:r w:rsidRPr="00D168A6">
        <w:rPr>
          <w:rFonts w:asciiTheme="majorHAnsi" w:hAnsiTheme="majorHAnsi" w:cstheme="majorHAnsi"/>
          <w:noProof/>
        </w:rPr>
        <w:t>Odpiranje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6</w:t>
      </w:r>
      <w:r w:rsidRPr="00D168A6">
        <w:rPr>
          <w:rFonts w:asciiTheme="majorHAnsi" w:hAnsiTheme="majorHAnsi" w:cstheme="majorHAnsi"/>
          <w:noProof/>
        </w:rPr>
        <w:fldChar w:fldCharType="end"/>
      </w:r>
    </w:p>
    <w:p w14:paraId="3CC739E0" w14:textId="43B5CAE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1.7.</w:t>
      </w:r>
      <w:r w:rsidRPr="00D168A6">
        <w:rPr>
          <w:rFonts w:asciiTheme="majorHAnsi" w:eastAsiaTheme="minorEastAsia" w:hAnsiTheme="majorHAnsi" w:cstheme="majorHAnsi"/>
          <w:noProof/>
        </w:rPr>
        <w:tab/>
      </w:r>
      <w:r w:rsidRPr="00D168A6">
        <w:rPr>
          <w:rFonts w:asciiTheme="majorHAnsi" w:hAnsiTheme="majorHAnsi" w:cstheme="majorHAnsi"/>
          <w:noProof/>
        </w:rPr>
        <w:t>Merila za oddajo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6</w:t>
      </w:r>
      <w:r w:rsidRPr="00D168A6">
        <w:rPr>
          <w:rFonts w:asciiTheme="majorHAnsi" w:hAnsiTheme="majorHAnsi" w:cstheme="majorHAnsi"/>
          <w:noProof/>
        </w:rPr>
        <w:fldChar w:fldCharType="end"/>
      </w:r>
    </w:p>
    <w:p w14:paraId="4204241C" w14:textId="42BE25B5"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1.8.</w:t>
      </w:r>
      <w:r w:rsidRPr="00D168A6">
        <w:rPr>
          <w:rFonts w:asciiTheme="majorHAnsi" w:eastAsiaTheme="minorEastAsia" w:hAnsiTheme="majorHAnsi" w:cstheme="majorHAnsi"/>
          <w:noProof/>
        </w:rPr>
        <w:tab/>
      </w:r>
      <w:r w:rsidRPr="00D168A6">
        <w:rPr>
          <w:rFonts w:asciiTheme="majorHAnsi" w:hAnsiTheme="majorHAnsi" w:cstheme="majorHAnsi"/>
          <w:noProof/>
        </w:rPr>
        <w:t>Obvestilo o odločitvi o oddaji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7</w:t>
      </w:r>
      <w:r w:rsidRPr="00D168A6">
        <w:rPr>
          <w:rFonts w:asciiTheme="majorHAnsi" w:hAnsiTheme="majorHAnsi" w:cstheme="majorHAnsi"/>
          <w:noProof/>
        </w:rPr>
        <w:fldChar w:fldCharType="end"/>
      </w:r>
    </w:p>
    <w:p w14:paraId="33EA28EE" w14:textId="4CF2E71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1.9.</w:t>
      </w:r>
      <w:r w:rsidRPr="00D168A6">
        <w:rPr>
          <w:rFonts w:asciiTheme="majorHAnsi" w:eastAsiaTheme="minorEastAsia" w:hAnsiTheme="majorHAnsi" w:cstheme="majorHAnsi"/>
          <w:noProof/>
        </w:rPr>
        <w:tab/>
      </w:r>
      <w:r w:rsidRPr="00D168A6">
        <w:rPr>
          <w:rFonts w:asciiTheme="majorHAnsi" w:hAnsiTheme="majorHAnsi" w:cstheme="majorHAnsi"/>
          <w:noProof/>
        </w:rPr>
        <w:t>Odstop od izvedbe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7</w:t>
      </w:r>
      <w:r w:rsidRPr="00D168A6">
        <w:rPr>
          <w:rFonts w:asciiTheme="majorHAnsi" w:hAnsiTheme="majorHAnsi" w:cstheme="majorHAnsi"/>
          <w:noProof/>
        </w:rPr>
        <w:fldChar w:fldCharType="end"/>
      </w:r>
    </w:p>
    <w:p w14:paraId="3930F55F" w14:textId="07F6FF99"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1.10.</w:t>
      </w:r>
      <w:r w:rsidRPr="00D168A6">
        <w:rPr>
          <w:rFonts w:asciiTheme="majorHAnsi" w:eastAsiaTheme="minorEastAsia" w:hAnsiTheme="majorHAnsi" w:cstheme="majorHAnsi"/>
          <w:noProof/>
        </w:rPr>
        <w:tab/>
      </w:r>
      <w:r w:rsidRPr="00D168A6">
        <w:rPr>
          <w:rFonts w:asciiTheme="majorHAnsi" w:hAnsiTheme="majorHAnsi" w:cstheme="majorHAnsi"/>
          <w:noProof/>
        </w:rPr>
        <w:t>Sklenitev pogodbe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7</w:t>
      </w:r>
      <w:r w:rsidRPr="00D168A6">
        <w:rPr>
          <w:rFonts w:asciiTheme="majorHAnsi" w:hAnsiTheme="majorHAnsi" w:cstheme="majorHAnsi"/>
          <w:noProof/>
        </w:rPr>
        <w:fldChar w:fldCharType="end"/>
      </w:r>
    </w:p>
    <w:p w14:paraId="26421F38" w14:textId="1AB94069"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1.11.</w:t>
      </w:r>
      <w:r w:rsidRPr="00D168A6">
        <w:rPr>
          <w:rFonts w:asciiTheme="majorHAnsi" w:eastAsiaTheme="minorEastAsia" w:hAnsiTheme="majorHAnsi" w:cstheme="majorHAnsi"/>
          <w:noProof/>
        </w:rPr>
        <w:tab/>
      </w:r>
      <w:r w:rsidRPr="00D168A6">
        <w:rPr>
          <w:rFonts w:asciiTheme="majorHAnsi" w:hAnsiTheme="majorHAnsi" w:cstheme="majorHAnsi"/>
          <w:noProof/>
        </w:rPr>
        <w:t>Stroški za izdelavo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7</w:t>
      </w:r>
      <w:r w:rsidRPr="00D168A6">
        <w:rPr>
          <w:rFonts w:asciiTheme="majorHAnsi" w:hAnsiTheme="majorHAnsi" w:cstheme="majorHAnsi"/>
          <w:noProof/>
        </w:rPr>
        <w:fldChar w:fldCharType="end"/>
      </w:r>
    </w:p>
    <w:p w14:paraId="51B47BCA" w14:textId="30692D1C"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1.12.</w:t>
      </w:r>
      <w:r w:rsidRPr="00D168A6">
        <w:rPr>
          <w:rFonts w:asciiTheme="majorHAnsi" w:eastAsiaTheme="minorEastAsia" w:hAnsiTheme="majorHAnsi" w:cstheme="majorHAnsi"/>
          <w:noProof/>
        </w:rPr>
        <w:tab/>
      </w:r>
      <w:r w:rsidRPr="00D168A6">
        <w:rPr>
          <w:rFonts w:asciiTheme="majorHAnsi" w:hAnsiTheme="majorHAnsi" w:cstheme="majorHAnsi"/>
          <w:noProof/>
        </w:rPr>
        <w:t>Pravno varstvo</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8</w:t>
      </w:r>
      <w:r w:rsidRPr="00D168A6">
        <w:rPr>
          <w:rFonts w:asciiTheme="majorHAnsi" w:hAnsiTheme="majorHAnsi" w:cstheme="majorHAnsi"/>
          <w:noProof/>
        </w:rPr>
        <w:fldChar w:fldCharType="end"/>
      </w:r>
    </w:p>
    <w:p w14:paraId="13FDC30F" w14:textId="33D6D5A2" w:rsidR="00D168A6" w:rsidRDefault="00D168A6">
      <w:pPr>
        <w:pStyle w:val="Kazalovsebine1"/>
        <w:rPr>
          <w:rFonts w:asciiTheme="minorHAnsi" w:eastAsiaTheme="minorEastAsia" w:hAnsiTheme="minorHAnsi" w:cstheme="minorBidi"/>
          <w:noProof/>
        </w:rPr>
      </w:pPr>
      <w:r w:rsidRPr="009A6DBB">
        <w:rPr>
          <w:noProof/>
        </w:rPr>
        <w:t>2.</w:t>
      </w:r>
      <w:r>
        <w:rPr>
          <w:rFonts w:asciiTheme="minorHAnsi" w:eastAsiaTheme="minorEastAsia" w:hAnsiTheme="minorHAnsi" w:cstheme="minorBidi"/>
          <w:noProof/>
        </w:rPr>
        <w:tab/>
      </w:r>
      <w:r w:rsidRPr="009A6DBB">
        <w:rPr>
          <w:rFonts w:cstheme="majorHAnsi"/>
          <w:noProof/>
        </w:rPr>
        <w:t xml:space="preserve"> </w:t>
      </w:r>
      <w:r w:rsidRPr="009A6DBB">
        <w:rPr>
          <w:noProof/>
        </w:rPr>
        <w:t>POGOJI ZA UDELEŽBO</w:t>
      </w:r>
      <w:r>
        <w:rPr>
          <w:noProof/>
        </w:rPr>
        <w:tab/>
      </w:r>
      <w:r>
        <w:rPr>
          <w:noProof/>
        </w:rPr>
        <w:fldChar w:fldCharType="begin"/>
      </w:r>
      <w:r>
        <w:rPr>
          <w:noProof/>
        </w:rPr>
        <w:instrText xml:space="preserve"> PAGEREF _Toc123895001 \h </w:instrText>
      </w:r>
      <w:r>
        <w:rPr>
          <w:noProof/>
        </w:rPr>
      </w:r>
      <w:r>
        <w:rPr>
          <w:noProof/>
        </w:rPr>
        <w:fldChar w:fldCharType="separate"/>
      </w:r>
      <w:r w:rsidR="000258EE">
        <w:rPr>
          <w:noProof/>
        </w:rPr>
        <w:t>9</w:t>
      </w:r>
      <w:r>
        <w:rPr>
          <w:noProof/>
        </w:rPr>
        <w:fldChar w:fldCharType="end"/>
      </w:r>
    </w:p>
    <w:p w14:paraId="0930E5A7" w14:textId="33A2DCD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2.1.</w:t>
      </w:r>
      <w:r w:rsidRPr="00D168A6">
        <w:rPr>
          <w:rFonts w:asciiTheme="majorHAnsi" w:eastAsiaTheme="minorEastAsia" w:hAnsiTheme="majorHAnsi" w:cstheme="majorHAnsi"/>
          <w:noProof/>
        </w:rPr>
        <w:tab/>
      </w:r>
      <w:r w:rsidRPr="00D168A6">
        <w:rPr>
          <w:rFonts w:asciiTheme="majorHAnsi" w:hAnsiTheme="majorHAnsi" w:cstheme="majorHAnsi"/>
          <w:noProof/>
        </w:rPr>
        <w:t>Izpolnjevanje pogojev za udeležbo v postopku oddaje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9</w:t>
      </w:r>
      <w:r w:rsidRPr="00D168A6">
        <w:rPr>
          <w:rFonts w:asciiTheme="majorHAnsi" w:hAnsiTheme="majorHAnsi" w:cstheme="majorHAnsi"/>
          <w:noProof/>
        </w:rPr>
        <w:fldChar w:fldCharType="end"/>
      </w:r>
    </w:p>
    <w:p w14:paraId="33E6EAEC" w14:textId="363BEFB0"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2.2.</w:t>
      </w:r>
      <w:r w:rsidRPr="00D168A6">
        <w:rPr>
          <w:rFonts w:asciiTheme="majorHAnsi" w:eastAsiaTheme="minorEastAsia" w:hAnsiTheme="majorHAnsi" w:cstheme="majorHAnsi"/>
          <w:noProof/>
        </w:rPr>
        <w:tab/>
      </w:r>
      <w:r w:rsidRPr="00D168A6">
        <w:rPr>
          <w:rFonts w:asciiTheme="majorHAnsi" w:hAnsiTheme="majorHAnsi" w:cstheme="majorHAnsi"/>
          <w:noProof/>
        </w:rPr>
        <w:t>Uporaba zmogljivosti drugih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9</w:t>
      </w:r>
      <w:r w:rsidRPr="00D168A6">
        <w:rPr>
          <w:rFonts w:asciiTheme="majorHAnsi" w:hAnsiTheme="majorHAnsi" w:cstheme="majorHAnsi"/>
          <w:noProof/>
        </w:rPr>
        <w:fldChar w:fldCharType="end"/>
      </w:r>
    </w:p>
    <w:p w14:paraId="3CCF1C80" w14:textId="71B81093"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2.3.</w:t>
      </w:r>
      <w:r w:rsidRPr="00D168A6">
        <w:rPr>
          <w:rFonts w:asciiTheme="majorHAnsi" w:eastAsiaTheme="minorEastAsia" w:hAnsiTheme="majorHAnsi" w:cstheme="majorHAnsi"/>
          <w:noProof/>
        </w:rPr>
        <w:tab/>
      </w:r>
      <w:r w:rsidRPr="00D168A6">
        <w:rPr>
          <w:rFonts w:asciiTheme="majorHAnsi" w:hAnsiTheme="majorHAnsi" w:cstheme="majorHAnsi"/>
          <w:noProof/>
        </w:rPr>
        <w:t>Pogoji za priznanje sposobnosti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10</w:t>
      </w:r>
      <w:r w:rsidRPr="00D168A6">
        <w:rPr>
          <w:rFonts w:asciiTheme="majorHAnsi" w:hAnsiTheme="majorHAnsi" w:cstheme="majorHAnsi"/>
          <w:noProof/>
        </w:rPr>
        <w:fldChar w:fldCharType="end"/>
      </w:r>
    </w:p>
    <w:p w14:paraId="5DC8E969" w14:textId="42AA3B9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2.4.</w:t>
      </w:r>
      <w:r w:rsidRPr="00D168A6">
        <w:rPr>
          <w:rFonts w:asciiTheme="majorHAnsi" w:eastAsiaTheme="minorEastAsia" w:hAnsiTheme="majorHAnsi" w:cstheme="majorHAnsi"/>
          <w:noProof/>
        </w:rPr>
        <w:tab/>
      </w:r>
      <w:r w:rsidRPr="00D168A6">
        <w:rPr>
          <w:rFonts w:asciiTheme="majorHAnsi" w:hAnsiTheme="majorHAnsi" w:cstheme="majorHAnsi"/>
          <w:noProof/>
        </w:rPr>
        <w:t>Pogoji za sodelovanje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11</w:t>
      </w:r>
      <w:r w:rsidRPr="00D168A6">
        <w:rPr>
          <w:rFonts w:asciiTheme="majorHAnsi" w:hAnsiTheme="majorHAnsi" w:cstheme="majorHAnsi"/>
          <w:noProof/>
        </w:rPr>
        <w:fldChar w:fldCharType="end"/>
      </w:r>
    </w:p>
    <w:p w14:paraId="7FAF3848" w14:textId="6BF00719"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2.5.</w:t>
      </w:r>
      <w:r w:rsidRPr="00D168A6">
        <w:rPr>
          <w:rFonts w:asciiTheme="majorHAnsi" w:eastAsiaTheme="minorEastAsia" w:hAnsiTheme="majorHAnsi" w:cstheme="majorHAnsi"/>
          <w:noProof/>
        </w:rPr>
        <w:tab/>
      </w:r>
      <w:r w:rsidRPr="00D168A6">
        <w:rPr>
          <w:rFonts w:asciiTheme="majorHAnsi" w:hAnsiTheme="majorHAnsi" w:cstheme="majorHAnsi"/>
          <w:noProof/>
        </w:rPr>
        <w:t>Pogodbeno razmerje z naročnikom</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14</w:t>
      </w:r>
      <w:r w:rsidRPr="00D168A6">
        <w:rPr>
          <w:rFonts w:asciiTheme="majorHAnsi" w:hAnsiTheme="majorHAnsi" w:cstheme="majorHAnsi"/>
          <w:noProof/>
        </w:rPr>
        <w:fldChar w:fldCharType="end"/>
      </w:r>
    </w:p>
    <w:p w14:paraId="000F2BE1" w14:textId="1A1F0495"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2.6.</w:t>
      </w:r>
      <w:r w:rsidRPr="00D168A6">
        <w:rPr>
          <w:rFonts w:asciiTheme="majorHAnsi" w:eastAsiaTheme="minorEastAsia" w:hAnsiTheme="majorHAnsi" w:cstheme="majorHAnsi"/>
          <w:noProof/>
        </w:rPr>
        <w:tab/>
      </w:r>
      <w:r w:rsidRPr="00D168A6">
        <w:rPr>
          <w:rFonts w:asciiTheme="majorHAnsi" w:hAnsiTheme="majorHAnsi" w:cstheme="majorHAnsi"/>
          <w:noProof/>
        </w:rPr>
        <w:t>Prepoved in omejitev poslovanja z naročnikom po ZIntPk</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14</w:t>
      </w:r>
      <w:r w:rsidRPr="00D168A6">
        <w:rPr>
          <w:rFonts w:asciiTheme="majorHAnsi" w:hAnsiTheme="majorHAnsi" w:cstheme="majorHAnsi"/>
          <w:noProof/>
        </w:rPr>
        <w:fldChar w:fldCharType="end"/>
      </w:r>
    </w:p>
    <w:p w14:paraId="611304D1" w14:textId="1001A64B"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2.7.</w:t>
      </w:r>
      <w:r w:rsidRPr="00D168A6">
        <w:rPr>
          <w:rFonts w:asciiTheme="majorHAnsi" w:eastAsiaTheme="minorEastAsia" w:hAnsiTheme="majorHAnsi" w:cstheme="majorHAnsi"/>
          <w:noProof/>
        </w:rPr>
        <w:tab/>
      </w:r>
      <w:r w:rsidRPr="00D168A6">
        <w:rPr>
          <w:rFonts w:asciiTheme="majorHAnsi" w:hAnsiTheme="majorHAnsi" w:cstheme="majorHAnsi"/>
          <w:noProof/>
        </w:rPr>
        <w:t>Zahtevana zavarovanja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14</w:t>
      </w:r>
      <w:r w:rsidRPr="00D168A6">
        <w:rPr>
          <w:rFonts w:asciiTheme="majorHAnsi" w:hAnsiTheme="majorHAnsi" w:cstheme="majorHAnsi"/>
          <w:noProof/>
        </w:rPr>
        <w:fldChar w:fldCharType="end"/>
      </w:r>
    </w:p>
    <w:p w14:paraId="31ACBAF7" w14:textId="222EDE1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2.8.</w:t>
      </w:r>
      <w:r w:rsidRPr="00D168A6">
        <w:rPr>
          <w:rFonts w:asciiTheme="majorHAnsi" w:eastAsiaTheme="minorEastAsia" w:hAnsiTheme="majorHAnsi" w:cstheme="majorHAnsi"/>
          <w:noProof/>
        </w:rPr>
        <w:tab/>
      </w:r>
      <w:r w:rsidRPr="00D168A6">
        <w:rPr>
          <w:rFonts w:asciiTheme="majorHAnsi" w:hAnsiTheme="majorHAnsi" w:cstheme="majorHAnsi"/>
          <w:noProof/>
        </w:rPr>
        <w:t>Plačilni pogoji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16</w:t>
      </w:r>
      <w:r w:rsidRPr="00D168A6">
        <w:rPr>
          <w:rFonts w:asciiTheme="majorHAnsi" w:hAnsiTheme="majorHAnsi" w:cstheme="majorHAnsi"/>
          <w:noProof/>
        </w:rPr>
        <w:fldChar w:fldCharType="end"/>
      </w:r>
    </w:p>
    <w:p w14:paraId="4A8D7291" w14:textId="50EB0888"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2.9.</w:t>
      </w:r>
      <w:r w:rsidRPr="00D168A6">
        <w:rPr>
          <w:rFonts w:asciiTheme="majorHAnsi" w:eastAsiaTheme="minorEastAsia" w:hAnsiTheme="majorHAnsi" w:cstheme="majorHAnsi"/>
          <w:noProof/>
        </w:rPr>
        <w:tab/>
      </w:r>
      <w:r w:rsidRPr="00D168A6">
        <w:rPr>
          <w:rFonts w:asciiTheme="majorHAnsi" w:hAnsiTheme="majorHAnsi" w:cstheme="majorHAnsi"/>
          <w:noProof/>
        </w:rPr>
        <w:t>Razdelitev predmeta naročila na postavke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17</w:t>
      </w:r>
      <w:r w:rsidRPr="00D168A6">
        <w:rPr>
          <w:rFonts w:asciiTheme="majorHAnsi" w:hAnsiTheme="majorHAnsi" w:cstheme="majorHAnsi"/>
          <w:noProof/>
        </w:rPr>
        <w:fldChar w:fldCharType="end"/>
      </w:r>
    </w:p>
    <w:p w14:paraId="2F71008A" w14:textId="6A5BF98E"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2.10.</w:t>
      </w:r>
      <w:r w:rsidRPr="00D168A6">
        <w:rPr>
          <w:rFonts w:asciiTheme="majorHAnsi" w:eastAsiaTheme="minorEastAsia" w:hAnsiTheme="majorHAnsi" w:cstheme="majorHAnsi"/>
          <w:noProof/>
        </w:rPr>
        <w:tab/>
      </w:r>
      <w:r w:rsidRPr="00D168A6">
        <w:rPr>
          <w:rFonts w:asciiTheme="majorHAnsi" w:hAnsiTheme="majorHAnsi" w:cstheme="majorHAnsi"/>
          <w:noProof/>
        </w:rPr>
        <w:t>Variante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17</w:t>
      </w:r>
      <w:r w:rsidRPr="00D168A6">
        <w:rPr>
          <w:rFonts w:asciiTheme="majorHAnsi" w:hAnsiTheme="majorHAnsi" w:cstheme="majorHAnsi"/>
          <w:noProof/>
        </w:rPr>
        <w:fldChar w:fldCharType="end"/>
      </w:r>
    </w:p>
    <w:p w14:paraId="1D2E7C23" w14:textId="3D2323D5"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2.11.</w:t>
      </w:r>
      <w:r w:rsidRPr="00D168A6">
        <w:rPr>
          <w:rFonts w:asciiTheme="majorHAnsi" w:eastAsiaTheme="minorEastAsia" w:hAnsiTheme="majorHAnsi" w:cstheme="majorHAnsi"/>
          <w:noProof/>
        </w:rPr>
        <w:tab/>
      </w:r>
      <w:r w:rsidRPr="00D168A6">
        <w:rPr>
          <w:rFonts w:asciiTheme="majorHAnsi" w:hAnsiTheme="majorHAnsi" w:cstheme="majorHAnsi"/>
          <w:noProof/>
        </w:rPr>
        <w:t>Zaveze izbranega ponudnika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17</w:t>
      </w:r>
      <w:r w:rsidRPr="00D168A6">
        <w:rPr>
          <w:rFonts w:asciiTheme="majorHAnsi" w:hAnsiTheme="majorHAnsi" w:cstheme="majorHAnsi"/>
          <w:noProof/>
        </w:rPr>
        <w:fldChar w:fldCharType="end"/>
      </w:r>
    </w:p>
    <w:p w14:paraId="1B5D0191" w14:textId="2BE7DA55"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2.12.</w:t>
      </w:r>
      <w:r w:rsidRPr="00D168A6">
        <w:rPr>
          <w:rFonts w:asciiTheme="majorHAnsi" w:eastAsiaTheme="minorEastAsia" w:hAnsiTheme="majorHAnsi" w:cstheme="majorHAnsi"/>
          <w:noProof/>
        </w:rPr>
        <w:tab/>
      </w:r>
      <w:r w:rsidRPr="00D168A6">
        <w:rPr>
          <w:rFonts w:asciiTheme="majorHAnsi" w:hAnsiTheme="majorHAnsi" w:cstheme="majorHAnsi"/>
          <w:noProof/>
        </w:rPr>
        <w:t>Veljavnost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17</w:t>
      </w:r>
      <w:r w:rsidRPr="00D168A6">
        <w:rPr>
          <w:rFonts w:asciiTheme="majorHAnsi" w:hAnsiTheme="majorHAnsi" w:cstheme="majorHAnsi"/>
          <w:noProof/>
        </w:rPr>
        <w:fldChar w:fldCharType="end"/>
      </w:r>
    </w:p>
    <w:p w14:paraId="5A11C9A7" w14:textId="06028294"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2.13.</w:t>
      </w:r>
      <w:r w:rsidRPr="00D168A6">
        <w:rPr>
          <w:rFonts w:asciiTheme="majorHAnsi" w:eastAsiaTheme="minorEastAsia" w:hAnsiTheme="majorHAnsi" w:cstheme="majorHAnsi"/>
          <w:noProof/>
        </w:rPr>
        <w:tab/>
      </w:r>
      <w:r w:rsidRPr="00D168A6">
        <w:rPr>
          <w:rFonts w:asciiTheme="majorHAnsi" w:hAnsiTheme="majorHAnsi" w:cstheme="majorHAnsi"/>
          <w:noProof/>
        </w:rPr>
        <w:t>Protikorupcijska določila in preprečevanje nasprotja interesov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18</w:t>
      </w:r>
      <w:r w:rsidRPr="00D168A6">
        <w:rPr>
          <w:rFonts w:asciiTheme="majorHAnsi" w:hAnsiTheme="majorHAnsi" w:cstheme="majorHAnsi"/>
          <w:noProof/>
        </w:rPr>
        <w:fldChar w:fldCharType="end"/>
      </w:r>
    </w:p>
    <w:p w14:paraId="7771EB6C" w14:textId="3378F270"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2.14.</w:t>
      </w:r>
      <w:r w:rsidRPr="00D168A6">
        <w:rPr>
          <w:rFonts w:asciiTheme="majorHAnsi" w:eastAsiaTheme="minorEastAsia" w:hAnsiTheme="majorHAnsi" w:cstheme="majorHAnsi"/>
          <w:noProof/>
        </w:rPr>
        <w:tab/>
      </w:r>
      <w:r w:rsidRPr="00D168A6">
        <w:rPr>
          <w:rFonts w:asciiTheme="majorHAnsi" w:hAnsiTheme="majorHAnsi" w:cstheme="majorHAnsi"/>
          <w:noProof/>
        </w:rPr>
        <w:t>Odgovornost za povzročitev škode zaradi neizpolnjevanja zahtevanih pogojev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18</w:t>
      </w:r>
      <w:r w:rsidRPr="00D168A6">
        <w:rPr>
          <w:rFonts w:asciiTheme="majorHAnsi" w:hAnsiTheme="majorHAnsi" w:cstheme="majorHAnsi"/>
          <w:noProof/>
        </w:rPr>
        <w:fldChar w:fldCharType="end"/>
      </w:r>
    </w:p>
    <w:p w14:paraId="686193AE" w14:textId="1D96A875" w:rsidR="00D168A6" w:rsidRDefault="00D168A6">
      <w:pPr>
        <w:pStyle w:val="Kazalovsebine1"/>
        <w:rPr>
          <w:rFonts w:asciiTheme="minorHAnsi" w:eastAsiaTheme="minorEastAsia" w:hAnsiTheme="minorHAnsi" w:cstheme="minorBidi"/>
          <w:noProof/>
        </w:rPr>
      </w:pPr>
      <w:r w:rsidRPr="009A6DBB">
        <w:rPr>
          <w:noProof/>
        </w:rPr>
        <w:t>3.</w:t>
      </w:r>
      <w:r>
        <w:rPr>
          <w:rFonts w:asciiTheme="minorHAnsi" w:eastAsiaTheme="minorEastAsia" w:hAnsiTheme="minorHAnsi" w:cstheme="minorBidi"/>
          <w:noProof/>
        </w:rPr>
        <w:tab/>
      </w:r>
      <w:r w:rsidRPr="009A6DBB">
        <w:rPr>
          <w:noProof/>
        </w:rPr>
        <w:t>NAVODILA ZA IZDELAVO PONUDBE</w:t>
      </w:r>
      <w:r>
        <w:rPr>
          <w:noProof/>
        </w:rPr>
        <w:tab/>
      </w:r>
      <w:r>
        <w:rPr>
          <w:noProof/>
        </w:rPr>
        <w:fldChar w:fldCharType="begin"/>
      </w:r>
      <w:r>
        <w:rPr>
          <w:noProof/>
        </w:rPr>
        <w:instrText xml:space="preserve"> PAGEREF _Toc123895019 \h </w:instrText>
      </w:r>
      <w:r>
        <w:rPr>
          <w:noProof/>
        </w:rPr>
      </w:r>
      <w:r>
        <w:rPr>
          <w:noProof/>
        </w:rPr>
        <w:fldChar w:fldCharType="separate"/>
      </w:r>
      <w:r w:rsidR="000258EE">
        <w:rPr>
          <w:noProof/>
        </w:rPr>
        <w:t>20</w:t>
      </w:r>
      <w:r>
        <w:rPr>
          <w:noProof/>
        </w:rPr>
        <w:fldChar w:fldCharType="end"/>
      </w:r>
    </w:p>
    <w:p w14:paraId="026B6763" w14:textId="43B412A4"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3.1.</w:t>
      </w:r>
      <w:r w:rsidRPr="00D168A6">
        <w:rPr>
          <w:rFonts w:asciiTheme="majorHAnsi" w:eastAsiaTheme="minorEastAsia" w:hAnsiTheme="majorHAnsi" w:cstheme="majorHAnsi"/>
          <w:noProof/>
        </w:rPr>
        <w:tab/>
      </w:r>
      <w:r w:rsidRPr="00D168A6">
        <w:rPr>
          <w:rFonts w:asciiTheme="majorHAnsi" w:hAnsiTheme="majorHAnsi" w:cstheme="majorHAnsi"/>
          <w:noProof/>
        </w:rPr>
        <w:t>Obrazec ESPD</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20</w:t>
      </w:r>
      <w:r w:rsidRPr="00D168A6">
        <w:rPr>
          <w:rFonts w:asciiTheme="majorHAnsi" w:hAnsiTheme="majorHAnsi" w:cstheme="majorHAnsi"/>
          <w:noProof/>
        </w:rPr>
        <w:fldChar w:fldCharType="end"/>
      </w:r>
    </w:p>
    <w:p w14:paraId="6D69E707" w14:textId="1024B7CD"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3.2.</w:t>
      </w:r>
      <w:r w:rsidRPr="00D168A6">
        <w:rPr>
          <w:rFonts w:asciiTheme="majorHAnsi" w:eastAsiaTheme="minorEastAsia" w:hAnsiTheme="majorHAnsi" w:cstheme="majorHAnsi"/>
          <w:noProof/>
        </w:rPr>
        <w:tab/>
      </w:r>
      <w:r w:rsidRPr="00D168A6">
        <w:rPr>
          <w:rFonts w:asciiTheme="majorHAnsi" w:hAnsiTheme="majorHAnsi" w:cstheme="majorHAnsi"/>
          <w:noProof/>
        </w:rPr>
        <w:t>Obrazec “Predračun« oziroma »Ponudba« in zahtevane priloge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21</w:t>
      </w:r>
      <w:r w:rsidRPr="00D168A6">
        <w:rPr>
          <w:rFonts w:asciiTheme="majorHAnsi" w:hAnsiTheme="majorHAnsi" w:cstheme="majorHAnsi"/>
          <w:noProof/>
        </w:rPr>
        <w:fldChar w:fldCharType="end"/>
      </w:r>
    </w:p>
    <w:p w14:paraId="12D0DBE1" w14:textId="3E65B754"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3.3.</w:t>
      </w:r>
      <w:r w:rsidRPr="00D168A6">
        <w:rPr>
          <w:rFonts w:asciiTheme="majorHAnsi" w:eastAsiaTheme="minorEastAsia" w:hAnsiTheme="majorHAnsi" w:cstheme="majorHAnsi"/>
          <w:noProof/>
        </w:rPr>
        <w:tab/>
      </w:r>
      <w:r w:rsidRPr="00D168A6">
        <w:rPr>
          <w:rFonts w:asciiTheme="majorHAnsi" w:hAnsiTheme="majorHAnsi" w:cstheme="majorHAnsi"/>
          <w:noProof/>
        </w:rPr>
        <w:t>Zaupnost podatkov iz ponudbene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21</w:t>
      </w:r>
      <w:r w:rsidRPr="00D168A6">
        <w:rPr>
          <w:rFonts w:asciiTheme="majorHAnsi" w:hAnsiTheme="majorHAnsi" w:cstheme="majorHAnsi"/>
          <w:noProof/>
        </w:rPr>
        <w:fldChar w:fldCharType="end"/>
      </w:r>
    </w:p>
    <w:p w14:paraId="718FF32B" w14:textId="56327349"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3.4.</w:t>
      </w:r>
      <w:r w:rsidRPr="00D168A6">
        <w:rPr>
          <w:rFonts w:asciiTheme="majorHAnsi" w:eastAsiaTheme="minorEastAsia" w:hAnsiTheme="majorHAnsi" w:cstheme="majorHAnsi"/>
          <w:noProof/>
        </w:rPr>
        <w:tab/>
      </w:r>
      <w:r w:rsidRPr="00D168A6">
        <w:rPr>
          <w:rFonts w:asciiTheme="majorHAnsi" w:hAnsiTheme="majorHAnsi" w:cstheme="majorHAnsi"/>
          <w:noProof/>
        </w:rPr>
        <w:t>Podatki o ponudnikih in podizvajalcih</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22</w:t>
      </w:r>
      <w:r w:rsidRPr="00D168A6">
        <w:rPr>
          <w:rFonts w:asciiTheme="majorHAnsi" w:hAnsiTheme="majorHAnsi" w:cstheme="majorHAnsi"/>
          <w:noProof/>
        </w:rPr>
        <w:fldChar w:fldCharType="end"/>
      </w:r>
    </w:p>
    <w:p w14:paraId="3A70ADCF" w14:textId="35637AE7"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3.4.1.</w:t>
      </w:r>
      <w:r w:rsidRPr="00D168A6">
        <w:rPr>
          <w:rFonts w:asciiTheme="majorHAnsi" w:eastAsiaTheme="minorEastAsia" w:hAnsiTheme="majorHAnsi" w:cstheme="majorHAnsi"/>
          <w:noProof/>
        </w:rPr>
        <w:tab/>
      </w:r>
      <w:r w:rsidRPr="00D168A6">
        <w:rPr>
          <w:rFonts w:asciiTheme="majorHAnsi" w:hAnsiTheme="majorHAnsi" w:cstheme="majorHAnsi"/>
          <w:noProof/>
        </w:rPr>
        <w:t>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22</w:t>
      </w:r>
      <w:r w:rsidRPr="00D168A6">
        <w:rPr>
          <w:rFonts w:asciiTheme="majorHAnsi" w:hAnsiTheme="majorHAnsi" w:cstheme="majorHAnsi"/>
          <w:noProof/>
        </w:rPr>
        <w:fldChar w:fldCharType="end"/>
      </w:r>
    </w:p>
    <w:p w14:paraId="0FC8BB57" w14:textId="696CE714"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3.4.2.</w:t>
      </w:r>
      <w:r w:rsidRPr="00D168A6">
        <w:rPr>
          <w:rFonts w:asciiTheme="majorHAnsi" w:eastAsiaTheme="minorEastAsia" w:hAnsiTheme="majorHAnsi" w:cstheme="majorHAnsi"/>
          <w:noProof/>
        </w:rPr>
        <w:tab/>
      </w:r>
      <w:r w:rsidRPr="00D168A6">
        <w:rPr>
          <w:rFonts w:asciiTheme="majorHAnsi" w:hAnsiTheme="majorHAnsi" w:cstheme="majorHAnsi"/>
          <w:noProof/>
        </w:rPr>
        <w:t>Tuji 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23</w:t>
      </w:r>
      <w:r w:rsidRPr="00D168A6">
        <w:rPr>
          <w:rFonts w:asciiTheme="majorHAnsi" w:hAnsiTheme="majorHAnsi" w:cstheme="majorHAnsi"/>
          <w:noProof/>
        </w:rPr>
        <w:fldChar w:fldCharType="end"/>
      </w:r>
    </w:p>
    <w:p w14:paraId="22C7A39E" w14:textId="51A1BFA2"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3.4.3.</w:t>
      </w:r>
      <w:r w:rsidRPr="00D168A6">
        <w:rPr>
          <w:rFonts w:asciiTheme="majorHAnsi" w:eastAsiaTheme="minorEastAsia" w:hAnsiTheme="majorHAnsi" w:cstheme="majorHAnsi"/>
          <w:noProof/>
        </w:rPr>
        <w:tab/>
      </w:r>
      <w:r w:rsidRPr="00D168A6">
        <w:rPr>
          <w:rFonts w:asciiTheme="majorHAnsi" w:hAnsiTheme="majorHAnsi" w:cstheme="majorHAnsi"/>
          <w:noProof/>
        </w:rPr>
        <w:t>Skupna ponudba gospodarskih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23</w:t>
      </w:r>
      <w:r w:rsidRPr="00D168A6">
        <w:rPr>
          <w:rFonts w:asciiTheme="majorHAnsi" w:hAnsiTheme="majorHAnsi" w:cstheme="majorHAnsi"/>
          <w:noProof/>
        </w:rPr>
        <w:fldChar w:fldCharType="end"/>
      </w:r>
    </w:p>
    <w:p w14:paraId="5FDCA1EA" w14:textId="7E57641B"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3.4.4.</w:t>
      </w:r>
      <w:r w:rsidRPr="00D168A6">
        <w:rPr>
          <w:rFonts w:asciiTheme="majorHAnsi" w:eastAsiaTheme="minorEastAsia" w:hAnsiTheme="majorHAnsi" w:cstheme="majorHAnsi"/>
          <w:noProof/>
        </w:rPr>
        <w:tab/>
      </w:r>
      <w:r w:rsidRPr="00D168A6">
        <w:rPr>
          <w:rFonts w:asciiTheme="majorHAnsi" w:hAnsiTheme="majorHAnsi" w:cstheme="majorHAnsi"/>
          <w:noProof/>
        </w:rPr>
        <w:t>Podizvajalci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23</w:t>
      </w:r>
      <w:r w:rsidRPr="00D168A6">
        <w:rPr>
          <w:rFonts w:asciiTheme="majorHAnsi" w:hAnsiTheme="majorHAnsi" w:cstheme="majorHAnsi"/>
          <w:noProof/>
        </w:rPr>
        <w:fldChar w:fldCharType="end"/>
      </w:r>
    </w:p>
    <w:p w14:paraId="2E3C6CB8" w14:textId="4B44672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3.5.</w:t>
      </w:r>
      <w:r w:rsidRPr="00D168A6">
        <w:rPr>
          <w:rFonts w:asciiTheme="majorHAnsi" w:eastAsiaTheme="minorEastAsia" w:hAnsiTheme="majorHAnsi" w:cstheme="majorHAnsi"/>
          <w:noProof/>
        </w:rPr>
        <w:tab/>
      </w:r>
      <w:r w:rsidRPr="00D168A6">
        <w:rPr>
          <w:rFonts w:asciiTheme="majorHAnsi" w:hAnsiTheme="majorHAnsi" w:cstheme="majorHAnsi"/>
          <w:noProof/>
        </w:rPr>
        <w:t>Podpis ponudbenega predračuna in druge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24</w:t>
      </w:r>
      <w:r w:rsidRPr="00D168A6">
        <w:rPr>
          <w:rFonts w:asciiTheme="majorHAnsi" w:hAnsiTheme="majorHAnsi" w:cstheme="majorHAnsi"/>
          <w:noProof/>
        </w:rPr>
        <w:fldChar w:fldCharType="end"/>
      </w:r>
    </w:p>
    <w:p w14:paraId="5F239919" w14:textId="3ADE19C5"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3.6.</w:t>
      </w:r>
      <w:r w:rsidRPr="00D168A6">
        <w:rPr>
          <w:rFonts w:asciiTheme="majorHAnsi" w:eastAsiaTheme="minorEastAsia" w:hAnsiTheme="majorHAnsi" w:cstheme="majorHAnsi"/>
          <w:noProof/>
        </w:rPr>
        <w:tab/>
      </w:r>
      <w:r w:rsidRPr="00D168A6">
        <w:rPr>
          <w:rFonts w:asciiTheme="majorHAnsi" w:hAnsiTheme="majorHAnsi" w:cstheme="majorHAnsi"/>
          <w:noProof/>
        </w:rPr>
        <w:t>Jezikovne zahteve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0258EE">
        <w:rPr>
          <w:rFonts w:asciiTheme="majorHAnsi" w:hAnsiTheme="majorHAnsi" w:cstheme="majorHAnsi"/>
          <w:noProof/>
        </w:rPr>
        <w:t>25</w:t>
      </w:r>
      <w:r w:rsidRPr="00D168A6">
        <w:rPr>
          <w:rFonts w:asciiTheme="majorHAnsi" w:hAnsiTheme="majorHAnsi" w:cstheme="majorHAnsi"/>
          <w:noProof/>
        </w:rPr>
        <w:fldChar w:fldCharType="end"/>
      </w:r>
    </w:p>
    <w:p w14:paraId="73B52E25" w14:textId="1C857F0A" w:rsidR="00D168A6" w:rsidRDefault="00D168A6">
      <w:pPr>
        <w:pStyle w:val="Kazalovsebine1"/>
        <w:rPr>
          <w:rFonts w:asciiTheme="minorHAnsi" w:eastAsiaTheme="minorEastAsia" w:hAnsiTheme="minorHAnsi" w:cstheme="minorBidi"/>
          <w:noProof/>
        </w:rPr>
      </w:pPr>
      <w:r w:rsidRPr="009A6DBB">
        <w:rPr>
          <w:noProof/>
        </w:rPr>
        <w:t>4.</w:t>
      </w:r>
      <w:r>
        <w:rPr>
          <w:rFonts w:asciiTheme="minorHAnsi" w:eastAsiaTheme="minorEastAsia" w:hAnsiTheme="minorHAnsi" w:cstheme="minorBidi"/>
          <w:noProof/>
        </w:rPr>
        <w:tab/>
      </w:r>
      <w:r w:rsidRPr="009A6DBB">
        <w:rPr>
          <w:noProof/>
        </w:rPr>
        <w:t>OBRAZCI ZA SESTAVO PONUDBE</w:t>
      </w:r>
      <w:r>
        <w:rPr>
          <w:noProof/>
        </w:rPr>
        <w:tab/>
      </w:r>
      <w:r>
        <w:rPr>
          <w:noProof/>
        </w:rPr>
        <w:fldChar w:fldCharType="begin"/>
      </w:r>
      <w:r>
        <w:rPr>
          <w:noProof/>
        </w:rPr>
        <w:instrText xml:space="preserve"> PAGEREF _Toc123895030 \h </w:instrText>
      </w:r>
      <w:r>
        <w:rPr>
          <w:noProof/>
        </w:rPr>
      </w:r>
      <w:r>
        <w:rPr>
          <w:noProof/>
        </w:rPr>
        <w:fldChar w:fldCharType="separate"/>
      </w:r>
      <w:r w:rsidR="000258EE">
        <w:rPr>
          <w:noProof/>
        </w:rPr>
        <w:t>26</w:t>
      </w:r>
      <w:r>
        <w:rPr>
          <w:noProof/>
        </w:rPr>
        <w:fldChar w:fldCharType="end"/>
      </w:r>
    </w:p>
    <w:p w14:paraId="10F566D6" w14:textId="15391F00" w:rsidR="00D168A6" w:rsidRDefault="00D168A6" w:rsidP="00D168A6">
      <w:pPr>
        <w:pStyle w:val="Kazalovsebine2"/>
        <w:rPr>
          <w:rFonts w:asciiTheme="minorHAnsi" w:eastAsiaTheme="minorEastAsia" w:hAnsiTheme="minorHAnsi" w:cstheme="minorBidi"/>
          <w:noProof/>
        </w:rPr>
      </w:pPr>
      <w:r>
        <w:rPr>
          <w:noProof/>
        </w:rPr>
        <w:t xml:space="preserve"> </w:t>
      </w:r>
    </w:p>
    <w:p w14:paraId="4FAA0A21" w14:textId="3176E50D" w:rsidR="0079032F" w:rsidRPr="006C4B6E" w:rsidRDefault="003B5E4A" w:rsidP="00954B58">
      <w:pPr>
        <w:rPr>
          <w:rFonts w:asciiTheme="majorHAnsi" w:hAnsiTheme="majorHAnsi" w:cstheme="majorHAnsi"/>
        </w:rPr>
      </w:pPr>
      <w:r w:rsidRPr="006C4B6E">
        <w:rPr>
          <w:rFonts w:asciiTheme="majorHAnsi" w:hAnsiTheme="majorHAnsi" w:cstheme="majorHAnsi"/>
        </w:rPr>
        <w:fldChar w:fldCharType="end"/>
      </w:r>
    </w:p>
    <w:p w14:paraId="49536DAD" w14:textId="77777777" w:rsidR="00B54461" w:rsidRPr="00850B3D" w:rsidRDefault="00B54461" w:rsidP="00954B58">
      <w:pPr>
        <w:rPr>
          <w:rFonts w:asciiTheme="majorHAnsi" w:hAnsiTheme="majorHAnsi"/>
        </w:rPr>
      </w:pPr>
      <w:r w:rsidRPr="00850B3D">
        <w:rPr>
          <w:rFonts w:asciiTheme="majorHAnsi" w:hAnsiTheme="majorHAnsi"/>
          <w:b/>
          <w:bCs/>
        </w:rPr>
        <w:br w:type="page"/>
      </w:r>
    </w:p>
    <w:tbl>
      <w:tblPr>
        <w:tblW w:w="0" w:type="auto"/>
        <w:tblLook w:val="04A0" w:firstRow="1" w:lastRow="0" w:firstColumn="1" w:lastColumn="0" w:noHBand="0" w:noVBand="1"/>
      </w:tblPr>
      <w:tblGrid>
        <w:gridCol w:w="9070"/>
      </w:tblGrid>
      <w:tr w:rsidR="00C8718B" w:rsidRPr="00B54461" w14:paraId="390A788C" w14:textId="77777777" w:rsidTr="009D32DC">
        <w:tc>
          <w:tcPr>
            <w:tcW w:w="9070" w:type="dxa"/>
            <w:shd w:val="clear" w:color="auto" w:fill="auto"/>
          </w:tcPr>
          <w:p w14:paraId="20A36FF3" w14:textId="77777777" w:rsidR="00C8718B" w:rsidRPr="00B54461" w:rsidRDefault="00A85D3F" w:rsidP="00A72903">
            <w:pPr>
              <w:pStyle w:val="Javnonaroilo-naslov1"/>
              <w:numPr>
                <w:ilvl w:val="0"/>
                <w:numId w:val="13"/>
              </w:numPr>
              <w:spacing w:before="0" w:after="0"/>
              <w:rPr>
                <w:rFonts w:asciiTheme="majorHAnsi" w:hAnsiTheme="majorHAnsi"/>
              </w:rPr>
            </w:pPr>
            <w:r w:rsidRPr="00B54461">
              <w:rPr>
                <w:rFonts w:asciiTheme="majorHAnsi" w:hAnsiTheme="majorHAnsi"/>
              </w:rPr>
              <w:lastRenderedPageBreak/>
              <w:br w:type="page"/>
            </w:r>
            <w:r w:rsidR="004B1AD6" w:rsidRPr="00B54461">
              <w:rPr>
                <w:rFonts w:asciiTheme="majorHAnsi" w:hAnsiTheme="majorHAnsi"/>
              </w:rPr>
              <w:br w:type="page"/>
            </w:r>
            <w:bookmarkStart w:id="2" w:name="_Toc123894988"/>
            <w:r w:rsidR="003722CA" w:rsidRPr="00B54461">
              <w:rPr>
                <w:rFonts w:asciiTheme="majorHAnsi" w:hAnsiTheme="majorHAnsi"/>
              </w:rPr>
              <w:t>POSTOPEK ODDAJE JAVNEGA NAROČILA</w:t>
            </w:r>
            <w:bookmarkEnd w:id="2"/>
          </w:p>
        </w:tc>
      </w:tr>
    </w:tbl>
    <w:p w14:paraId="61BF6055" w14:textId="77777777" w:rsidR="009A3715" w:rsidRPr="00B54461" w:rsidRDefault="009A3715" w:rsidP="00954B58">
      <w:pPr>
        <w:rPr>
          <w:rFonts w:asciiTheme="majorHAnsi" w:hAnsiTheme="majorHAnsi" w:cs="Arial"/>
          <w:sz w:val="24"/>
          <w:szCs w:val="24"/>
        </w:rPr>
      </w:pPr>
    </w:p>
    <w:p w14:paraId="05DF960B" w14:textId="0078FBFE" w:rsidR="004B1AD6" w:rsidRPr="00B54461" w:rsidRDefault="00D42B4F" w:rsidP="00BE5F42">
      <w:pPr>
        <w:pStyle w:val="javnanaroilapodnaslov"/>
        <w:numPr>
          <w:ilvl w:val="1"/>
          <w:numId w:val="82"/>
        </w:numPr>
      </w:pPr>
      <w:bookmarkStart w:id="3" w:name="_Toc401742178"/>
      <w:bookmarkStart w:id="4" w:name="_Toc401742306"/>
      <w:bookmarkStart w:id="5" w:name="_Toc473208940"/>
      <w:bookmarkStart w:id="6" w:name="_Toc123894989"/>
      <w:r w:rsidRPr="00B54461">
        <w:t>P</w:t>
      </w:r>
      <w:bookmarkEnd w:id="3"/>
      <w:bookmarkEnd w:id="4"/>
      <w:r w:rsidR="00640116" w:rsidRPr="00B54461">
        <w:t>odatki o naročniku in predmetu javnega naročila</w:t>
      </w:r>
      <w:bookmarkEnd w:id="5"/>
      <w:bookmarkEnd w:id="6"/>
    </w:p>
    <w:p w14:paraId="6D8BCC74" w14:textId="77777777" w:rsidR="00953C15" w:rsidRPr="00B54461" w:rsidRDefault="00953C15" w:rsidP="00954B58">
      <w:pPr>
        <w:jc w:val="both"/>
        <w:rPr>
          <w:rFonts w:asciiTheme="majorHAnsi" w:hAnsiTheme="majorHAnsi" w:cs="Arial"/>
          <w:sz w:val="24"/>
          <w:szCs w:val="24"/>
        </w:rPr>
      </w:pPr>
    </w:p>
    <w:p w14:paraId="272F81A4" w14:textId="6EBB66B9" w:rsidR="00F330AF" w:rsidRPr="00FF7583" w:rsidRDefault="00F330AF" w:rsidP="00954B58">
      <w:pPr>
        <w:jc w:val="both"/>
        <w:rPr>
          <w:rFonts w:asciiTheme="majorHAnsi" w:hAnsiTheme="majorHAnsi" w:cstheme="majorHAnsi"/>
          <w:sz w:val="24"/>
          <w:szCs w:val="24"/>
        </w:rPr>
      </w:pPr>
      <w:bookmarkStart w:id="7" w:name="_Toc142457704"/>
      <w:r w:rsidRPr="00FF7583">
        <w:rPr>
          <w:rFonts w:asciiTheme="majorHAnsi" w:hAnsiTheme="majorHAnsi" w:cstheme="majorHAnsi"/>
          <w:sz w:val="24"/>
          <w:szCs w:val="24"/>
        </w:rPr>
        <w:t>Na podlagi 47. člena Zakona o javnem</w:t>
      </w:r>
      <w:r w:rsidR="00F675B0" w:rsidRPr="00FF7583">
        <w:rPr>
          <w:rFonts w:asciiTheme="majorHAnsi" w:hAnsiTheme="majorHAnsi" w:cstheme="majorHAnsi"/>
          <w:sz w:val="24"/>
          <w:szCs w:val="24"/>
        </w:rPr>
        <w:t xml:space="preserve"> naročanju</w:t>
      </w:r>
      <w:r w:rsidR="000650C7" w:rsidRPr="00FF7583">
        <w:rPr>
          <w:rFonts w:asciiTheme="majorHAnsi" w:hAnsiTheme="majorHAnsi" w:cstheme="majorHAnsi"/>
          <w:sz w:val="24"/>
          <w:szCs w:val="24"/>
        </w:rPr>
        <w:t xml:space="preserve"> (Uradni list RS, št. 91/15, 14/18, 121/21</w:t>
      </w:r>
      <w:r w:rsidR="00291FC2" w:rsidRPr="00FF7583">
        <w:rPr>
          <w:rFonts w:asciiTheme="majorHAnsi" w:hAnsiTheme="majorHAnsi" w:cstheme="majorHAnsi"/>
          <w:sz w:val="24"/>
          <w:szCs w:val="24"/>
        </w:rPr>
        <w:t>,</w:t>
      </w:r>
      <w:r w:rsidR="0052578A" w:rsidRPr="00FF7583">
        <w:rPr>
          <w:rFonts w:asciiTheme="majorHAnsi" w:hAnsiTheme="majorHAnsi" w:cstheme="majorHAnsi"/>
          <w:sz w:val="24"/>
          <w:szCs w:val="24"/>
        </w:rPr>
        <w:t xml:space="preserve"> 10/22 in 74/22 – </w:t>
      </w:r>
      <w:proofErr w:type="spellStart"/>
      <w:r w:rsidR="0052578A" w:rsidRPr="00FF7583">
        <w:rPr>
          <w:rFonts w:asciiTheme="majorHAnsi" w:hAnsiTheme="majorHAnsi" w:cstheme="majorHAnsi"/>
          <w:sz w:val="24"/>
          <w:szCs w:val="24"/>
        </w:rPr>
        <w:t>odl</w:t>
      </w:r>
      <w:proofErr w:type="spellEnd"/>
      <w:r w:rsidR="0052578A" w:rsidRPr="00FF7583">
        <w:rPr>
          <w:rFonts w:asciiTheme="majorHAnsi" w:hAnsiTheme="majorHAnsi" w:cstheme="majorHAnsi"/>
          <w:sz w:val="24"/>
          <w:szCs w:val="24"/>
        </w:rPr>
        <w:t>. US</w:t>
      </w:r>
      <w:r w:rsidR="00291FC2" w:rsidRPr="00FF7583">
        <w:rPr>
          <w:rFonts w:asciiTheme="majorHAnsi" w:hAnsiTheme="majorHAnsi" w:cstheme="majorHAnsi"/>
          <w:sz w:val="24"/>
          <w:szCs w:val="24"/>
        </w:rPr>
        <w:t xml:space="preserve"> v nadaljevanju ZJN-3</w:t>
      </w:r>
      <w:r w:rsidR="00AE2F39" w:rsidRPr="00FF7583">
        <w:rPr>
          <w:rFonts w:asciiTheme="majorHAnsi" w:hAnsiTheme="majorHAnsi" w:cstheme="majorHAnsi"/>
          <w:sz w:val="24"/>
          <w:szCs w:val="24"/>
        </w:rPr>
        <w:t>)</w:t>
      </w:r>
      <w:r w:rsidRPr="00FF7583">
        <w:rPr>
          <w:rFonts w:asciiTheme="majorHAnsi" w:hAnsiTheme="majorHAnsi" w:cstheme="majorHAnsi"/>
          <w:sz w:val="24"/>
          <w:szCs w:val="24"/>
        </w:rPr>
        <w:t>, Občina Ajdovščina, Cesta 5. maja 6a, 5270 Ajdovšč</w:t>
      </w:r>
      <w:r w:rsidR="006E2017" w:rsidRPr="00FF7583">
        <w:rPr>
          <w:rFonts w:asciiTheme="majorHAnsi" w:hAnsiTheme="majorHAnsi" w:cstheme="majorHAnsi"/>
          <w:sz w:val="24"/>
          <w:szCs w:val="24"/>
        </w:rPr>
        <w:t>ina (v nadaljevanju: naročnik)</w:t>
      </w:r>
      <w:r w:rsidRPr="00FF7583">
        <w:rPr>
          <w:rFonts w:asciiTheme="majorHAnsi" w:hAnsiTheme="majorHAnsi" w:cstheme="majorHAnsi"/>
          <w:sz w:val="24"/>
          <w:szCs w:val="24"/>
        </w:rPr>
        <w:t xml:space="preserve">, vabi vse zainteresirane ponudnike, da predložijo svojo ponudbo v skladu z dokumentacijo v zvezi </w:t>
      </w:r>
      <w:r w:rsidR="006751BF" w:rsidRPr="00FF7583">
        <w:rPr>
          <w:rFonts w:asciiTheme="majorHAnsi" w:hAnsiTheme="majorHAnsi" w:cstheme="majorHAnsi"/>
          <w:sz w:val="24"/>
          <w:szCs w:val="24"/>
        </w:rPr>
        <w:t xml:space="preserve">z </w:t>
      </w:r>
      <w:r w:rsidRPr="00FF7583">
        <w:rPr>
          <w:rFonts w:asciiTheme="majorHAnsi" w:hAnsiTheme="majorHAnsi" w:cstheme="majorHAnsi"/>
          <w:sz w:val="24"/>
          <w:szCs w:val="24"/>
        </w:rPr>
        <w:t>oddajo javnega naročila »</w:t>
      </w:r>
      <w:r w:rsidR="0052578A" w:rsidRPr="00FF7583">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52578A" w:rsidRPr="00FF7583">
        <w:rPr>
          <w:rFonts w:asciiTheme="majorHAnsi" w:hAnsiTheme="majorHAnsi" w:cstheme="majorHAnsi"/>
          <w:sz w:val="24"/>
          <w:szCs w:val="24"/>
        </w:rPr>
        <w:t>predzgoščanja</w:t>
      </w:r>
      <w:proofErr w:type="spellEnd"/>
      <w:r w:rsidR="0052578A" w:rsidRPr="00FF7583">
        <w:rPr>
          <w:rFonts w:asciiTheme="majorHAnsi" w:hAnsiTheme="majorHAnsi" w:cstheme="majorHAnsi"/>
          <w:sz w:val="24"/>
          <w:szCs w:val="24"/>
        </w:rPr>
        <w:t xml:space="preserve"> in dehidracija blata«.</w:t>
      </w:r>
    </w:p>
    <w:p w14:paraId="648D4206" w14:textId="115DB411" w:rsidR="00F330AF" w:rsidRPr="00FF7583" w:rsidRDefault="00F330AF" w:rsidP="00954B58">
      <w:pPr>
        <w:jc w:val="both"/>
        <w:rPr>
          <w:rFonts w:asciiTheme="majorHAnsi" w:hAnsiTheme="majorHAnsi" w:cstheme="majorHAnsi"/>
          <w:sz w:val="24"/>
          <w:szCs w:val="24"/>
        </w:rPr>
      </w:pPr>
    </w:p>
    <w:p w14:paraId="6A58ED9D" w14:textId="77777777" w:rsidR="00FF7583" w:rsidRPr="00FF7583" w:rsidRDefault="00FF7583" w:rsidP="00FF7583">
      <w:pP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bookmarkStart w:id="8" w:name="_Hlk123886351"/>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bookmarkEnd w:id="8"/>
    </w:p>
    <w:p w14:paraId="52D1A719" w14:textId="50044964" w:rsidR="00FF7583" w:rsidRPr="00FF7583" w:rsidRDefault="00FF7583" w:rsidP="00954B58">
      <w:pPr>
        <w:jc w:val="both"/>
        <w:rPr>
          <w:rFonts w:asciiTheme="majorHAnsi" w:hAnsiTheme="majorHAnsi" w:cstheme="majorHAnsi"/>
          <w:sz w:val="24"/>
          <w:szCs w:val="24"/>
        </w:rPr>
      </w:pPr>
    </w:p>
    <w:p w14:paraId="1A2ACB08" w14:textId="076BAF7A"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Interna oznaka javnega naročila dol</w:t>
      </w:r>
      <w:r w:rsidR="00A9233D" w:rsidRPr="00FF7583">
        <w:rPr>
          <w:rFonts w:asciiTheme="majorHAnsi" w:hAnsiTheme="majorHAnsi" w:cstheme="majorHAnsi"/>
          <w:sz w:val="24"/>
          <w:szCs w:val="24"/>
        </w:rPr>
        <w:t>o</w:t>
      </w:r>
      <w:r w:rsidR="008566E9" w:rsidRPr="00FF7583">
        <w:rPr>
          <w:rFonts w:asciiTheme="majorHAnsi" w:hAnsiTheme="majorHAnsi" w:cstheme="majorHAnsi"/>
          <w:sz w:val="24"/>
          <w:szCs w:val="24"/>
        </w:rPr>
        <w:t xml:space="preserve">čena s </w:t>
      </w:r>
      <w:r w:rsidR="008E6843" w:rsidRPr="00FF7583">
        <w:rPr>
          <w:rFonts w:asciiTheme="majorHAnsi" w:hAnsiTheme="majorHAnsi" w:cstheme="majorHAnsi"/>
          <w:sz w:val="24"/>
          <w:szCs w:val="24"/>
        </w:rPr>
        <w:t xml:space="preserve">strani naročnika: </w:t>
      </w:r>
      <w:r w:rsidR="001727A4" w:rsidRPr="00FF7583">
        <w:rPr>
          <w:rFonts w:asciiTheme="majorHAnsi" w:hAnsiTheme="majorHAnsi" w:cstheme="majorHAnsi"/>
          <w:sz w:val="24"/>
          <w:szCs w:val="24"/>
        </w:rPr>
        <w:t>4301-</w:t>
      </w:r>
      <w:r w:rsidR="0052578A" w:rsidRPr="00FF7583">
        <w:rPr>
          <w:rFonts w:asciiTheme="majorHAnsi" w:hAnsiTheme="majorHAnsi" w:cstheme="majorHAnsi"/>
          <w:sz w:val="24"/>
          <w:szCs w:val="24"/>
        </w:rPr>
        <w:t>27</w:t>
      </w:r>
      <w:r w:rsidR="001727A4" w:rsidRPr="00FF7583">
        <w:rPr>
          <w:rFonts w:asciiTheme="majorHAnsi" w:hAnsiTheme="majorHAnsi" w:cstheme="majorHAnsi"/>
          <w:sz w:val="24"/>
          <w:szCs w:val="24"/>
        </w:rPr>
        <w:t>/2022</w:t>
      </w:r>
    </w:p>
    <w:p w14:paraId="76BBA621" w14:textId="77777777" w:rsidR="00F330AF" w:rsidRPr="00FF7583" w:rsidRDefault="00F330AF" w:rsidP="00954B58">
      <w:pPr>
        <w:jc w:val="both"/>
        <w:rPr>
          <w:rFonts w:asciiTheme="majorHAnsi" w:hAnsiTheme="majorHAnsi" w:cstheme="majorHAnsi"/>
          <w:sz w:val="24"/>
          <w:szCs w:val="24"/>
        </w:rPr>
      </w:pPr>
    </w:p>
    <w:p w14:paraId="17E130FC" w14:textId="0F62BF07"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 xml:space="preserve">Vrsta postopka za oddajo javnega naročila: </w:t>
      </w:r>
      <w:r w:rsidR="00C57BFC">
        <w:rPr>
          <w:rFonts w:asciiTheme="majorHAnsi" w:hAnsiTheme="majorHAnsi" w:cstheme="majorHAnsi"/>
          <w:sz w:val="24"/>
          <w:szCs w:val="24"/>
        </w:rPr>
        <w:t>odprti postopek</w:t>
      </w:r>
      <w:r w:rsidRPr="00033488">
        <w:rPr>
          <w:rFonts w:asciiTheme="majorHAnsi" w:hAnsiTheme="majorHAnsi" w:cstheme="majorHAnsi"/>
          <w:color w:val="FF0000"/>
          <w:sz w:val="24"/>
          <w:szCs w:val="24"/>
        </w:rPr>
        <w:t xml:space="preserve"> </w:t>
      </w:r>
    </w:p>
    <w:p w14:paraId="3520E3BA" w14:textId="3BA91EB2" w:rsidR="00F330AF" w:rsidRPr="000C71DA" w:rsidRDefault="00F330AF" w:rsidP="00954B58">
      <w:pPr>
        <w:jc w:val="both"/>
        <w:rPr>
          <w:rFonts w:asciiTheme="majorHAnsi" w:hAnsiTheme="majorHAnsi" w:cs="Arial"/>
        </w:rPr>
      </w:pPr>
    </w:p>
    <w:p w14:paraId="101BAEDE" w14:textId="5094719A" w:rsidR="000B5283" w:rsidRDefault="00814DD6" w:rsidP="00C63925">
      <w:pPr>
        <w:jc w:val="both"/>
        <w:rPr>
          <w:rFonts w:asciiTheme="majorHAnsi" w:hAnsiTheme="majorHAnsi" w:cs="Arial"/>
        </w:rPr>
      </w:pPr>
      <w:bookmarkStart w:id="9" w:name="_Hlk122514680"/>
      <w:r>
        <w:rPr>
          <w:rFonts w:asciiTheme="majorHAnsi" w:hAnsiTheme="majorHAnsi" w:cs="Arial"/>
        </w:rPr>
        <w:t xml:space="preserve">Predmet naročila je </w:t>
      </w:r>
      <w:r w:rsidR="00674E97">
        <w:rPr>
          <w:rFonts w:asciiTheme="majorHAnsi" w:hAnsiTheme="majorHAnsi" w:cs="Arial"/>
        </w:rPr>
        <w:t>de</w:t>
      </w:r>
      <w:r>
        <w:rPr>
          <w:rFonts w:asciiTheme="majorHAnsi" w:hAnsiTheme="majorHAnsi" w:cs="Arial"/>
        </w:rPr>
        <w:t xml:space="preserve">montaža </w:t>
      </w:r>
      <w:r w:rsidR="00674E97">
        <w:rPr>
          <w:rFonts w:asciiTheme="majorHAnsi" w:hAnsiTheme="majorHAnsi" w:cs="Arial"/>
        </w:rPr>
        <w:t xml:space="preserve">stare </w:t>
      </w:r>
      <w:r>
        <w:rPr>
          <w:rFonts w:asciiTheme="majorHAnsi" w:hAnsiTheme="majorHAnsi" w:cs="Arial"/>
        </w:rPr>
        <w:t>opreme</w:t>
      </w:r>
      <w:r w:rsidR="0012162F">
        <w:rPr>
          <w:rFonts w:asciiTheme="majorHAnsi" w:hAnsiTheme="majorHAnsi" w:cs="Arial"/>
        </w:rPr>
        <w:t>,</w:t>
      </w:r>
      <w:r>
        <w:rPr>
          <w:rFonts w:asciiTheme="majorHAnsi" w:hAnsiTheme="majorHAnsi" w:cs="Arial"/>
        </w:rPr>
        <w:t xml:space="preserve"> </w:t>
      </w:r>
      <w:r w:rsidR="0012162F">
        <w:rPr>
          <w:rFonts w:asciiTheme="majorHAnsi" w:hAnsiTheme="majorHAnsi" w:cs="Arial"/>
        </w:rPr>
        <w:t xml:space="preserve">dobava </w:t>
      </w:r>
      <w:r>
        <w:rPr>
          <w:rFonts w:asciiTheme="majorHAnsi" w:hAnsiTheme="majorHAnsi" w:cs="Arial"/>
        </w:rPr>
        <w:t xml:space="preserve">in montaža </w:t>
      </w:r>
      <w:r w:rsidR="00674E97">
        <w:rPr>
          <w:rFonts w:asciiTheme="majorHAnsi" w:hAnsiTheme="majorHAnsi" w:cs="Arial"/>
        </w:rPr>
        <w:t xml:space="preserve">nove opreme </w:t>
      </w:r>
      <w:r w:rsidR="0012162F">
        <w:rPr>
          <w:rFonts w:asciiTheme="majorHAnsi" w:hAnsiTheme="majorHAnsi" w:cs="Arial"/>
        </w:rPr>
        <w:t xml:space="preserve">ter </w:t>
      </w:r>
      <w:r>
        <w:rPr>
          <w:rFonts w:asciiTheme="majorHAnsi" w:hAnsiTheme="majorHAnsi" w:cs="Arial"/>
        </w:rPr>
        <w:t>izdelava PZI ter PID projektne dokumentacije</w:t>
      </w:r>
      <w:r w:rsidR="0012162F">
        <w:rPr>
          <w:rFonts w:asciiTheme="majorHAnsi" w:hAnsiTheme="majorHAnsi" w:cs="Arial"/>
        </w:rPr>
        <w:t xml:space="preserve"> za objekt za strojno </w:t>
      </w:r>
      <w:proofErr w:type="spellStart"/>
      <w:r w:rsidR="0012162F">
        <w:rPr>
          <w:rFonts w:asciiTheme="majorHAnsi" w:hAnsiTheme="majorHAnsi" w:cs="Arial"/>
        </w:rPr>
        <w:t>predzgoščanje</w:t>
      </w:r>
      <w:proofErr w:type="spellEnd"/>
      <w:r w:rsidR="0012162F">
        <w:rPr>
          <w:rFonts w:asciiTheme="majorHAnsi" w:hAnsiTheme="majorHAnsi" w:cs="Arial"/>
        </w:rPr>
        <w:t xml:space="preserve"> in dehidracijo blata vključno z zalogovniki blata. </w:t>
      </w:r>
    </w:p>
    <w:bookmarkEnd w:id="9"/>
    <w:p w14:paraId="694BD5C7" w14:textId="77777777" w:rsidR="00C536B4" w:rsidRDefault="00C536B4" w:rsidP="00C63925">
      <w:pPr>
        <w:jc w:val="both"/>
        <w:rPr>
          <w:rFonts w:asciiTheme="majorHAnsi" w:hAnsiTheme="majorHAnsi" w:cs="Arial"/>
        </w:rPr>
      </w:pPr>
    </w:p>
    <w:p w14:paraId="739A6E47" w14:textId="54330E2D" w:rsidR="00C63925" w:rsidRPr="000C71DA" w:rsidRDefault="000B5283" w:rsidP="00C63925">
      <w:pPr>
        <w:jc w:val="both"/>
        <w:rPr>
          <w:rFonts w:asciiTheme="majorHAnsi" w:hAnsiTheme="majorHAnsi" w:cs="Arial"/>
        </w:rPr>
      </w:pPr>
      <w:r w:rsidRPr="000B5283">
        <w:rPr>
          <w:rFonts w:asciiTheme="majorHAnsi" w:hAnsiTheme="majorHAnsi" w:cs="Arial"/>
        </w:rPr>
        <w:t xml:space="preserve">Naročnik bo izbral najugodnejšega ponudnika na podlagi meril </w:t>
      </w:r>
      <w:r w:rsidR="00814DD6">
        <w:rPr>
          <w:rFonts w:asciiTheme="majorHAnsi" w:hAnsiTheme="majorHAnsi" w:cs="Arial"/>
        </w:rPr>
        <w:t xml:space="preserve">najnižja cena. </w:t>
      </w:r>
    </w:p>
    <w:p w14:paraId="068581CC" w14:textId="77777777" w:rsidR="00C63925" w:rsidRPr="000C71DA" w:rsidRDefault="00C63925" w:rsidP="00C63925">
      <w:pPr>
        <w:jc w:val="both"/>
        <w:rPr>
          <w:rFonts w:asciiTheme="majorHAnsi" w:hAnsiTheme="majorHAnsi" w:cs="Arial"/>
        </w:rPr>
      </w:pPr>
    </w:p>
    <w:p w14:paraId="4AD12715"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s predložitvijo ponudbe v predmetnem postopku javnega naročanja pristaja na pogoj, da ne bo mogel uveljavljati naknadnih podražitev iz naslova nepopolne ali neustrezne razpisne dokumentacije za tiste dele izvedbe javnega naročila, ki v dokumentaciji v zvezi z oddajo javnega naročila niso bili ustrezno opredeljeni, pa bi jih, glede na predmet javnega naročila in na celotno dokumentacijo, ponudnik, kot skrben strokovnjak, lahko oziroma moral predvideti.</w:t>
      </w:r>
    </w:p>
    <w:p w14:paraId="54D51E67" w14:textId="77777777" w:rsidR="00C63925" w:rsidRPr="000C71DA" w:rsidRDefault="00C63925" w:rsidP="00C63925">
      <w:pPr>
        <w:jc w:val="both"/>
        <w:rPr>
          <w:rFonts w:asciiTheme="majorHAnsi" w:hAnsiTheme="majorHAnsi" w:cs="Arial"/>
        </w:rPr>
      </w:pPr>
    </w:p>
    <w:p w14:paraId="0EFC4417"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nosi vse stroške povezane s pripravo in predložitvijo ponudbe. Naročnik v nobenem primeru ne bo povrnil nobenih stroškov, povezanih s pripravo ponudbe!</w:t>
      </w:r>
    </w:p>
    <w:p w14:paraId="7ECCE4B1" w14:textId="77777777" w:rsidR="00C63925" w:rsidRPr="000C71DA" w:rsidRDefault="00C63925" w:rsidP="00C63925">
      <w:pPr>
        <w:jc w:val="both"/>
        <w:rPr>
          <w:rFonts w:asciiTheme="majorHAnsi" w:hAnsiTheme="majorHAnsi" w:cs="Arial"/>
        </w:rPr>
      </w:pPr>
    </w:p>
    <w:p w14:paraId="169EF709" w14:textId="2231D101" w:rsidR="00F330AF" w:rsidRDefault="00C63925" w:rsidP="00C63925">
      <w:pPr>
        <w:jc w:val="both"/>
        <w:rPr>
          <w:rFonts w:asciiTheme="majorHAnsi" w:hAnsiTheme="majorHAnsi" w:cs="Arial"/>
        </w:rPr>
      </w:pPr>
      <w:r w:rsidRPr="000C71DA">
        <w:rPr>
          <w:rFonts w:asciiTheme="majorHAnsi" w:hAnsiTheme="majorHAnsi" w:cs="Arial"/>
        </w:rPr>
        <w:t xml:space="preserve">Z oddajo ponudbe se ponudnik strinja z vsemi pogoji javnega naročila, ki izhajajo iz dokumentacije v zvezi z oddajo javnega naročila! </w:t>
      </w:r>
    </w:p>
    <w:p w14:paraId="6C2BE1E3" w14:textId="6A85A917" w:rsidR="00D826D6" w:rsidRDefault="00D826D6" w:rsidP="00C63925">
      <w:pPr>
        <w:jc w:val="both"/>
        <w:rPr>
          <w:rFonts w:asciiTheme="majorHAnsi" w:hAnsiTheme="majorHAnsi" w:cs="Arial"/>
        </w:rPr>
      </w:pPr>
    </w:p>
    <w:p w14:paraId="3E5AE9C1" w14:textId="27970682" w:rsidR="00D826D6" w:rsidRPr="000D1C81" w:rsidRDefault="00D826D6" w:rsidP="00D826D6">
      <w:pPr>
        <w:keepNext/>
        <w:keepLines/>
        <w:jc w:val="both"/>
        <w:rPr>
          <w:rFonts w:asciiTheme="majorHAnsi" w:hAnsiTheme="majorHAnsi" w:cstheme="majorHAnsi"/>
          <w:b/>
          <w:bCs/>
          <w:noProof/>
          <w:sz w:val="24"/>
          <w:szCs w:val="24"/>
          <w:u w:val="single"/>
        </w:rPr>
      </w:pPr>
      <w:bookmarkStart w:id="10" w:name="_Hlk123891648"/>
      <w:r w:rsidRPr="000D1C81">
        <w:rPr>
          <w:rFonts w:asciiTheme="majorHAnsi" w:hAnsiTheme="majorHAnsi" w:cstheme="majorHAnsi"/>
          <w:b/>
          <w:bCs/>
          <w:spacing w:val="-3"/>
          <w:sz w:val="24"/>
          <w:szCs w:val="24"/>
          <w:u w:val="single"/>
        </w:rPr>
        <w:t xml:space="preserve">Za potencialne ponudnike bo </w:t>
      </w:r>
      <w:r w:rsidR="00C57BFC" w:rsidRPr="000D1C81">
        <w:rPr>
          <w:rFonts w:asciiTheme="majorHAnsi" w:hAnsiTheme="majorHAnsi" w:cstheme="majorHAnsi"/>
          <w:b/>
          <w:bCs/>
          <w:spacing w:val="-3"/>
          <w:sz w:val="24"/>
          <w:szCs w:val="24"/>
          <w:u w:val="single"/>
        </w:rPr>
        <w:t>naročnik</w:t>
      </w:r>
      <w:r w:rsidRPr="000D1C81">
        <w:rPr>
          <w:rFonts w:asciiTheme="majorHAnsi" w:hAnsiTheme="majorHAnsi" w:cstheme="majorHAnsi"/>
          <w:b/>
          <w:bCs/>
          <w:spacing w:val="-3"/>
          <w:sz w:val="24"/>
          <w:szCs w:val="24"/>
          <w:u w:val="single"/>
        </w:rPr>
        <w:t xml:space="preserve"> omogočil  ogled objekta in opreme, </w:t>
      </w:r>
      <w:r w:rsidRPr="000D1C81">
        <w:rPr>
          <w:rFonts w:asciiTheme="majorHAnsi" w:hAnsiTheme="majorHAnsi" w:cstheme="majorHAnsi"/>
          <w:b/>
          <w:bCs/>
          <w:noProof/>
          <w:sz w:val="24"/>
          <w:szCs w:val="24"/>
          <w:u w:val="single"/>
        </w:rPr>
        <w:t>ki je predmet rekonstrukcije.</w:t>
      </w:r>
    </w:p>
    <w:p w14:paraId="348CD067" w14:textId="77777777" w:rsidR="00C57BFC" w:rsidRPr="000D1C81" w:rsidRDefault="00C57BFC" w:rsidP="00D826D6">
      <w:pPr>
        <w:keepNext/>
        <w:keepLines/>
        <w:tabs>
          <w:tab w:val="left" w:pos="0"/>
        </w:tabs>
        <w:jc w:val="both"/>
        <w:rPr>
          <w:rFonts w:asciiTheme="majorHAnsi" w:hAnsiTheme="majorHAnsi" w:cstheme="majorHAnsi"/>
          <w:b/>
          <w:bCs/>
          <w:noProof/>
          <w:sz w:val="24"/>
          <w:szCs w:val="24"/>
          <w:u w:val="single"/>
        </w:rPr>
      </w:pPr>
    </w:p>
    <w:p w14:paraId="14DB6D0B" w14:textId="13E0DD0C" w:rsidR="00D826D6" w:rsidRPr="000D1C81" w:rsidRDefault="00D826D6" w:rsidP="00D826D6">
      <w:pPr>
        <w:keepNext/>
        <w:keepLines/>
        <w:tabs>
          <w:tab w:val="left" w:pos="0"/>
        </w:tabs>
        <w:jc w:val="both"/>
        <w:rPr>
          <w:rFonts w:asciiTheme="majorHAnsi" w:hAnsiTheme="majorHAnsi" w:cstheme="majorHAnsi"/>
          <w:b/>
          <w:bCs/>
          <w:sz w:val="24"/>
          <w:szCs w:val="24"/>
          <w:u w:val="single"/>
        </w:rPr>
      </w:pPr>
      <w:r w:rsidRPr="000D1C81">
        <w:rPr>
          <w:rFonts w:asciiTheme="majorHAnsi" w:hAnsiTheme="majorHAnsi" w:cstheme="majorHAnsi"/>
          <w:b/>
          <w:bCs/>
          <w:noProof/>
          <w:sz w:val="24"/>
          <w:szCs w:val="24"/>
          <w:u w:val="single"/>
        </w:rPr>
        <w:t>Ogled se bo izv</w:t>
      </w:r>
      <w:r w:rsidR="00C57BFC" w:rsidRPr="000D1C81">
        <w:rPr>
          <w:rFonts w:asciiTheme="majorHAnsi" w:hAnsiTheme="majorHAnsi" w:cstheme="majorHAnsi"/>
          <w:b/>
          <w:bCs/>
          <w:noProof/>
          <w:sz w:val="24"/>
          <w:szCs w:val="24"/>
          <w:u w:val="single"/>
        </w:rPr>
        <w:t xml:space="preserve">edel 18.1.2022 ob 9.00 uri. Potencialni ponudniki naj se zglasijo na lokaciji čistilne naprave Ajdovščina. </w:t>
      </w:r>
    </w:p>
    <w:p w14:paraId="40F30474" w14:textId="714B27DC" w:rsidR="00D826D6" w:rsidRPr="00C57BFC" w:rsidRDefault="00D826D6" w:rsidP="00D826D6">
      <w:pPr>
        <w:keepNext/>
        <w:keepLines/>
        <w:jc w:val="both"/>
        <w:rPr>
          <w:rFonts w:asciiTheme="majorHAnsi" w:eastAsiaTheme="minorHAnsi" w:hAnsiTheme="majorHAnsi" w:cstheme="majorHAnsi"/>
          <w:sz w:val="24"/>
          <w:szCs w:val="24"/>
        </w:rPr>
      </w:pPr>
    </w:p>
    <w:p w14:paraId="45FEBE97" w14:textId="77777777" w:rsidR="00D826D6" w:rsidRPr="00C57BFC" w:rsidRDefault="00D826D6" w:rsidP="00D826D6">
      <w:pPr>
        <w:keepNext/>
        <w:keepLines/>
        <w:jc w:val="both"/>
        <w:rPr>
          <w:rFonts w:asciiTheme="majorHAnsi" w:hAnsiTheme="majorHAnsi" w:cstheme="majorHAnsi"/>
          <w:sz w:val="24"/>
          <w:szCs w:val="24"/>
        </w:rPr>
      </w:pPr>
      <w:r w:rsidRPr="00C57BFC">
        <w:rPr>
          <w:rFonts w:asciiTheme="majorHAnsi" w:hAnsiTheme="majorHAnsi" w:cstheme="majorHAnsi"/>
          <w:sz w:val="24"/>
          <w:szCs w:val="24"/>
        </w:rPr>
        <w:t>Kljub ogledu, komunikacija s ponudniki o vprašanjih v zvezi z vsebino naročila in v zvezi s pripravo ponudbe poteka izključno preko portala javnih naročil.</w:t>
      </w:r>
    </w:p>
    <w:bookmarkEnd w:id="10"/>
    <w:p w14:paraId="24B4B94A" w14:textId="77777777" w:rsidR="00D826D6" w:rsidRPr="00C57BFC" w:rsidRDefault="00D826D6" w:rsidP="00C63925">
      <w:pPr>
        <w:jc w:val="both"/>
        <w:rPr>
          <w:rFonts w:asciiTheme="majorHAnsi" w:hAnsiTheme="majorHAnsi" w:cs="Arial"/>
        </w:rPr>
      </w:pPr>
    </w:p>
    <w:p w14:paraId="6B77C4BF" w14:textId="77777777" w:rsidR="007D1B47" w:rsidRPr="0079309A" w:rsidRDefault="007D1B47" w:rsidP="00954B58">
      <w:pPr>
        <w:rPr>
          <w:rFonts w:asciiTheme="majorHAnsi" w:hAnsiTheme="majorHAnsi" w:cs="Arial"/>
        </w:rPr>
      </w:pPr>
    </w:p>
    <w:p w14:paraId="6CC3C13B" w14:textId="77777777" w:rsidR="009A2748" w:rsidRPr="0079309A" w:rsidRDefault="009A2748" w:rsidP="00BE5F42">
      <w:pPr>
        <w:pStyle w:val="javnanaroilapodnaslov"/>
        <w:numPr>
          <w:ilvl w:val="1"/>
          <w:numId w:val="82"/>
        </w:numPr>
      </w:pPr>
      <w:bookmarkStart w:id="11" w:name="_Toc123894990"/>
      <w:r w:rsidRPr="0079309A">
        <w:lastRenderedPageBreak/>
        <w:t>Tehnične zahteve predmeta javnega naročila</w:t>
      </w:r>
      <w:bookmarkEnd w:id="11"/>
    </w:p>
    <w:p w14:paraId="2CD8D95D" w14:textId="77777777" w:rsidR="009A2748" w:rsidRPr="0079309A" w:rsidRDefault="009A2748" w:rsidP="00954B58">
      <w:pPr>
        <w:jc w:val="both"/>
        <w:rPr>
          <w:rFonts w:asciiTheme="majorHAnsi" w:hAnsiTheme="majorHAnsi" w:cs="Arial"/>
        </w:rPr>
      </w:pPr>
    </w:p>
    <w:p w14:paraId="153CA43B" w14:textId="71F7185C" w:rsidR="00465F38" w:rsidRDefault="00465F38" w:rsidP="00465F38">
      <w:pPr>
        <w:jc w:val="both"/>
        <w:rPr>
          <w:rFonts w:asciiTheme="majorHAnsi" w:hAnsiTheme="majorHAnsi" w:cs="Arial"/>
        </w:rPr>
      </w:pPr>
      <w:r w:rsidRPr="000C71DA">
        <w:rPr>
          <w:rFonts w:asciiTheme="majorHAnsi" w:hAnsiTheme="majorHAnsi" w:cs="Arial"/>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2F6E6335" w14:textId="77777777" w:rsidR="006C57DF" w:rsidRDefault="006C57DF" w:rsidP="00465F38">
      <w:pPr>
        <w:jc w:val="both"/>
        <w:rPr>
          <w:rFonts w:asciiTheme="majorHAnsi" w:hAnsiTheme="majorHAnsi" w:cs="Arial"/>
        </w:rPr>
      </w:pPr>
    </w:p>
    <w:p w14:paraId="079D3BC7" w14:textId="2AF6A84D" w:rsidR="000C2686" w:rsidRPr="00BE5F42" w:rsidRDefault="006C57DF" w:rsidP="000178D0">
      <w:pPr>
        <w:jc w:val="both"/>
        <w:rPr>
          <w:rFonts w:asciiTheme="majorHAnsi" w:hAnsiTheme="majorHAnsi" w:cstheme="majorHAnsi"/>
          <w:b/>
          <w:bCs/>
        </w:rPr>
      </w:pPr>
      <w:r w:rsidRPr="00BE5F42">
        <w:rPr>
          <w:rFonts w:asciiTheme="majorHAnsi" w:hAnsiTheme="majorHAnsi" w:cstheme="majorHAnsi"/>
          <w:b/>
          <w:bCs/>
        </w:rPr>
        <w:t>Ponudniki morajo k svoji ponudbi za tehnološko opremo (vse črpalke, centrifuga, naprava za strojno</w:t>
      </w:r>
      <w:r w:rsidR="000178D0" w:rsidRPr="00BE5F42">
        <w:rPr>
          <w:rFonts w:asciiTheme="majorHAnsi" w:hAnsiTheme="majorHAnsi" w:cstheme="majorHAnsi"/>
          <w:b/>
          <w:bCs/>
        </w:rPr>
        <w:t xml:space="preserve"> </w:t>
      </w:r>
      <w:proofErr w:type="spellStart"/>
      <w:r w:rsidRPr="00BE5F42">
        <w:rPr>
          <w:rFonts w:asciiTheme="majorHAnsi" w:hAnsiTheme="majorHAnsi" w:cstheme="majorHAnsi"/>
          <w:b/>
          <w:bCs/>
        </w:rPr>
        <w:t>predzgoščanje</w:t>
      </w:r>
      <w:proofErr w:type="spellEnd"/>
      <w:r w:rsidRPr="00BE5F42">
        <w:rPr>
          <w:rFonts w:asciiTheme="majorHAnsi" w:hAnsiTheme="majorHAnsi" w:cstheme="majorHAnsi"/>
          <w:b/>
          <w:bCs/>
        </w:rPr>
        <w:t xml:space="preserve">, naprave za pripravo raztopine </w:t>
      </w:r>
      <w:proofErr w:type="spellStart"/>
      <w:r w:rsidRPr="00BE5F42">
        <w:rPr>
          <w:rFonts w:asciiTheme="majorHAnsi" w:hAnsiTheme="majorHAnsi" w:cstheme="majorHAnsi"/>
          <w:b/>
          <w:bCs/>
        </w:rPr>
        <w:t>polielektrolita</w:t>
      </w:r>
      <w:proofErr w:type="spellEnd"/>
      <w:r w:rsidRPr="00BE5F42">
        <w:rPr>
          <w:rFonts w:asciiTheme="majorHAnsi" w:hAnsiTheme="majorHAnsi" w:cstheme="majorHAnsi"/>
          <w:b/>
          <w:bCs/>
        </w:rPr>
        <w:t xml:space="preserve">, </w:t>
      </w:r>
      <w:proofErr w:type="spellStart"/>
      <w:r w:rsidRPr="00BE5F42">
        <w:rPr>
          <w:rFonts w:asciiTheme="majorHAnsi" w:hAnsiTheme="majorHAnsi" w:cstheme="majorHAnsi"/>
          <w:b/>
          <w:bCs/>
        </w:rPr>
        <w:t>polžni</w:t>
      </w:r>
      <w:proofErr w:type="spellEnd"/>
      <w:r w:rsidRPr="00BE5F42">
        <w:rPr>
          <w:rFonts w:asciiTheme="majorHAnsi" w:hAnsiTheme="majorHAnsi" w:cstheme="majorHAnsi"/>
          <w:b/>
          <w:bCs/>
        </w:rPr>
        <w:t xml:space="preserve"> transporter, prezračevalo)</w:t>
      </w:r>
      <w:r w:rsidR="000178D0" w:rsidRPr="00BE5F42">
        <w:rPr>
          <w:rFonts w:asciiTheme="majorHAnsi" w:hAnsiTheme="majorHAnsi" w:cstheme="majorHAnsi"/>
          <w:b/>
          <w:bCs/>
        </w:rPr>
        <w:t xml:space="preserve"> </w:t>
      </w:r>
      <w:r w:rsidRPr="00BE5F42">
        <w:rPr>
          <w:rFonts w:asciiTheme="majorHAnsi" w:hAnsiTheme="majorHAnsi" w:cstheme="majorHAnsi"/>
          <w:b/>
          <w:bCs/>
        </w:rPr>
        <w:t>priložiti tudi tehnične prospekte oziroma kataloge ponujene opreme iz katerih so razvidne</w:t>
      </w:r>
      <w:r w:rsidR="000178D0" w:rsidRPr="00BE5F42">
        <w:rPr>
          <w:rFonts w:asciiTheme="majorHAnsi" w:hAnsiTheme="majorHAnsi" w:cstheme="majorHAnsi"/>
          <w:b/>
          <w:bCs/>
        </w:rPr>
        <w:t xml:space="preserve"> </w:t>
      </w:r>
      <w:r w:rsidRPr="00BE5F42">
        <w:rPr>
          <w:rFonts w:asciiTheme="majorHAnsi" w:hAnsiTheme="majorHAnsi" w:cstheme="majorHAnsi"/>
          <w:b/>
          <w:bCs/>
        </w:rPr>
        <w:t>karakteristike in materiali ponujene opreme.</w:t>
      </w:r>
    </w:p>
    <w:p w14:paraId="53A34DC4" w14:textId="77777777" w:rsidR="00C57BFC" w:rsidRPr="006C57DF" w:rsidRDefault="00C57BFC" w:rsidP="000178D0">
      <w:pPr>
        <w:jc w:val="both"/>
        <w:rPr>
          <w:rFonts w:asciiTheme="majorHAnsi" w:hAnsiTheme="majorHAnsi" w:cstheme="majorHAnsi"/>
        </w:rPr>
      </w:pPr>
    </w:p>
    <w:p w14:paraId="648FE2C7" w14:textId="552FE520" w:rsidR="00456DC7" w:rsidRPr="00EF4331" w:rsidRDefault="00456DC7" w:rsidP="00456DC7">
      <w:pPr>
        <w:jc w:val="both"/>
        <w:rPr>
          <w:rFonts w:asciiTheme="majorHAnsi" w:hAnsiTheme="majorHAnsi" w:cs="Arial"/>
        </w:rPr>
      </w:pPr>
      <w:r w:rsidRPr="00EF4331">
        <w:rPr>
          <w:rFonts w:asciiTheme="majorHAnsi" w:hAnsiTheme="majorHAnsi" w:cs="Arial"/>
        </w:rPr>
        <w:t>Ponudnik s predložitvijo tehnične dokumentacije ponujene opreme dokaže, da ta oprema ustreza zahtevam naročnika razpisne dokumentacije. V kolikor dokazilo ne bo pridobljeno oziroma ponujena oprema ne bo ustrezala minimalnim tehničnim in drugim zahtevam naročnika, se ponudba izloči iz nadaljnjega postopka oddaje javnega naročila že v fazi pregleda in ocenjevanja ponudb.</w:t>
      </w:r>
    </w:p>
    <w:p w14:paraId="2975E3A7" w14:textId="77777777" w:rsidR="006C57DF" w:rsidRPr="00EF4331" w:rsidRDefault="006C57DF" w:rsidP="00456DC7">
      <w:pPr>
        <w:jc w:val="both"/>
        <w:rPr>
          <w:rFonts w:asciiTheme="majorHAnsi" w:hAnsiTheme="majorHAnsi" w:cs="Arial"/>
        </w:rPr>
      </w:pPr>
    </w:p>
    <w:p w14:paraId="0F3A25C8" w14:textId="1DEC8101" w:rsidR="00111F2C" w:rsidRPr="000C71DA" w:rsidRDefault="00456DC7" w:rsidP="00456DC7">
      <w:pPr>
        <w:jc w:val="both"/>
        <w:rPr>
          <w:rFonts w:asciiTheme="majorHAnsi" w:hAnsiTheme="majorHAnsi" w:cs="Arial"/>
        </w:rPr>
      </w:pPr>
      <w:r w:rsidRPr="00EF4331">
        <w:rPr>
          <w:rFonts w:asciiTheme="majorHAnsi" w:hAnsiTheme="majorHAnsi" w:cs="Arial"/>
        </w:rPr>
        <w:t>Ponudnik mora zagotoviti razpoložljivost in združljivost nadomestnih delov najmanj dve leti po izteku garancijske dobe.</w:t>
      </w:r>
    </w:p>
    <w:p w14:paraId="50E00721" w14:textId="77777777" w:rsidR="00111F2C" w:rsidRPr="000C71DA" w:rsidRDefault="00111F2C" w:rsidP="00954B58">
      <w:pPr>
        <w:jc w:val="both"/>
        <w:rPr>
          <w:rFonts w:asciiTheme="majorHAnsi" w:hAnsiTheme="majorHAnsi" w:cs="Arial"/>
        </w:rPr>
      </w:pPr>
    </w:p>
    <w:p w14:paraId="28856C13" w14:textId="207CABC9" w:rsidR="00EB11AC" w:rsidRPr="00B54461" w:rsidRDefault="00EB11AC" w:rsidP="00BE5F42">
      <w:pPr>
        <w:pStyle w:val="javnanaroilapodnaslov"/>
        <w:numPr>
          <w:ilvl w:val="1"/>
          <w:numId w:val="82"/>
        </w:numPr>
      </w:pPr>
      <w:bookmarkStart w:id="12" w:name="_Toc123894991"/>
      <w:bookmarkEnd w:id="7"/>
      <w:r w:rsidRPr="00B54461">
        <w:t>Pravna podlaga</w:t>
      </w:r>
      <w:bookmarkEnd w:id="12"/>
    </w:p>
    <w:p w14:paraId="218FD531" w14:textId="77777777" w:rsidR="000B3E92" w:rsidRPr="00B54461" w:rsidRDefault="000B3E92" w:rsidP="00954B58">
      <w:pPr>
        <w:jc w:val="both"/>
        <w:rPr>
          <w:rFonts w:asciiTheme="majorHAnsi" w:hAnsiTheme="majorHAnsi" w:cs="Arial"/>
          <w:sz w:val="24"/>
          <w:szCs w:val="24"/>
        </w:rPr>
      </w:pPr>
    </w:p>
    <w:p w14:paraId="25F28CCC" w14:textId="77777777" w:rsidR="00E75BEC" w:rsidRPr="0079309A" w:rsidRDefault="00FE2F08" w:rsidP="00954B58">
      <w:pPr>
        <w:jc w:val="both"/>
        <w:rPr>
          <w:rFonts w:asciiTheme="majorHAnsi" w:hAnsiTheme="majorHAnsi" w:cs="Arial"/>
        </w:rPr>
      </w:pPr>
      <w:r w:rsidRPr="0079309A">
        <w:rPr>
          <w:rFonts w:asciiTheme="majorHAnsi" w:hAnsiTheme="majorHAnsi" w:cs="Arial"/>
        </w:rPr>
        <w:t xml:space="preserve">Naročnik izvaja postopek oddaje javnega naročila </w:t>
      </w:r>
      <w:r w:rsidR="00F34A45" w:rsidRPr="0079309A">
        <w:rPr>
          <w:rFonts w:asciiTheme="majorHAnsi" w:hAnsiTheme="majorHAnsi" w:cs="Arial"/>
        </w:rPr>
        <w:t xml:space="preserve">na podlagi veljavnega zakona in </w:t>
      </w:r>
      <w:r w:rsidRPr="0079309A">
        <w:rPr>
          <w:rFonts w:asciiTheme="majorHAnsi" w:hAnsiTheme="majorHAnsi" w:cs="Arial"/>
        </w:rPr>
        <w:t xml:space="preserve">podzakonskih aktov, ki urejajo javno naročanje, v skladu </w:t>
      </w:r>
      <w:r w:rsidR="00F34A45" w:rsidRPr="0079309A">
        <w:rPr>
          <w:rFonts w:asciiTheme="majorHAnsi" w:hAnsiTheme="majorHAnsi" w:cs="Arial"/>
        </w:rPr>
        <w:t xml:space="preserve">z veljavno zakonodajo, ki ureja </w:t>
      </w:r>
      <w:r w:rsidRPr="0079309A">
        <w:rPr>
          <w:rFonts w:asciiTheme="majorHAnsi" w:hAnsiTheme="majorHAnsi" w:cs="Arial"/>
        </w:rPr>
        <w:t>področje javnih financ ter področje, ki je predmet javnega naročila.</w:t>
      </w:r>
    </w:p>
    <w:p w14:paraId="7BC5A40A" w14:textId="77777777" w:rsidR="00C01AD8" w:rsidRPr="00B54461" w:rsidRDefault="00C01AD8" w:rsidP="00954B58">
      <w:pPr>
        <w:rPr>
          <w:rFonts w:asciiTheme="majorHAnsi" w:hAnsiTheme="majorHAnsi" w:cs="Arial"/>
          <w:sz w:val="24"/>
          <w:szCs w:val="24"/>
        </w:rPr>
      </w:pPr>
    </w:p>
    <w:p w14:paraId="3A74802B" w14:textId="77777777" w:rsidR="00E75BEC" w:rsidRPr="00B54461" w:rsidRDefault="00E75BEC" w:rsidP="00BE5F42">
      <w:pPr>
        <w:pStyle w:val="javnanaroilapodnaslov"/>
        <w:numPr>
          <w:ilvl w:val="1"/>
          <w:numId w:val="82"/>
        </w:numPr>
      </w:pPr>
      <w:bookmarkStart w:id="13" w:name="_Toc123894992"/>
      <w:bookmarkStart w:id="14" w:name="_Toc473553662"/>
      <w:r w:rsidRPr="00B54461">
        <w:t>Dokumentacija v zvezi z oddajo jav</w:t>
      </w:r>
      <w:r w:rsidR="004A0A5F" w:rsidRPr="00B54461">
        <w:t>nega naročil</w:t>
      </w:r>
      <w:r w:rsidRPr="00B54461">
        <w:t xml:space="preserve"> in </w:t>
      </w:r>
      <w:r w:rsidR="004A0A5F" w:rsidRPr="00B54461">
        <w:t>komunikacija</w:t>
      </w:r>
      <w:bookmarkEnd w:id="13"/>
      <w:r w:rsidRPr="00B54461">
        <w:t xml:space="preserve">  </w:t>
      </w:r>
      <w:bookmarkEnd w:id="14"/>
      <w:r w:rsidRPr="00B54461">
        <w:t xml:space="preserve"> </w:t>
      </w:r>
    </w:p>
    <w:p w14:paraId="2265C8FD" w14:textId="77777777" w:rsidR="003D37C2" w:rsidRPr="00B54461" w:rsidRDefault="003D37C2" w:rsidP="00954B58">
      <w:pPr>
        <w:jc w:val="both"/>
        <w:rPr>
          <w:rFonts w:asciiTheme="majorHAnsi" w:hAnsiTheme="majorHAnsi" w:cs="Arial"/>
          <w:sz w:val="24"/>
          <w:szCs w:val="24"/>
        </w:rPr>
      </w:pPr>
    </w:p>
    <w:p w14:paraId="35DC63CF" w14:textId="2AFF7A1C" w:rsidR="006D0F43" w:rsidRPr="0079309A" w:rsidRDefault="00D004B8" w:rsidP="00954B58">
      <w:pPr>
        <w:jc w:val="both"/>
        <w:rPr>
          <w:rFonts w:asciiTheme="majorHAnsi" w:hAnsiTheme="majorHAnsi" w:cs="Arial"/>
        </w:rPr>
      </w:pPr>
      <w:r>
        <w:rPr>
          <w:rFonts w:asciiTheme="majorHAnsi" w:hAnsiTheme="majorHAnsi" w:cs="Arial"/>
        </w:rPr>
        <w:t>D</w:t>
      </w:r>
      <w:r w:rsidR="006D0F43" w:rsidRPr="0079309A">
        <w:rPr>
          <w:rFonts w:asciiTheme="majorHAnsi" w:hAnsiTheme="majorHAnsi" w:cs="Arial"/>
        </w:rPr>
        <w:t xml:space="preserve">okumentacijo lahko ponudniki dobijo na spletnih straneh naročnika, na naslovu       </w:t>
      </w:r>
      <w:hyperlink r:id="rId8" w:history="1">
        <w:r w:rsidR="006D0F43" w:rsidRPr="0079309A">
          <w:rPr>
            <w:rStyle w:val="Hiperpovezava"/>
            <w:rFonts w:asciiTheme="majorHAnsi" w:hAnsiTheme="majorHAnsi" w:cs="Arial"/>
          </w:rPr>
          <w:t>https://www.ajdovscina.si/javna_narocila_in_razpisi/javna_narocila/</w:t>
        </w:r>
      </w:hyperlink>
      <w:r w:rsidR="006D0F43" w:rsidRPr="0079309A">
        <w:rPr>
          <w:rFonts w:asciiTheme="majorHAnsi" w:hAnsiTheme="majorHAnsi" w:cs="Arial"/>
        </w:rPr>
        <w:t>. Odkupnine za razpisno dokumentacijo ni.</w:t>
      </w:r>
    </w:p>
    <w:p w14:paraId="62EDC421" w14:textId="77777777" w:rsidR="006D0F43" w:rsidRPr="0079309A" w:rsidRDefault="006D0F43" w:rsidP="00954B58">
      <w:pPr>
        <w:jc w:val="both"/>
        <w:rPr>
          <w:rFonts w:asciiTheme="majorHAnsi" w:hAnsiTheme="majorHAnsi" w:cs="Arial"/>
        </w:rPr>
      </w:pPr>
    </w:p>
    <w:p w14:paraId="568A0E36" w14:textId="77777777" w:rsidR="006D0F43" w:rsidRPr="0079309A" w:rsidRDefault="006D0F43" w:rsidP="00954B58">
      <w:pPr>
        <w:jc w:val="both"/>
        <w:rPr>
          <w:rFonts w:asciiTheme="majorHAnsi" w:hAnsiTheme="majorHAnsi" w:cs="Arial"/>
        </w:rPr>
      </w:pPr>
      <w:r w:rsidRPr="0079309A">
        <w:rPr>
          <w:rFonts w:asciiTheme="majorHAnsi" w:hAnsiTheme="majorHAnsi" w:cs="Arial"/>
        </w:rPr>
        <w:t>Komunikacija s ponudniki o vprašanjih v zvezi z vsebino naročila in v zvezi s pripravo ponudbe poteka izključno preko portala javnih naročil.</w:t>
      </w:r>
    </w:p>
    <w:p w14:paraId="095020DC" w14:textId="77777777" w:rsidR="006D0F43" w:rsidRPr="0079309A" w:rsidRDefault="006D0F43" w:rsidP="00954B58">
      <w:pPr>
        <w:jc w:val="both"/>
        <w:rPr>
          <w:rFonts w:asciiTheme="majorHAnsi" w:hAnsiTheme="majorHAnsi" w:cs="Arial"/>
        </w:rPr>
      </w:pPr>
    </w:p>
    <w:p w14:paraId="62095955" w14:textId="058AB0A7" w:rsidR="006D0F43" w:rsidRPr="00E10DF6" w:rsidRDefault="006D0F43" w:rsidP="00954B58">
      <w:pPr>
        <w:jc w:val="both"/>
        <w:rPr>
          <w:rFonts w:asciiTheme="majorHAnsi" w:hAnsiTheme="majorHAnsi" w:cs="Arial"/>
          <w:b/>
        </w:rPr>
      </w:pPr>
      <w:r w:rsidRPr="0079309A">
        <w:rPr>
          <w:rFonts w:asciiTheme="majorHAnsi" w:hAnsiTheme="majorHAnsi" w:cs="Arial"/>
        </w:rPr>
        <w:t xml:space="preserve">Naročnik </w:t>
      </w:r>
      <w:r w:rsidRPr="00A02776">
        <w:rPr>
          <w:rFonts w:asciiTheme="majorHAnsi" w:hAnsiTheme="majorHAnsi" w:cs="Arial"/>
        </w:rPr>
        <w:t>bo zahtevo za pojasnilo razpisne dokumentacije oziroma kakršnokoli drugo vprašanje v zvezi z naročilom štel kot pravočasno, v kolikor bo na portalu javnih naročil zastavljeno najkasneje do vključno</w:t>
      </w:r>
      <w:r w:rsidR="00F66470">
        <w:rPr>
          <w:rFonts w:asciiTheme="majorHAnsi" w:hAnsiTheme="majorHAnsi" w:cs="Arial"/>
        </w:rPr>
        <w:t xml:space="preserve"> </w:t>
      </w:r>
      <w:r w:rsidR="00E02007" w:rsidRPr="00E02007">
        <w:rPr>
          <w:rFonts w:asciiTheme="majorHAnsi" w:hAnsiTheme="majorHAnsi" w:cs="Arial"/>
          <w:b/>
          <w:bCs/>
        </w:rPr>
        <w:t>31</w:t>
      </w:r>
      <w:r w:rsidR="00F66470" w:rsidRPr="009658DE">
        <w:rPr>
          <w:rFonts w:asciiTheme="majorHAnsi" w:hAnsiTheme="majorHAnsi" w:cs="Arial"/>
          <w:b/>
          <w:bCs/>
        </w:rPr>
        <w:t>.</w:t>
      </w:r>
      <w:r w:rsidR="009658DE">
        <w:rPr>
          <w:rFonts w:asciiTheme="majorHAnsi" w:hAnsiTheme="majorHAnsi" w:cs="Arial"/>
          <w:b/>
          <w:bCs/>
        </w:rPr>
        <w:t>1</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b/>
        </w:rPr>
        <w:t>, do 12. ure.</w:t>
      </w:r>
      <w:r w:rsidRPr="00E10DF6">
        <w:rPr>
          <w:rFonts w:asciiTheme="majorHAnsi" w:hAnsiTheme="majorHAnsi" w:cs="Arial"/>
          <w:b/>
        </w:rPr>
        <w:t xml:space="preserve"> </w:t>
      </w:r>
    </w:p>
    <w:p w14:paraId="1BB501AD" w14:textId="77777777" w:rsidR="006D0F43" w:rsidRPr="0079309A" w:rsidRDefault="006D0F43" w:rsidP="00954B58">
      <w:pPr>
        <w:jc w:val="both"/>
        <w:rPr>
          <w:rFonts w:asciiTheme="majorHAnsi" w:hAnsiTheme="majorHAnsi" w:cs="Arial"/>
        </w:rPr>
      </w:pPr>
    </w:p>
    <w:p w14:paraId="0A0DFDA0" w14:textId="77777777" w:rsidR="006D0F43" w:rsidRPr="0079309A" w:rsidRDefault="006D0F43" w:rsidP="00954B58">
      <w:pPr>
        <w:jc w:val="both"/>
        <w:rPr>
          <w:rFonts w:asciiTheme="majorHAnsi" w:hAnsiTheme="majorHAnsi" w:cs="Arial"/>
        </w:rPr>
      </w:pPr>
      <w:r w:rsidRPr="0079309A">
        <w:rPr>
          <w:rFonts w:asciiTheme="majorHAnsi" w:hAnsiTheme="majorHAnsi" w:cs="Arial"/>
        </w:rPr>
        <w:t>Na zahteve za pojasnila oziroma na druga vprašanja v zvezi z naročilom, zastavljena po tem roku, naročnik ne bo odgovarjal.</w:t>
      </w:r>
    </w:p>
    <w:p w14:paraId="55C7AA4E" w14:textId="77777777" w:rsidR="006D0F43" w:rsidRPr="0079309A" w:rsidRDefault="006D0F43" w:rsidP="00954B58">
      <w:pPr>
        <w:jc w:val="both"/>
        <w:rPr>
          <w:rFonts w:asciiTheme="majorHAnsi" w:hAnsiTheme="majorHAnsi" w:cs="Arial"/>
        </w:rPr>
      </w:pPr>
    </w:p>
    <w:p w14:paraId="67DD619A" w14:textId="77777777" w:rsidR="006D0F43" w:rsidRPr="0079309A" w:rsidRDefault="006D0F43" w:rsidP="00954B58">
      <w:pPr>
        <w:jc w:val="both"/>
        <w:rPr>
          <w:rFonts w:asciiTheme="majorHAnsi" w:hAnsiTheme="majorHAnsi" w:cs="Arial"/>
        </w:rPr>
      </w:pPr>
      <w:r w:rsidRPr="0079309A">
        <w:rPr>
          <w:rFonts w:asciiTheme="majorHAnsi" w:hAnsiTheme="majorHAnsi" w:cs="Arial"/>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w:t>
      </w:r>
    </w:p>
    <w:p w14:paraId="32F64709" w14:textId="77777777" w:rsidR="006D0F43" w:rsidRPr="0079309A" w:rsidRDefault="006D0F43" w:rsidP="00954B58">
      <w:pPr>
        <w:jc w:val="both"/>
        <w:rPr>
          <w:rFonts w:asciiTheme="majorHAnsi" w:hAnsiTheme="majorHAnsi" w:cs="Arial"/>
        </w:rPr>
      </w:pPr>
    </w:p>
    <w:p w14:paraId="2D0FE1F0" w14:textId="77777777" w:rsidR="006D0F43" w:rsidRPr="0079309A" w:rsidRDefault="006D0F43" w:rsidP="00954B58">
      <w:pPr>
        <w:jc w:val="both"/>
        <w:rPr>
          <w:rFonts w:asciiTheme="majorHAnsi" w:hAnsiTheme="majorHAnsi" w:cs="Arial"/>
        </w:rPr>
      </w:pPr>
      <w:r w:rsidRPr="0079309A">
        <w:rPr>
          <w:rFonts w:asciiTheme="majorHAnsi" w:hAnsiTheme="majorHAnsi" w:cs="Arial"/>
        </w:rPr>
        <w:t>Kot del razpisne dokumentacije štejejo tudi vprašanja in odgovori, objavljeni na portalu javnih naročil.</w:t>
      </w:r>
    </w:p>
    <w:p w14:paraId="555B7A78" w14:textId="77777777" w:rsidR="004A0A5F" w:rsidRPr="0079309A" w:rsidRDefault="006D0F43" w:rsidP="00954B58">
      <w:pPr>
        <w:jc w:val="both"/>
        <w:rPr>
          <w:rFonts w:asciiTheme="majorHAnsi" w:hAnsiTheme="majorHAnsi" w:cs="Arial"/>
        </w:rPr>
      </w:pPr>
      <w:r w:rsidRPr="0079309A">
        <w:rPr>
          <w:rFonts w:asciiTheme="majorHAnsi" w:hAnsiTheme="majorHAnsi" w:cs="Arial"/>
        </w:rPr>
        <w:t xml:space="preserve"> </w:t>
      </w:r>
    </w:p>
    <w:p w14:paraId="317635F8" w14:textId="77777777" w:rsidR="00E75BEC" w:rsidRPr="00B54461" w:rsidRDefault="00E75BEC" w:rsidP="00BE5F42">
      <w:pPr>
        <w:pStyle w:val="javnanaroilapodnaslov"/>
        <w:numPr>
          <w:ilvl w:val="1"/>
          <w:numId w:val="82"/>
        </w:numPr>
      </w:pPr>
      <w:bookmarkStart w:id="15" w:name="_Toc123894993"/>
      <w:r w:rsidRPr="00B54461">
        <w:lastRenderedPageBreak/>
        <w:t>Predložitev, sprememba in umik ponudbe</w:t>
      </w:r>
      <w:bookmarkEnd w:id="15"/>
    </w:p>
    <w:p w14:paraId="1F0145E9" w14:textId="77777777" w:rsidR="00E75BEC" w:rsidRDefault="00E75BEC" w:rsidP="00954B58">
      <w:pPr>
        <w:jc w:val="both"/>
        <w:rPr>
          <w:rFonts w:asciiTheme="majorHAnsi" w:hAnsiTheme="majorHAnsi" w:cs="Arial"/>
          <w:sz w:val="24"/>
          <w:szCs w:val="24"/>
        </w:rPr>
      </w:pPr>
    </w:p>
    <w:p w14:paraId="509C801B" w14:textId="0BDD2A73"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mora ponudbo predložiti v informacijski sistem e-JN na spletnem naslovu </w:t>
      </w:r>
      <w:hyperlink r:id="rId9" w:history="1">
        <w:r w:rsidR="00A02776" w:rsidRPr="00045919">
          <w:rPr>
            <w:rStyle w:val="Hiperpovezava"/>
            <w:rFonts w:asciiTheme="majorHAnsi" w:hAnsiTheme="majorHAnsi" w:cs="Arial"/>
          </w:rPr>
          <w:t>https://ejn.gov.si</w:t>
        </w:r>
      </w:hyperlink>
      <w:r w:rsidR="00A02776" w:rsidRPr="00045919">
        <w:rPr>
          <w:rFonts w:asciiTheme="majorHAnsi" w:hAnsiTheme="majorHAnsi" w:cs="Arial"/>
        </w:rPr>
        <w:t xml:space="preserve"> </w:t>
      </w:r>
      <w:r w:rsidRPr="00045919">
        <w:rPr>
          <w:rFonts w:asciiTheme="majorHAnsi" w:hAnsiTheme="majorHAnsi" w:cs="Arial"/>
        </w:rPr>
        <w:t xml:space="preserve">, v skladu s točko 3 dokumenta Navodila za uporabo informacijskega sistema za uporabo funkcionalnosti elektronske oddaje ponudb e-JN: PONUDNIKI (v nadaljevanju: Navodila za uporabo e-JN), ki je del dokumentacije v zvezi z oddajo javnega naročila, in objavljen na spletnem naslovu </w:t>
      </w:r>
      <w:hyperlink r:id="rId10"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w:t>
      </w:r>
    </w:p>
    <w:p w14:paraId="1EEB5EE8" w14:textId="77777777" w:rsidR="00C849AD" w:rsidRPr="00045919" w:rsidRDefault="00C849AD" w:rsidP="00954B58">
      <w:pPr>
        <w:jc w:val="both"/>
        <w:rPr>
          <w:rFonts w:asciiTheme="majorHAnsi" w:hAnsiTheme="majorHAnsi" w:cs="Arial"/>
        </w:rPr>
      </w:pPr>
    </w:p>
    <w:p w14:paraId="46A4AE9E" w14:textId="7865DD1A"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se mora pred oddajo ponudbe registrirati na spletnem naslovu </w:t>
      </w:r>
      <w:hyperlink r:id="rId11"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 v skladu z Navodili za uporabo e-JN. če je ponudnik že registriran v informacijski sistem e-JN, se v aplikacijo prijavi na istem naslovu.</w:t>
      </w:r>
    </w:p>
    <w:p w14:paraId="36CBB00D" w14:textId="77777777" w:rsidR="00C849AD" w:rsidRPr="00045919" w:rsidRDefault="00C849AD" w:rsidP="00954B58">
      <w:pPr>
        <w:jc w:val="both"/>
        <w:rPr>
          <w:rFonts w:asciiTheme="majorHAnsi" w:hAnsiTheme="majorHAnsi" w:cs="Arial"/>
        </w:rPr>
      </w:pPr>
    </w:p>
    <w:p w14:paraId="3F2DB598" w14:textId="77777777" w:rsidR="00C849AD" w:rsidRPr="00045919" w:rsidRDefault="00C849AD" w:rsidP="00954B58">
      <w:pPr>
        <w:jc w:val="both"/>
        <w:rPr>
          <w:rFonts w:asciiTheme="majorHAnsi" w:hAnsiTheme="majorHAnsi" w:cs="Arial"/>
        </w:rPr>
      </w:pPr>
      <w:r w:rsidRPr="00045919">
        <w:rPr>
          <w:rFonts w:asciiTheme="majorHAnsi" w:hAnsiTheme="majorHAnsi" w:cs="Arial"/>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zakonika1).  Z oddajo ponudbe je le-ta zavezujoča za čas, naveden v dokumentaciji naročila, razen če jo uporabnik ponudnika umakne ali spremeni pred potekom roka za oddajo ponudb.</w:t>
      </w:r>
    </w:p>
    <w:p w14:paraId="579C5E03" w14:textId="77777777" w:rsidR="00EF4CDD" w:rsidRPr="00045919" w:rsidRDefault="00EF4CDD" w:rsidP="00954B58">
      <w:pPr>
        <w:jc w:val="both"/>
        <w:rPr>
          <w:rFonts w:asciiTheme="majorHAnsi" w:hAnsiTheme="majorHAnsi" w:cs="Arial"/>
        </w:rPr>
      </w:pPr>
      <w:bookmarkStart w:id="16" w:name="_Toc142457707"/>
    </w:p>
    <w:p w14:paraId="24CF721B" w14:textId="3A2965AB" w:rsidR="006D0F43" w:rsidRPr="00045919" w:rsidRDefault="006D0F43" w:rsidP="00954B58">
      <w:pPr>
        <w:jc w:val="both"/>
        <w:rPr>
          <w:rFonts w:asciiTheme="majorHAnsi" w:hAnsiTheme="majorHAnsi" w:cs="Arial"/>
        </w:rPr>
      </w:pPr>
      <w:r w:rsidRPr="00045919">
        <w:rPr>
          <w:rFonts w:asciiTheme="majorHAnsi" w:hAnsiTheme="majorHAnsi" w:cs="Arial"/>
        </w:rPr>
        <w:t xml:space="preserve">Ponudba se šteje za pravočasno oddano, če jo naročnik prejme preko sistema e-JN </w:t>
      </w:r>
      <w:hyperlink r:id="rId12" w:history="1">
        <w:r w:rsidRPr="00045919">
          <w:rPr>
            <w:rStyle w:val="Hiperpovezava"/>
            <w:rFonts w:asciiTheme="majorHAnsi" w:hAnsiTheme="majorHAnsi" w:cs="Arial"/>
          </w:rPr>
          <w:t>https://ejn.gov.si/eJN2</w:t>
        </w:r>
      </w:hyperlink>
      <w:r w:rsidRPr="00045919">
        <w:rPr>
          <w:rFonts w:asciiTheme="majorHAnsi" w:hAnsiTheme="majorHAnsi" w:cs="Arial"/>
        </w:rPr>
        <w:t xml:space="preserve">  najkasneje </w:t>
      </w:r>
      <w:r w:rsidRPr="00A71651">
        <w:rPr>
          <w:rFonts w:asciiTheme="majorHAnsi" w:hAnsiTheme="majorHAnsi" w:cs="Arial"/>
        </w:rPr>
        <w:t>do</w:t>
      </w:r>
      <w:r w:rsidR="00F66470">
        <w:rPr>
          <w:rFonts w:asciiTheme="majorHAnsi" w:hAnsiTheme="majorHAnsi" w:cs="Arial"/>
        </w:rPr>
        <w:t xml:space="preserv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F66470">
        <w:rPr>
          <w:rFonts w:asciiTheme="majorHAnsi" w:hAnsiTheme="majorHAnsi" w:cs="Arial"/>
          <w:b/>
          <w:bCs/>
        </w:rPr>
        <w:t>, do</w:t>
      </w:r>
      <w:r w:rsidRPr="00A71651">
        <w:rPr>
          <w:rFonts w:asciiTheme="majorHAnsi" w:hAnsiTheme="majorHAnsi" w:cs="Arial"/>
        </w:rPr>
        <w:t xml:space="preserve"> </w:t>
      </w:r>
      <w:r w:rsidRPr="00A71651">
        <w:rPr>
          <w:rFonts w:asciiTheme="majorHAnsi" w:hAnsiTheme="majorHAnsi" w:cs="Arial"/>
          <w:b/>
        </w:rPr>
        <w:t>9. ure</w:t>
      </w:r>
      <w:r w:rsidRPr="00A71651">
        <w:rPr>
          <w:rFonts w:asciiTheme="majorHAnsi" w:hAnsiTheme="majorHAnsi" w:cs="Arial"/>
        </w:rPr>
        <w:t>.</w:t>
      </w:r>
      <w:r w:rsidRPr="00045919">
        <w:rPr>
          <w:rFonts w:asciiTheme="majorHAnsi" w:hAnsiTheme="majorHAnsi" w:cs="Arial"/>
        </w:rPr>
        <w:t xml:space="preserve"> Za oddano ponudbo se šteje ponudba, ki je v informacijskem sistemu e-JN označena s statusom »ODDANO«.</w:t>
      </w:r>
    </w:p>
    <w:p w14:paraId="4559478E" w14:textId="77777777" w:rsidR="006D0F43" w:rsidRPr="00045919" w:rsidRDefault="006D0F43" w:rsidP="00954B58">
      <w:pPr>
        <w:jc w:val="both"/>
        <w:rPr>
          <w:rFonts w:asciiTheme="majorHAnsi" w:hAnsiTheme="majorHAnsi" w:cs="Arial"/>
        </w:rPr>
      </w:pPr>
    </w:p>
    <w:p w14:paraId="0D1AF2F2" w14:textId="77777777" w:rsidR="006D0F43" w:rsidRPr="00045919" w:rsidRDefault="006D0F43" w:rsidP="00954B58">
      <w:pPr>
        <w:jc w:val="both"/>
        <w:rPr>
          <w:rFonts w:asciiTheme="majorHAnsi" w:hAnsiTheme="majorHAnsi" w:cs="Arial"/>
        </w:rPr>
      </w:pPr>
      <w:r w:rsidRPr="00045919">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E6F804" w14:textId="77777777" w:rsidR="006D0F43" w:rsidRPr="00045919" w:rsidRDefault="006D0F43" w:rsidP="00954B58">
      <w:pPr>
        <w:jc w:val="both"/>
        <w:rPr>
          <w:rFonts w:asciiTheme="majorHAnsi" w:hAnsiTheme="majorHAnsi" w:cs="Arial"/>
        </w:rPr>
      </w:pPr>
    </w:p>
    <w:p w14:paraId="65385FCA" w14:textId="510B21D8" w:rsidR="006D0F43" w:rsidRPr="00045919" w:rsidRDefault="006D0F43" w:rsidP="00954B58">
      <w:pPr>
        <w:jc w:val="both"/>
        <w:rPr>
          <w:rFonts w:asciiTheme="majorHAnsi" w:hAnsiTheme="majorHAnsi" w:cs="Arial"/>
        </w:rPr>
      </w:pPr>
      <w:r w:rsidRPr="00045919">
        <w:rPr>
          <w:rFonts w:asciiTheme="majorHAnsi" w:hAnsiTheme="majorHAnsi" w:cs="Arial"/>
        </w:rPr>
        <w:t>Po preteku roka za predložitev ponudb ponudbe ne bo več mogoče oddati.</w:t>
      </w:r>
    </w:p>
    <w:p w14:paraId="59F2C88A" w14:textId="77777777" w:rsidR="00C67540" w:rsidRPr="00B54461" w:rsidRDefault="00C67540" w:rsidP="00954B58">
      <w:pPr>
        <w:jc w:val="both"/>
        <w:rPr>
          <w:rFonts w:asciiTheme="majorHAnsi" w:hAnsiTheme="majorHAnsi" w:cs="Arial"/>
          <w:sz w:val="24"/>
          <w:szCs w:val="24"/>
        </w:rPr>
      </w:pPr>
    </w:p>
    <w:p w14:paraId="520442EE" w14:textId="77777777" w:rsidR="00E75BEC" w:rsidRPr="00B54461" w:rsidRDefault="00E75BEC" w:rsidP="00BE5F42">
      <w:pPr>
        <w:pStyle w:val="javnanaroilapodnaslov"/>
        <w:numPr>
          <w:ilvl w:val="1"/>
          <w:numId w:val="82"/>
        </w:numPr>
      </w:pPr>
      <w:bookmarkStart w:id="17" w:name="_Toc123894994"/>
      <w:r w:rsidRPr="00B54461">
        <w:t>Odpiranje ponudb</w:t>
      </w:r>
      <w:bookmarkEnd w:id="17"/>
    </w:p>
    <w:p w14:paraId="0888746A" w14:textId="77777777" w:rsidR="00E75BEC" w:rsidRPr="00B54461" w:rsidRDefault="00E75BEC" w:rsidP="00954B58">
      <w:pPr>
        <w:jc w:val="both"/>
        <w:rPr>
          <w:rFonts w:asciiTheme="majorHAnsi" w:hAnsiTheme="majorHAnsi" w:cs="Arial"/>
          <w:sz w:val="24"/>
          <w:szCs w:val="24"/>
        </w:rPr>
      </w:pPr>
    </w:p>
    <w:bookmarkEnd w:id="16"/>
    <w:p w14:paraId="75E6B2B6" w14:textId="41256ED7" w:rsidR="006D0F43" w:rsidRPr="00A02776" w:rsidRDefault="006D0F43" w:rsidP="00954B58">
      <w:pPr>
        <w:jc w:val="both"/>
        <w:rPr>
          <w:rFonts w:asciiTheme="majorHAnsi" w:hAnsiTheme="majorHAnsi" w:cs="Arial"/>
        </w:rPr>
      </w:pPr>
      <w:r w:rsidRPr="008A2436">
        <w:rPr>
          <w:rFonts w:asciiTheme="majorHAnsi" w:hAnsiTheme="majorHAnsi" w:cs="Arial"/>
        </w:rPr>
        <w:t xml:space="preserve">Odpiranje ponudb bo potekalo avtomatično v informacijskem sistemu e-JN dne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rPr>
        <w:t xml:space="preserve"> in se bo začelo ob </w:t>
      </w:r>
      <w:r w:rsidR="00BE6EBE" w:rsidRPr="00BE6EBE">
        <w:rPr>
          <w:rFonts w:asciiTheme="majorHAnsi" w:hAnsiTheme="majorHAnsi" w:cs="Arial"/>
          <w:b/>
          <w:bCs/>
        </w:rPr>
        <w:t>10</w:t>
      </w:r>
      <w:r w:rsidRPr="00A71651">
        <w:rPr>
          <w:rFonts w:asciiTheme="majorHAnsi" w:hAnsiTheme="majorHAnsi" w:cs="Arial"/>
          <w:b/>
        </w:rPr>
        <w:t>.</w:t>
      </w:r>
      <w:r w:rsidR="009658DE">
        <w:rPr>
          <w:rFonts w:asciiTheme="majorHAnsi" w:hAnsiTheme="majorHAnsi" w:cs="Arial"/>
          <w:b/>
        </w:rPr>
        <w:t>0</w:t>
      </w:r>
      <w:r w:rsidR="00BE6EBE">
        <w:rPr>
          <w:rFonts w:asciiTheme="majorHAnsi" w:hAnsiTheme="majorHAnsi" w:cs="Arial"/>
          <w:b/>
        </w:rPr>
        <w:t>0</w:t>
      </w:r>
      <w:r w:rsidRPr="00A71651">
        <w:rPr>
          <w:rFonts w:asciiTheme="majorHAnsi" w:hAnsiTheme="majorHAnsi" w:cs="Arial"/>
          <w:b/>
        </w:rPr>
        <w:t xml:space="preserve"> uri</w:t>
      </w:r>
      <w:r w:rsidRPr="00A71651">
        <w:rPr>
          <w:rFonts w:asciiTheme="majorHAnsi" w:hAnsiTheme="majorHAnsi" w:cs="Arial"/>
        </w:rPr>
        <w:t>.</w:t>
      </w:r>
      <w:r w:rsidRPr="00A02776">
        <w:rPr>
          <w:rFonts w:asciiTheme="majorHAnsi" w:hAnsiTheme="majorHAnsi" w:cs="Arial"/>
        </w:rPr>
        <w:t xml:space="preserve"> </w:t>
      </w:r>
      <w:r w:rsidR="0040590E" w:rsidRPr="00A02776">
        <w:rPr>
          <w:rFonts w:asciiTheme="majorHAnsi" w:hAnsiTheme="majorHAnsi" w:cs="Arial"/>
        </w:rPr>
        <w:t xml:space="preserve"> </w:t>
      </w:r>
    </w:p>
    <w:p w14:paraId="2E62F6C4" w14:textId="77777777" w:rsidR="006D0F43" w:rsidRPr="00A02776" w:rsidRDefault="006D0F43" w:rsidP="00954B58">
      <w:pPr>
        <w:jc w:val="both"/>
        <w:rPr>
          <w:rFonts w:asciiTheme="majorHAnsi" w:hAnsiTheme="majorHAnsi" w:cs="Arial"/>
        </w:rPr>
      </w:pPr>
    </w:p>
    <w:p w14:paraId="7F5B5887" w14:textId="18BF425E" w:rsidR="00C67540" w:rsidRPr="0079309A" w:rsidRDefault="0019280C" w:rsidP="00954B58">
      <w:pPr>
        <w:jc w:val="both"/>
        <w:rPr>
          <w:rFonts w:asciiTheme="majorHAnsi" w:hAnsiTheme="majorHAnsi" w:cs="Arial"/>
        </w:rPr>
      </w:pPr>
      <w:r w:rsidRPr="0019280C">
        <w:rPr>
          <w:rFonts w:asciiTheme="majorHAnsi" w:eastAsia="Times New Roman" w:hAnsiTheme="majorHAnsi" w:cs="Arial"/>
          <w:noProof/>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r>
        <w:rPr>
          <w:rFonts w:asciiTheme="majorHAnsi" w:eastAsia="Times New Roman" w:hAnsiTheme="majorHAnsi" w:cs="Arial"/>
          <w:noProof/>
        </w:rPr>
        <w:t xml:space="preserve"> </w:t>
      </w:r>
    </w:p>
    <w:p w14:paraId="6E602994" w14:textId="77777777" w:rsidR="00CD29AE" w:rsidRPr="00B54461" w:rsidRDefault="00CD29AE" w:rsidP="00954B58">
      <w:pPr>
        <w:jc w:val="both"/>
        <w:rPr>
          <w:rFonts w:asciiTheme="majorHAnsi" w:hAnsiTheme="majorHAnsi" w:cs="Arial"/>
          <w:sz w:val="24"/>
          <w:szCs w:val="24"/>
        </w:rPr>
      </w:pPr>
    </w:p>
    <w:p w14:paraId="7A27FA63" w14:textId="77777777" w:rsidR="008264EA" w:rsidRPr="00B54461" w:rsidRDefault="008264EA" w:rsidP="00BE5F42">
      <w:pPr>
        <w:pStyle w:val="javnanaroilapodnaslov"/>
        <w:numPr>
          <w:ilvl w:val="1"/>
          <w:numId w:val="82"/>
        </w:numPr>
      </w:pPr>
      <w:bookmarkStart w:id="18" w:name="_Toc123894995"/>
      <w:bookmarkStart w:id="19" w:name="_Toc262630320"/>
      <w:bookmarkStart w:id="20" w:name="_Toc262631534"/>
      <w:bookmarkStart w:id="21" w:name="_Toc262632354"/>
      <w:bookmarkStart w:id="22" w:name="_Toc262632923"/>
      <w:bookmarkStart w:id="23" w:name="_Toc262634028"/>
      <w:bookmarkStart w:id="24" w:name="_Toc282595350"/>
      <w:bookmarkStart w:id="25" w:name="_Toc288486974"/>
      <w:r w:rsidRPr="00B54461">
        <w:t xml:space="preserve">Merila za </w:t>
      </w:r>
      <w:r w:rsidR="00872C40" w:rsidRPr="00B54461">
        <w:t>oddajo javnega naročila</w:t>
      </w:r>
      <w:bookmarkEnd w:id="18"/>
    </w:p>
    <w:p w14:paraId="6ABDB042" w14:textId="77777777" w:rsidR="003D37C2" w:rsidRPr="00B54461" w:rsidRDefault="003D37C2" w:rsidP="00954B58">
      <w:pPr>
        <w:jc w:val="both"/>
        <w:rPr>
          <w:rFonts w:asciiTheme="majorHAnsi" w:hAnsiTheme="majorHAnsi" w:cs="Arial"/>
          <w:sz w:val="24"/>
          <w:szCs w:val="24"/>
        </w:rPr>
      </w:pPr>
    </w:p>
    <w:bookmarkEnd w:id="19"/>
    <w:bookmarkEnd w:id="20"/>
    <w:bookmarkEnd w:id="21"/>
    <w:bookmarkEnd w:id="22"/>
    <w:bookmarkEnd w:id="23"/>
    <w:bookmarkEnd w:id="24"/>
    <w:bookmarkEnd w:id="25"/>
    <w:p w14:paraId="0A1FBD67" w14:textId="56FC2463" w:rsidR="00C41D88" w:rsidRPr="00045919" w:rsidRDefault="00022C99" w:rsidP="00022C99">
      <w:pPr>
        <w:jc w:val="both"/>
        <w:rPr>
          <w:rFonts w:asciiTheme="majorHAnsi" w:hAnsiTheme="majorHAnsi" w:cs="Arial"/>
        </w:rPr>
      </w:pPr>
      <w:r w:rsidRPr="00022C99">
        <w:rPr>
          <w:rFonts w:asciiTheme="majorHAnsi" w:hAnsiTheme="majorHAnsi" w:cs="Arial"/>
        </w:rPr>
        <w:t xml:space="preserve">Merilo, ki se uporabi za oddajo naročila je </w:t>
      </w:r>
      <w:r w:rsidRPr="00022C99">
        <w:rPr>
          <w:rFonts w:asciiTheme="majorHAnsi" w:hAnsiTheme="majorHAnsi" w:cs="Arial"/>
          <w:b/>
        </w:rPr>
        <w:t>najnižja ponudbena cena</w:t>
      </w:r>
      <w:r w:rsidRPr="00022C99">
        <w:rPr>
          <w:rFonts w:asciiTheme="majorHAnsi" w:hAnsiTheme="majorHAnsi" w:cs="Arial"/>
        </w:rPr>
        <w:t xml:space="preserve"> . Izbran bo izvajalec, ki bo za izvedbo javnega naroči</w:t>
      </w:r>
      <w:r w:rsidR="000374C0">
        <w:rPr>
          <w:rFonts w:asciiTheme="majorHAnsi" w:hAnsiTheme="majorHAnsi" w:cs="Arial"/>
        </w:rPr>
        <w:t>la ponudil najnižjo skupno ceno</w:t>
      </w:r>
      <w:r w:rsidRPr="00022C99">
        <w:rPr>
          <w:rFonts w:asciiTheme="majorHAnsi" w:hAnsiTheme="majorHAnsi" w:cs="Arial"/>
        </w:rPr>
        <w:t xml:space="preserve"> brez DDV ter bo izpolnjeval vse zahteve in pogoje iz dokumentacije v zvezi z oddajo javnega naročila.</w:t>
      </w:r>
    </w:p>
    <w:p w14:paraId="7EB1E1B2" w14:textId="77777777" w:rsidR="00C41D88" w:rsidRPr="00045919" w:rsidRDefault="00C41D88" w:rsidP="00954B58">
      <w:pPr>
        <w:jc w:val="both"/>
        <w:rPr>
          <w:rFonts w:asciiTheme="majorHAnsi" w:hAnsiTheme="majorHAnsi" w:cs="Arial"/>
        </w:rPr>
      </w:pPr>
      <w:r w:rsidRPr="00045919">
        <w:rPr>
          <w:rFonts w:asciiTheme="majorHAnsi" w:hAnsiTheme="majorHAnsi" w:cs="Arial"/>
        </w:rPr>
        <w:t xml:space="preserve"> </w:t>
      </w:r>
    </w:p>
    <w:p w14:paraId="092C5C3C" w14:textId="77777777" w:rsidR="00C41D88" w:rsidRPr="00045919" w:rsidRDefault="00C41D88" w:rsidP="00954B58">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05DB12F0" w14:textId="77777777" w:rsidR="00C67540" w:rsidRPr="0079309A" w:rsidRDefault="00C67540" w:rsidP="00954B58">
      <w:pPr>
        <w:jc w:val="both"/>
        <w:rPr>
          <w:rFonts w:asciiTheme="majorHAnsi" w:hAnsiTheme="majorHAnsi" w:cs="Arial"/>
        </w:rPr>
      </w:pPr>
    </w:p>
    <w:p w14:paraId="407229F3" w14:textId="77777777" w:rsidR="008264EA" w:rsidRPr="00B54461" w:rsidRDefault="008264EA" w:rsidP="00BE5F42">
      <w:pPr>
        <w:pStyle w:val="javnanaroilapodnaslov"/>
        <w:numPr>
          <w:ilvl w:val="1"/>
          <w:numId w:val="82"/>
        </w:numPr>
      </w:pPr>
      <w:bookmarkStart w:id="26" w:name="_Toc123894996"/>
      <w:r w:rsidRPr="00B54461">
        <w:lastRenderedPageBreak/>
        <w:t>O</w:t>
      </w:r>
      <w:r w:rsidR="003B1CE6" w:rsidRPr="00B54461">
        <w:t>bvestilo o odločit</w:t>
      </w:r>
      <w:r w:rsidRPr="00B54461">
        <w:t>v</w:t>
      </w:r>
      <w:r w:rsidR="003B1CE6" w:rsidRPr="00B54461">
        <w:t>i</w:t>
      </w:r>
      <w:r w:rsidRPr="00B54461">
        <w:t xml:space="preserve"> o oddaji naročila</w:t>
      </w:r>
      <w:bookmarkEnd w:id="26"/>
    </w:p>
    <w:p w14:paraId="76C021EC" w14:textId="77777777" w:rsidR="003D37C2" w:rsidRPr="00B54461" w:rsidRDefault="003D37C2" w:rsidP="00954B58">
      <w:pPr>
        <w:jc w:val="both"/>
        <w:rPr>
          <w:rFonts w:asciiTheme="majorHAnsi" w:hAnsiTheme="majorHAnsi" w:cs="Arial"/>
          <w:sz w:val="24"/>
          <w:szCs w:val="24"/>
        </w:rPr>
      </w:pPr>
    </w:p>
    <w:p w14:paraId="43E241FC" w14:textId="77777777" w:rsidR="003B1CE6" w:rsidRDefault="003B1CE6" w:rsidP="00954B58">
      <w:pPr>
        <w:jc w:val="both"/>
        <w:rPr>
          <w:rFonts w:asciiTheme="majorHAnsi" w:hAnsiTheme="majorHAnsi" w:cs="Arial"/>
        </w:rPr>
      </w:pPr>
      <w:r w:rsidRPr="0079309A">
        <w:rPr>
          <w:rFonts w:asciiTheme="majorHAnsi" w:hAnsiTheme="majorHAnsi" w:cs="Arial"/>
        </w:rPr>
        <w:t>Naročnik bo podpisano odločitev o oddaji naročila objavil na portalu javnih naročil. Odločitev se šteje za vročeno z dnem objave na portalu javnih naročil.</w:t>
      </w:r>
    </w:p>
    <w:p w14:paraId="5A0A4613" w14:textId="77777777" w:rsidR="00854929" w:rsidRPr="0079309A" w:rsidRDefault="00854929" w:rsidP="00954B58">
      <w:pPr>
        <w:jc w:val="both"/>
        <w:rPr>
          <w:rFonts w:asciiTheme="majorHAnsi" w:hAnsiTheme="majorHAnsi" w:cs="Arial"/>
        </w:rPr>
      </w:pPr>
    </w:p>
    <w:p w14:paraId="572F2576" w14:textId="77777777" w:rsidR="003B1CE6" w:rsidRPr="00B54461" w:rsidRDefault="003B1CE6" w:rsidP="00BE5F42">
      <w:pPr>
        <w:pStyle w:val="javnanaroilapodnaslov"/>
        <w:numPr>
          <w:ilvl w:val="1"/>
          <w:numId w:val="82"/>
        </w:numPr>
      </w:pPr>
      <w:bookmarkStart w:id="27" w:name="_Toc123894997"/>
      <w:r w:rsidRPr="00B54461">
        <w:t>Odstop od izvedbe javnega naročila</w:t>
      </w:r>
      <w:bookmarkEnd w:id="27"/>
    </w:p>
    <w:p w14:paraId="46BD028C" w14:textId="77777777" w:rsidR="003B1CE6" w:rsidRPr="00B54461" w:rsidRDefault="003B1CE6" w:rsidP="00954B58">
      <w:pPr>
        <w:jc w:val="both"/>
        <w:rPr>
          <w:rFonts w:asciiTheme="majorHAnsi" w:hAnsiTheme="majorHAnsi" w:cs="Arial"/>
          <w:sz w:val="24"/>
          <w:szCs w:val="24"/>
        </w:rPr>
      </w:pPr>
    </w:p>
    <w:p w14:paraId="5C17972A" w14:textId="77777777" w:rsidR="003B1CE6" w:rsidRPr="0079309A" w:rsidRDefault="006B4D7F" w:rsidP="00954B58">
      <w:pPr>
        <w:jc w:val="both"/>
        <w:rPr>
          <w:rFonts w:asciiTheme="majorHAnsi" w:hAnsiTheme="majorHAnsi" w:cs="Arial"/>
        </w:rPr>
      </w:pPr>
      <w:r w:rsidRPr="006B4D7F">
        <w:rPr>
          <w:rFonts w:asciiTheme="majorHAnsi" w:hAnsiTheme="majorHAnsi" w:cs="Arial"/>
        </w:rPr>
        <w:t>Posamezni naročniki lahko na podlagi osmega odstavka 90. člena ZJN-3 po sprejemu odločitve o oddaji naročila do sklenitve posamezne pogodbe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 Naročnik v</w:t>
      </w:r>
      <w:r>
        <w:rPr>
          <w:rFonts w:asciiTheme="majorHAnsi" w:hAnsiTheme="majorHAnsi" w:cs="Arial"/>
        </w:rPr>
        <w:t xml:space="preserve"> tem primeru ni</w:t>
      </w:r>
      <w:r w:rsidRPr="006B4D7F">
        <w:rPr>
          <w:rFonts w:asciiTheme="majorHAnsi" w:hAnsiTheme="majorHAnsi" w:cs="Arial"/>
        </w:rPr>
        <w:t xml:space="preserve"> odškodninsko odgovoren</w:t>
      </w:r>
      <w:r>
        <w:rPr>
          <w:rFonts w:asciiTheme="majorHAnsi" w:hAnsiTheme="majorHAnsi" w:cs="Arial"/>
        </w:rPr>
        <w:t xml:space="preserve"> nobenemu izmed ponudnikov udeleženih v postopku</w:t>
      </w:r>
      <w:r w:rsidRPr="006B4D7F">
        <w:rPr>
          <w:rFonts w:asciiTheme="majorHAnsi" w:hAnsiTheme="majorHAnsi" w:cs="Arial"/>
        </w:rPr>
        <w:t>.</w:t>
      </w:r>
      <w:r>
        <w:rPr>
          <w:rFonts w:asciiTheme="majorHAnsi" w:hAnsiTheme="majorHAnsi" w:cs="Arial"/>
        </w:rPr>
        <w:t xml:space="preserve"> </w:t>
      </w:r>
    </w:p>
    <w:p w14:paraId="438F1889" w14:textId="084E4860" w:rsidR="00BE6EBE" w:rsidRPr="00BE6EBE" w:rsidRDefault="00794F51" w:rsidP="00F66470">
      <w:pPr>
        <w:jc w:val="both"/>
        <w:rPr>
          <w:rFonts w:asciiTheme="majorHAnsi" w:hAnsiTheme="majorHAnsi" w:cs="Arial"/>
          <w:sz w:val="24"/>
          <w:szCs w:val="24"/>
        </w:rPr>
      </w:pPr>
      <w:r w:rsidRPr="00B54461">
        <w:rPr>
          <w:rFonts w:asciiTheme="majorHAnsi" w:hAnsiTheme="majorHAnsi" w:cs="Arial"/>
          <w:sz w:val="24"/>
          <w:szCs w:val="24"/>
        </w:rPr>
        <w:t xml:space="preserve"> </w:t>
      </w:r>
      <w:r w:rsidR="00BE6EBE">
        <w:rPr>
          <w:rFonts w:asciiTheme="majorHAnsi" w:hAnsiTheme="majorHAnsi" w:cs="Arial"/>
          <w:sz w:val="24"/>
          <w:szCs w:val="24"/>
        </w:rPr>
        <w:tab/>
      </w:r>
    </w:p>
    <w:p w14:paraId="2C4F7C10" w14:textId="255AB2A7" w:rsidR="008264EA" w:rsidRPr="00B54461" w:rsidRDefault="008264EA" w:rsidP="00BE5F42">
      <w:pPr>
        <w:pStyle w:val="javnanaroilapodnaslov"/>
        <w:numPr>
          <w:ilvl w:val="1"/>
          <w:numId w:val="82"/>
        </w:numPr>
      </w:pPr>
      <w:bookmarkStart w:id="28" w:name="_Toc123894998"/>
      <w:r w:rsidRPr="00B54461">
        <w:t>Sklenitev pogodbe</w:t>
      </w:r>
      <w:bookmarkEnd w:id="28"/>
      <w:r w:rsidR="00BE6EBE">
        <w:t xml:space="preserve"> </w:t>
      </w:r>
    </w:p>
    <w:p w14:paraId="00574403" w14:textId="77777777" w:rsidR="003D37C2" w:rsidRPr="00B54461" w:rsidRDefault="003D37C2" w:rsidP="00954B58">
      <w:pPr>
        <w:jc w:val="both"/>
        <w:rPr>
          <w:rFonts w:asciiTheme="majorHAnsi" w:hAnsiTheme="majorHAnsi" w:cs="Arial"/>
          <w:sz w:val="24"/>
          <w:szCs w:val="24"/>
        </w:rPr>
      </w:pPr>
    </w:p>
    <w:p w14:paraId="2ED8E488" w14:textId="77777777" w:rsidR="00EE4B81" w:rsidRDefault="00EE4B81" w:rsidP="00954B58">
      <w:pPr>
        <w:jc w:val="both"/>
        <w:rPr>
          <w:rFonts w:asciiTheme="majorHAnsi" w:hAnsiTheme="majorHAnsi" w:cs="Arial"/>
        </w:rPr>
      </w:pPr>
      <w:r w:rsidRPr="0079309A">
        <w:rPr>
          <w:rFonts w:asciiTheme="majorHAnsi" w:hAnsiTheme="majorHAnsi" w:cs="Arial"/>
        </w:rPr>
        <w:t xml:space="preserve">V skladu s šestim </w:t>
      </w:r>
      <w:r w:rsidRPr="00D61FF3">
        <w:rPr>
          <w:rFonts w:asciiTheme="majorHAnsi" w:hAnsiTheme="majorHAnsi" w:cs="Arial"/>
        </w:rPr>
        <w:t xml:space="preserve">odstavkom 14. člena Zakona o integriteti in preprečevanju korupcije (Uradni list RS, št. </w:t>
      </w:r>
      <w:r w:rsidR="00180376" w:rsidRPr="00D61FF3">
        <w:rPr>
          <w:rFonts w:asciiTheme="majorHAnsi" w:hAnsiTheme="majorHAnsi" w:cs="Arial"/>
        </w:rPr>
        <w:t xml:space="preserve"> 69/</w:t>
      </w:r>
      <w:r w:rsidR="008C5E5C">
        <w:rPr>
          <w:rFonts w:asciiTheme="majorHAnsi" w:hAnsiTheme="majorHAnsi" w:cs="Arial"/>
        </w:rPr>
        <w:t>20</w:t>
      </w:r>
      <w:r w:rsidR="00180376" w:rsidRPr="00D61FF3">
        <w:rPr>
          <w:rFonts w:asciiTheme="majorHAnsi" w:hAnsiTheme="majorHAnsi" w:cs="Arial"/>
        </w:rPr>
        <w:t>11 – uradno prečiščeno besedilo in 158/</w:t>
      </w:r>
      <w:r w:rsidR="008C5E5C">
        <w:rPr>
          <w:rFonts w:asciiTheme="majorHAnsi" w:hAnsiTheme="majorHAnsi" w:cs="Arial"/>
        </w:rPr>
        <w:t>20</w:t>
      </w:r>
      <w:r w:rsidR="00180376" w:rsidRPr="00D61FF3">
        <w:rPr>
          <w:rFonts w:asciiTheme="majorHAnsi" w:hAnsiTheme="majorHAnsi" w:cs="Arial"/>
        </w:rPr>
        <w:t>20</w:t>
      </w:r>
      <w:r w:rsidRPr="00D61FF3">
        <w:rPr>
          <w:rFonts w:asciiTheme="majorHAnsi" w:hAnsiTheme="majorHAnsi" w:cs="Arial"/>
        </w:rPr>
        <w:t xml:space="preserve">; v nadaljevanju </w:t>
      </w:r>
      <w:proofErr w:type="spellStart"/>
      <w:r w:rsidRPr="00D61FF3">
        <w:rPr>
          <w:rFonts w:asciiTheme="majorHAnsi" w:hAnsiTheme="majorHAnsi" w:cs="Arial"/>
        </w:rPr>
        <w:t>ZIntPK</w:t>
      </w:r>
      <w:proofErr w:type="spellEnd"/>
      <w:r w:rsidRPr="00D61FF3">
        <w:rPr>
          <w:rFonts w:asciiTheme="majorHAnsi" w:hAnsiTheme="majorHAnsi" w:cs="Arial"/>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C40D26" w14:textId="77777777" w:rsidR="00D61FF3" w:rsidRDefault="00D61FF3" w:rsidP="00954B58">
      <w:pPr>
        <w:jc w:val="both"/>
        <w:rPr>
          <w:rFonts w:asciiTheme="majorHAnsi" w:hAnsiTheme="majorHAnsi" w:cs="Arial"/>
        </w:rPr>
      </w:pPr>
    </w:p>
    <w:p w14:paraId="69394790" w14:textId="77777777" w:rsidR="00D61FF3" w:rsidRPr="0079309A" w:rsidRDefault="00D61FF3" w:rsidP="00954B58">
      <w:pPr>
        <w:jc w:val="both"/>
        <w:rPr>
          <w:rFonts w:asciiTheme="majorHAnsi" w:hAnsiTheme="majorHAnsi" w:cs="Arial"/>
        </w:rPr>
      </w:pPr>
      <w:r>
        <w:rPr>
          <w:rFonts w:asciiTheme="majorHAnsi" w:hAnsiTheme="majorHAnsi" w:cs="Arial"/>
        </w:rPr>
        <w:t xml:space="preserve">V skladu s 35. členom </w:t>
      </w:r>
      <w:proofErr w:type="spellStart"/>
      <w:r>
        <w:rPr>
          <w:rFonts w:asciiTheme="majorHAnsi" w:hAnsiTheme="majorHAnsi" w:cs="Arial"/>
        </w:rPr>
        <w:t>ZIntPK</w:t>
      </w:r>
      <w:proofErr w:type="spellEnd"/>
      <w:r>
        <w:rPr>
          <w:rFonts w:asciiTheme="majorHAnsi" w:hAnsiTheme="majorHAnsi" w:cs="Arial"/>
        </w:rPr>
        <w:t xml:space="preserve"> mora naročnik</w:t>
      </w:r>
      <w:r w:rsidRPr="00D61FF3">
        <w:rPr>
          <w:rFonts w:asciiTheme="majorHAnsi" w:hAnsiTheme="majorHAnsi" w:cs="Arial"/>
        </w:rPr>
        <w:t xml:space="preserve">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D61FF3">
        <w:rPr>
          <w:rFonts w:asciiTheme="majorHAnsi" w:hAnsiTheme="majorHAnsi" w:cs="Arial"/>
        </w:rPr>
        <w:t>ZIntPK</w:t>
      </w:r>
      <w:proofErr w:type="spellEnd"/>
      <w:r w:rsidRPr="00D61FF3">
        <w:rPr>
          <w:rFonts w:asciiTheme="majorHAnsi" w:hAnsiTheme="majorHAnsi" w:cs="Arial"/>
        </w:rPr>
        <w:t>.</w:t>
      </w:r>
    </w:p>
    <w:p w14:paraId="557B5A92"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 </w:t>
      </w:r>
    </w:p>
    <w:p w14:paraId="784E6528"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Izbrani ponudnik mora podpisati in vrniti naročniku pogodbo najkasneje v roku petih delovnih dni po prejemu s strani naročnika podpisane pogodbe. </w:t>
      </w:r>
    </w:p>
    <w:p w14:paraId="728BB2BA" w14:textId="77777777" w:rsidR="00EE4B81" w:rsidRPr="0079309A" w:rsidRDefault="00EE4B81" w:rsidP="00954B58">
      <w:pPr>
        <w:jc w:val="both"/>
        <w:rPr>
          <w:rFonts w:asciiTheme="majorHAnsi" w:hAnsiTheme="majorHAnsi" w:cs="Arial"/>
        </w:rPr>
      </w:pPr>
    </w:p>
    <w:p w14:paraId="74548BDE" w14:textId="77777777" w:rsidR="00EE4B81" w:rsidRPr="0079309A" w:rsidRDefault="00EE4B81"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6A86BF0E" w14:textId="77777777" w:rsidR="00EE4B81" w:rsidRPr="0079309A" w:rsidRDefault="00EE4B81" w:rsidP="00954B58">
      <w:pPr>
        <w:jc w:val="both"/>
        <w:rPr>
          <w:rFonts w:asciiTheme="majorHAnsi" w:hAnsiTheme="majorHAnsi" w:cs="Arial"/>
        </w:rPr>
      </w:pPr>
    </w:p>
    <w:p w14:paraId="4E5C5C38" w14:textId="77777777" w:rsidR="00B07E7B" w:rsidRPr="0079309A" w:rsidRDefault="00EE4B81" w:rsidP="00954B58">
      <w:pPr>
        <w:jc w:val="both"/>
        <w:rPr>
          <w:rFonts w:asciiTheme="majorHAnsi" w:hAnsiTheme="majorHAnsi" w:cs="Arial"/>
        </w:rPr>
      </w:pPr>
      <w:r w:rsidRPr="0079309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484AABE8" w14:textId="227CA301" w:rsidR="00C374B7" w:rsidRDefault="00C374B7" w:rsidP="00954B58">
      <w:pPr>
        <w:jc w:val="both"/>
        <w:rPr>
          <w:rFonts w:asciiTheme="majorHAnsi" w:hAnsiTheme="majorHAnsi" w:cs="Arial"/>
          <w:sz w:val="24"/>
          <w:szCs w:val="24"/>
        </w:rPr>
      </w:pPr>
    </w:p>
    <w:p w14:paraId="0D1DBBE5" w14:textId="33DAD033" w:rsidR="00BE6EBE" w:rsidRDefault="00BE6EBE" w:rsidP="00BE5F42">
      <w:pPr>
        <w:pStyle w:val="javnanaroilapodnaslov"/>
        <w:numPr>
          <w:ilvl w:val="1"/>
          <w:numId w:val="82"/>
        </w:numPr>
      </w:pPr>
      <w:bookmarkStart w:id="29" w:name="_Toc123894999"/>
      <w:r>
        <w:t>Stroški za izdelavo ponudbe</w:t>
      </w:r>
      <w:bookmarkEnd w:id="29"/>
      <w:r>
        <w:t xml:space="preserve"> </w:t>
      </w:r>
    </w:p>
    <w:p w14:paraId="3AC3B296" w14:textId="77777777" w:rsidR="00BE6EBE" w:rsidRDefault="00BE6EBE" w:rsidP="00BE6EBE">
      <w:pPr>
        <w:jc w:val="both"/>
        <w:rPr>
          <w:rFonts w:asciiTheme="majorHAnsi" w:hAnsiTheme="majorHAnsi" w:cs="Arial"/>
        </w:rPr>
      </w:pPr>
    </w:p>
    <w:p w14:paraId="7F7F690D" w14:textId="48BDF743" w:rsidR="00BE6EBE" w:rsidRPr="00221550" w:rsidRDefault="00BE6EBE" w:rsidP="00BE6EBE">
      <w:pPr>
        <w:jc w:val="both"/>
        <w:rPr>
          <w:rFonts w:ascii="Calibri Light" w:hAnsi="Calibri Light" w:cs="Calibri Light"/>
        </w:rPr>
      </w:pPr>
      <w:r w:rsidRPr="00221550">
        <w:rPr>
          <w:rFonts w:asciiTheme="majorHAnsi" w:hAnsiTheme="majorHAnsi" w:cs="Arial"/>
        </w:rPr>
        <w:t xml:space="preserve">Izbira ponudbe je izključna pravica naročnika. </w:t>
      </w:r>
      <w:r w:rsidRPr="00221550">
        <w:rPr>
          <w:rFonts w:ascii="Calibri Light" w:hAnsi="Calibri Light" w:cs="Calibri Light"/>
        </w:rPr>
        <w:t xml:space="preserve">Naročnik ne plača ponudnikom nobenih stroškov in ne prevzema odškodninske odgovornosti v zvezi z izdelavo ponudb ali kasnejšimi opravili. Naročnik tudi ne odgovarja za škodo, ki bi jo utrpel ponudnik, ker njegova ponudba ni bila sprejeta in v primeru, da </w:t>
      </w:r>
      <w:r w:rsidRPr="00221550">
        <w:rPr>
          <w:rFonts w:ascii="Calibri Light" w:hAnsi="Calibri Light" w:cs="Calibri Light"/>
        </w:rPr>
        <w:lastRenderedPageBreak/>
        <w:t>naročnik v skladu z ZJN-3 ustavi postopek, zavrne vse ponudbe ali odstopa od predmeta javnega naročanja.</w:t>
      </w:r>
    </w:p>
    <w:p w14:paraId="7CB78D0E" w14:textId="77777777" w:rsidR="00BE6EBE" w:rsidRPr="00B54461" w:rsidRDefault="00BE6EBE" w:rsidP="00954B58">
      <w:pPr>
        <w:jc w:val="both"/>
        <w:rPr>
          <w:rFonts w:asciiTheme="majorHAnsi" w:hAnsiTheme="majorHAnsi" w:cs="Arial"/>
          <w:sz w:val="24"/>
          <w:szCs w:val="24"/>
        </w:rPr>
      </w:pPr>
    </w:p>
    <w:p w14:paraId="73B1BBC5" w14:textId="77777777" w:rsidR="00331221" w:rsidRPr="00B54461" w:rsidRDefault="00C374B7" w:rsidP="00BE5F42">
      <w:pPr>
        <w:pStyle w:val="javnanaroilapodnaslov"/>
        <w:numPr>
          <w:ilvl w:val="1"/>
          <w:numId w:val="82"/>
        </w:numPr>
      </w:pPr>
      <w:bookmarkStart w:id="30" w:name="_Toc123895000"/>
      <w:r w:rsidRPr="00B54461">
        <w:t>Pravno varstvo</w:t>
      </w:r>
      <w:bookmarkEnd w:id="30"/>
    </w:p>
    <w:p w14:paraId="047D6244" w14:textId="77777777" w:rsidR="003D37C2" w:rsidRPr="00B54461" w:rsidRDefault="003D37C2" w:rsidP="00954B58">
      <w:pPr>
        <w:jc w:val="both"/>
        <w:rPr>
          <w:rFonts w:asciiTheme="majorHAnsi" w:hAnsiTheme="majorHAnsi" w:cs="Arial"/>
          <w:sz w:val="24"/>
          <w:szCs w:val="24"/>
        </w:rPr>
      </w:pPr>
    </w:p>
    <w:p w14:paraId="11952F40"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 skladu z Zakonom o pravnem varstvu v postopkih javnega naročanja (ZPVPJN</w:t>
      </w:r>
      <w:r w:rsidRPr="00221550">
        <w:rPr>
          <w:rFonts w:asciiTheme="majorHAnsi" w:hAnsiTheme="majorHAnsi" w:cstheme="majorHAnsi"/>
          <w:bCs/>
        </w:rPr>
        <w:t xml:space="preserve"> Uradni list RS, št. 43/2011, 60/2011 - ZTP-D, 63/2013, 90/2014 - ZDU-1l, 95/2014 - ZIPRS1415-C, 96/2015 - ZIPRS1617, 80/2016 - ZIPRS1718, 60/2017, 72/2019; ZPVPJN)</w:t>
      </w:r>
      <w:r w:rsidRPr="00221550">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3425AE1" w14:textId="77777777" w:rsidR="00BE6EBE" w:rsidRDefault="00BE6EBE" w:rsidP="00BE6EBE">
      <w:pPr>
        <w:jc w:val="both"/>
        <w:rPr>
          <w:rFonts w:asciiTheme="majorHAnsi" w:hAnsiTheme="majorHAnsi"/>
          <w:b/>
          <w:bCs/>
          <w:sz w:val="24"/>
          <w:szCs w:val="24"/>
        </w:rPr>
      </w:pPr>
    </w:p>
    <w:p w14:paraId="43A53F2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574BE12"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5AAC7887"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598B18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6DDF63C1"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Zahtevek za revizijo mora biti obrazložen. Vlagatelj mora vložiti zahtevek za revizijo preko sistema </w:t>
      </w:r>
      <w:proofErr w:type="spellStart"/>
      <w:r w:rsidRPr="00221550">
        <w:rPr>
          <w:rFonts w:asciiTheme="majorHAnsi" w:hAnsiTheme="majorHAnsi" w:cstheme="majorHAnsi"/>
          <w:kern w:val="3"/>
          <w:lang w:eastAsia="zh-CN"/>
        </w:rPr>
        <w:t>eRevizija</w:t>
      </w:r>
      <w:proofErr w:type="spellEnd"/>
      <w:r w:rsidRPr="00221550">
        <w:rPr>
          <w:rFonts w:asciiTheme="majorHAnsi" w:hAnsiTheme="majorHAnsi" w:cstheme="majorHAnsi"/>
          <w:kern w:val="3"/>
          <w:lang w:eastAsia="zh-CN"/>
        </w:rPr>
        <w:t>.</w:t>
      </w:r>
    </w:p>
    <w:p w14:paraId="2E02C98B"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3BFA98A9"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7BF69F5"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25509853"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FF06419" w14:textId="4FAF4068" w:rsidR="00BE6EBE" w:rsidRDefault="00BE6EBE" w:rsidP="00BE6EBE">
      <w:pPr>
        <w:jc w:val="both"/>
        <w:rPr>
          <w:rFonts w:asciiTheme="majorHAnsi" w:hAnsiTheme="majorHAnsi" w:cstheme="majorHAnsi"/>
          <w:bCs/>
        </w:rPr>
      </w:pPr>
    </w:p>
    <w:p w14:paraId="1146B8FD" w14:textId="77777777" w:rsidR="00925EBD" w:rsidRPr="00221550" w:rsidRDefault="00925EBD" w:rsidP="00BE6EBE">
      <w:pPr>
        <w:jc w:val="both"/>
        <w:rPr>
          <w:rFonts w:asciiTheme="majorHAnsi" w:hAnsiTheme="majorHAnsi" w:cstheme="majorHAnsi"/>
          <w:bCs/>
        </w:rPr>
      </w:pPr>
    </w:p>
    <w:tbl>
      <w:tblPr>
        <w:tblW w:w="0" w:type="auto"/>
        <w:tblLook w:val="04A0" w:firstRow="1" w:lastRow="0" w:firstColumn="1" w:lastColumn="0" w:noHBand="0" w:noVBand="1"/>
      </w:tblPr>
      <w:tblGrid>
        <w:gridCol w:w="9070"/>
      </w:tblGrid>
      <w:tr w:rsidR="002A225B" w:rsidRPr="00B54461" w14:paraId="0D52B455" w14:textId="77777777" w:rsidTr="002A225B">
        <w:tc>
          <w:tcPr>
            <w:tcW w:w="9070" w:type="dxa"/>
            <w:shd w:val="clear" w:color="auto" w:fill="auto"/>
          </w:tcPr>
          <w:p w14:paraId="72A3B48F" w14:textId="3EB8379F" w:rsidR="002A225B" w:rsidRPr="00B54461" w:rsidRDefault="00BE6EBE" w:rsidP="00A72903">
            <w:pPr>
              <w:pStyle w:val="Javnonaroilo-naslov1"/>
              <w:numPr>
                <w:ilvl w:val="0"/>
                <w:numId w:val="12"/>
              </w:numPr>
              <w:spacing w:before="0" w:after="0"/>
              <w:rPr>
                <w:rFonts w:asciiTheme="majorHAnsi" w:hAnsiTheme="majorHAnsi"/>
              </w:rPr>
            </w:pPr>
            <w:bookmarkStart w:id="31" w:name="_Toc123895001"/>
            <w:r w:rsidRPr="00221550">
              <w:rPr>
                <w:rFonts w:asciiTheme="majorHAnsi" w:hAnsiTheme="majorHAnsi" w:cstheme="majorHAnsi"/>
              </w:rPr>
              <w:lastRenderedPageBreak/>
              <w:t> </w:t>
            </w:r>
            <w:r w:rsidRPr="00221550">
              <w:rPr>
                <w:rFonts w:asciiTheme="majorHAnsi" w:hAnsiTheme="majorHAnsi" w:cstheme="majorHAnsi"/>
              </w:rPr>
              <w:t xml:space="preserve"> </w:t>
            </w:r>
            <w:r w:rsidR="002A225B" w:rsidRPr="00B54461">
              <w:rPr>
                <w:rFonts w:asciiTheme="majorHAnsi" w:hAnsiTheme="majorHAnsi"/>
              </w:rPr>
              <w:br w:type="page"/>
            </w:r>
            <w:r w:rsidR="002A225B" w:rsidRPr="00B54461">
              <w:rPr>
                <w:rFonts w:asciiTheme="majorHAnsi" w:hAnsiTheme="majorHAnsi"/>
              </w:rPr>
              <w:br w:type="page"/>
            </w:r>
            <w:bookmarkStart w:id="32" w:name="_Toc473532447"/>
            <w:bookmarkStart w:id="33" w:name="_Toc473534166"/>
            <w:r w:rsidR="002A225B" w:rsidRPr="00B54461">
              <w:rPr>
                <w:rFonts w:asciiTheme="majorHAnsi" w:hAnsiTheme="majorHAnsi"/>
              </w:rPr>
              <w:t>POGOJI ZA UDELEŽBO</w:t>
            </w:r>
            <w:bookmarkEnd w:id="32"/>
            <w:bookmarkEnd w:id="33"/>
            <w:bookmarkEnd w:id="31"/>
          </w:p>
        </w:tc>
      </w:tr>
    </w:tbl>
    <w:p w14:paraId="38DCE763" w14:textId="77777777" w:rsidR="00600A85" w:rsidRPr="00B54461" w:rsidRDefault="00600A85" w:rsidP="00954B58">
      <w:pPr>
        <w:rPr>
          <w:rFonts w:asciiTheme="majorHAnsi" w:hAnsiTheme="majorHAnsi" w:cs="Arial"/>
        </w:rPr>
      </w:pPr>
    </w:p>
    <w:p w14:paraId="0DA597E3" w14:textId="01E35538" w:rsidR="00600A85" w:rsidRPr="00B54461" w:rsidRDefault="00600A85" w:rsidP="00BE5F42">
      <w:pPr>
        <w:pStyle w:val="javnanaroilapodnaslov"/>
        <w:numPr>
          <w:ilvl w:val="1"/>
          <w:numId w:val="12"/>
        </w:numPr>
      </w:pPr>
      <w:bookmarkStart w:id="34" w:name="_Toc123895002"/>
      <w:r w:rsidRPr="00B54461">
        <w:t>Izpolnjevanje pogojev za udeležbo v postopku oddaje javnega naročila</w:t>
      </w:r>
      <w:bookmarkEnd w:id="34"/>
    </w:p>
    <w:p w14:paraId="24C0878E" w14:textId="77777777" w:rsidR="00600A85" w:rsidRPr="00B54461" w:rsidRDefault="00600A85" w:rsidP="00954B58">
      <w:pPr>
        <w:jc w:val="both"/>
        <w:rPr>
          <w:rFonts w:asciiTheme="majorHAnsi" w:hAnsiTheme="majorHAnsi" w:cs="Arial"/>
          <w:sz w:val="24"/>
          <w:szCs w:val="24"/>
        </w:rPr>
      </w:pPr>
    </w:p>
    <w:p w14:paraId="091D0CE2" w14:textId="446CD78D" w:rsidR="00660E0D" w:rsidRDefault="00660E0D" w:rsidP="00954B58">
      <w:pPr>
        <w:jc w:val="both"/>
        <w:rPr>
          <w:rFonts w:asciiTheme="majorHAnsi" w:hAnsiTheme="majorHAnsi" w:cs="Arial"/>
        </w:rPr>
      </w:pPr>
      <w:r w:rsidRPr="0079309A">
        <w:rPr>
          <w:rFonts w:asciiTheme="majorHAnsi" w:hAnsiTheme="majorHAnsi" w:cs="Arial"/>
        </w:rPr>
        <w:t xml:space="preserve">Ponudnik mora izpolnjevati vse v tem poglavju navedene pogoje. Ob predložitvi ponudbe bo naročnik namesto potrdil, ki jih izdajajo javni organi ali tretje osebe, v </w:t>
      </w:r>
      <w:r w:rsidRPr="0096205E">
        <w:rPr>
          <w:rFonts w:asciiTheme="majorHAnsi" w:hAnsiTheme="majorHAnsi" w:cs="Arial"/>
        </w:rPr>
        <w:t xml:space="preserve">skladu z 79. členom ZJN-3 sprejel ESPD, ki </w:t>
      </w:r>
      <w:r w:rsidRPr="00925EBD">
        <w:rPr>
          <w:rFonts w:asciiTheme="majorHAnsi" w:hAnsiTheme="majorHAnsi" w:cs="Arial"/>
        </w:rPr>
        <w:t>predstavlja lastno izjavo, kot predh</w:t>
      </w:r>
      <w:r w:rsidR="00B6797D" w:rsidRPr="00925EBD">
        <w:rPr>
          <w:rFonts w:asciiTheme="majorHAnsi" w:hAnsiTheme="majorHAnsi" w:cs="Arial"/>
        </w:rPr>
        <w:t>odni dokaz v zvezi s točkami 2.3</w:t>
      </w:r>
      <w:r w:rsidR="00897E31" w:rsidRPr="00925EBD">
        <w:rPr>
          <w:rFonts w:asciiTheme="majorHAnsi" w:hAnsiTheme="majorHAnsi" w:cs="Arial"/>
        </w:rPr>
        <w:t>. do 2.7</w:t>
      </w:r>
      <w:r w:rsidRPr="00925EBD">
        <w:rPr>
          <w:rFonts w:asciiTheme="majorHAnsi" w:hAnsiTheme="majorHAnsi" w:cs="Arial"/>
        </w:rPr>
        <w:t>. te dokumentacije.</w:t>
      </w:r>
      <w:r w:rsidRPr="0079309A">
        <w:rPr>
          <w:rFonts w:asciiTheme="majorHAnsi" w:hAnsiTheme="majorHAnsi" w:cs="Arial"/>
        </w:rPr>
        <w:t xml:space="preserve"> </w:t>
      </w:r>
    </w:p>
    <w:p w14:paraId="1E9625A6" w14:textId="401768F3" w:rsidR="00022C99" w:rsidRDefault="00022C99" w:rsidP="00954B58">
      <w:pPr>
        <w:jc w:val="both"/>
        <w:rPr>
          <w:rFonts w:asciiTheme="majorHAnsi" w:hAnsiTheme="majorHAnsi" w:cs="Arial"/>
        </w:rPr>
      </w:pPr>
    </w:p>
    <w:p w14:paraId="5D220526" w14:textId="6653B918" w:rsidR="00022C99" w:rsidRPr="00925EBD" w:rsidRDefault="00022C99" w:rsidP="00954B58">
      <w:pPr>
        <w:jc w:val="both"/>
        <w:rPr>
          <w:rFonts w:asciiTheme="majorHAnsi" w:hAnsiTheme="majorHAnsi" w:cs="Arial"/>
        </w:rPr>
      </w:pPr>
      <w:r w:rsidRPr="00925EBD">
        <w:rPr>
          <w:rFonts w:asciiTheme="majorHAnsi" w:hAnsiTheme="majorHAnsi" w:cs="Arial"/>
        </w:rPr>
        <w:t xml:space="preserve">Za vsakega od </w:t>
      </w:r>
      <w:r w:rsidR="000374C0" w:rsidRPr="00925EBD">
        <w:rPr>
          <w:rFonts w:asciiTheme="majorHAnsi" w:hAnsiTheme="majorHAnsi" w:cs="Arial"/>
        </w:rPr>
        <w:t xml:space="preserve"> gospodarskih subjektov</w:t>
      </w:r>
      <w:r w:rsidRPr="00925EBD">
        <w:rPr>
          <w:rFonts w:asciiTheme="majorHAnsi" w:hAnsiTheme="majorHAnsi" w:cs="Arial"/>
        </w:rPr>
        <w:t xml:space="preserve">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w:t>
      </w:r>
      <w:r w:rsidR="000374C0" w:rsidRPr="00925EBD">
        <w:rPr>
          <w:rFonts w:asciiTheme="majorHAnsi" w:hAnsiTheme="majorHAnsi" w:cs="Arial"/>
        </w:rPr>
        <w:t>v dokumentacij iv zvezi z oddajo javnega naročila</w:t>
      </w:r>
      <w:r w:rsidRPr="00925EBD">
        <w:rPr>
          <w:rFonts w:asciiTheme="majorHAnsi" w:hAnsiTheme="majorHAnsi" w:cs="Arial"/>
        </w:rPr>
        <w:t>.</w:t>
      </w:r>
    </w:p>
    <w:p w14:paraId="3A83F9B7" w14:textId="77777777" w:rsidR="00660E0D" w:rsidRPr="00925EBD" w:rsidRDefault="00660E0D" w:rsidP="00954B58">
      <w:pPr>
        <w:jc w:val="both"/>
        <w:rPr>
          <w:rFonts w:asciiTheme="majorHAnsi" w:hAnsiTheme="majorHAnsi" w:cs="Arial"/>
        </w:rPr>
      </w:pPr>
    </w:p>
    <w:p w14:paraId="740FC37C" w14:textId="77777777" w:rsidR="00660E0D" w:rsidRPr="00925EBD" w:rsidRDefault="00660E0D" w:rsidP="00954B58">
      <w:pPr>
        <w:jc w:val="both"/>
        <w:rPr>
          <w:rFonts w:asciiTheme="majorHAnsi" w:hAnsiTheme="majorHAnsi" w:cs="Arial"/>
        </w:rPr>
      </w:pPr>
      <w:r w:rsidRPr="00925EBD">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1BCB5C5E" w14:textId="77777777" w:rsidR="00660E0D" w:rsidRPr="00925EBD" w:rsidRDefault="00660E0D" w:rsidP="00954B58">
      <w:pPr>
        <w:jc w:val="both"/>
        <w:rPr>
          <w:rFonts w:asciiTheme="majorHAnsi" w:hAnsiTheme="majorHAnsi" w:cs="Arial"/>
        </w:rPr>
      </w:pPr>
    </w:p>
    <w:p w14:paraId="63A34069" w14:textId="641505E4" w:rsidR="00660E0D" w:rsidRPr="00925EBD" w:rsidRDefault="00660E0D" w:rsidP="00954B58">
      <w:pPr>
        <w:jc w:val="both"/>
        <w:rPr>
          <w:rFonts w:asciiTheme="majorHAnsi" w:hAnsiTheme="majorHAnsi" w:cs="Arial"/>
        </w:rPr>
      </w:pPr>
      <w:r w:rsidRPr="00925EBD">
        <w:rPr>
          <w:rFonts w:asciiTheme="majorHAnsi" w:hAnsiTheme="majorHAnsi" w:cs="Arial"/>
        </w:rPr>
        <w:t>Naročnik bo pred oddajo javnega naročila od ponudnika, kateremu se je odločil oddati predmetno naročilo, zahteval, da predloži dokazila (potrdila, izjave), kot dokaz neobstoja razl</w:t>
      </w:r>
      <w:r w:rsidR="00D82608" w:rsidRPr="00925EBD">
        <w:rPr>
          <w:rFonts w:asciiTheme="majorHAnsi" w:hAnsiTheme="majorHAnsi" w:cs="Arial"/>
        </w:rPr>
        <w:t>ogov za izključitev iz točke 2.3</w:t>
      </w:r>
      <w:r w:rsidRPr="00925EBD">
        <w:rPr>
          <w:rFonts w:asciiTheme="majorHAnsi" w:hAnsiTheme="majorHAnsi" w:cs="Arial"/>
        </w:rPr>
        <w:t>. teh navodil in kot dokaz izpolnjevanja po</w:t>
      </w:r>
      <w:r w:rsidR="00D82608" w:rsidRPr="00925EBD">
        <w:rPr>
          <w:rFonts w:asciiTheme="majorHAnsi" w:hAnsiTheme="majorHAnsi" w:cs="Arial"/>
        </w:rPr>
        <w:t>gojev za sodelovanje iz točk 2.4</w:t>
      </w:r>
      <w:r w:rsidRPr="00925EBD">
        <w:rPr>
          <w:rFonts w:asciiTheme="majorHAnsi" w:hAnsiTheme="majorHAnsi" w:cs="Arial"/>
        </w:rPr>
        <w:t>.</w:t>
      </w:r>
      <w:r w:rsidR="00897E31" w:rsidRPr="00925EBD">
        <w:rPr>
          <w:rFonts w:asciiTheme="majorHAnsi" w:hAnsiTheme="majorHAnsi" w:cs="Arial"/>
        </w:rPr>
        <w:t xml:space="preserve"> do 2.7</w:t>
      </w:r>
      <w:r w:rsidRPr="00925EBD">
        <w:rPr>
          <w:rFonts w:asciiTheme="majorHAnsi" w:hAnsiTheme="majorHAnsi" w:cs="Arial"/>
        </w:rPr>
        <w:t>. te dokumentacije, v kolikor se bo pri naročniku pojavil dvom o resničnosti ponudnikovih izjav.</w:t>
      </w:r>
    </w:p>
    <w:p w14:paraId="08EAFA2D" w14:textId="77777777" w:rsidR="00660E0D" w:rsidRPr="00925EBD" w:rsidRDefault="00660E0D" w:rsidP="00954B58">
      <w:pPr>
        <w:jc w:val="both"/>
        <w:rPr>
          <w:rFonts w:asciiTheme="majorHAnsi" w:hAnsiTheme="majorHAnsi" w:cs="Arial"/>
        </w:rPr>
      </w:pPr>
    </w:p>
    <w:p w14:paraId="398C57C1" w14:textId="77777777" w:rsidR="00660E0D" w:rsidRPr="0079309A" w:rsidRDefault="00660E0D" w:rsidP="00954B58">
      <w:pPr>
        <w:jc w:val="both"/>
        <w:rPr>
          <w:rFonts w:asciiTheme="majorHAnsi" w:hAnsiTheme="majorHAnsi" w:cs="Arial"/>
        </w:rPr>
      </w:pPr>
      <w:r w:rsidRPr="00925EBD">
        <w:rPr>
          <w:rFonts w:asciiTheme="majorHAnsi" w:hAnsiTheme="majorHAnsi" w:cs="Arial"/>
        </w:rPr>
        <w:t>Gospodarski subjekt lahko dokazila o neobstoju razlog</w:t>
      </w:r>
      <w:r w:rsidR="00D82608" w:rsidRPr="00925EBD">
        <w:rPr>
          <w:rFonts w:asciiTheme="majorHAnsi" w:hAnsiTheme="majorHAnsi" w:cs="Arial"/>
        </w:rPr>
        <w:t>ov za izključitev iz točke 2.3.</w:t>
      </w:r>
      <w:r w:rsidRPr="00925EBD">
        <w:rPr>
          <w:rFonts w:asciiTheme="majorHAnsi" w:hAnsiTheme="majorHAnsi" w:cs="Arial"/>
        </w:rPr>
        <w:t xml:space="preserve"> in dokazila o izpolnjevanju po</w:t>
      </w:r>
      <w:r w:rsidR="00D82608" w:rsidRPr="00925EBD">
        <w:rPr>
          <w:rFonts w:asciiTheme="majorHAnsi" w:hAnsiTheme="majorHAnsi" w:cs="Arial"/>
        </w:rPr>
        <w:t>gojev za sodelovanje iz točk 2.4</w:t>
      </w:r>
      <w:r w:rsidRPr="00925EBD">
        <w:rPr>
          <w:rFonts w:asciiTheme="majorHAnsi" w:hAnsiTheme="majorHAnsi" w:cs="Arial"/>
        </w:rPr>
        <w:t>. d</w:t>
      </w:r>
      <w:r w:rsidR="00897E31" w:rsidRPr="00925EBD">
        <w:rPr>
          <w:rFonts w:asciiTheme="majorHAnsi" w:hAnsiTheme="majorHAnsi" w:cs="Arial"/>
        </w:rPr>
        <w:t>o 2.7</w:t>
      </w:r>
      <w:r w:rsidRPr="00925EBD">
        <w:rPr>
          <w:rFonts w:asciiTheme="majorHAnsi" w:hAnsiTheme="majorHAnsi" w:cs="Arial"/>
        </w:rPr>
        <w:t>. te dokumentacije predloži tudi sam. Naročnik si pridržuje pravico do preveritve verodostojnosti predloženih dokazil pri podpisniku le-teh.</w:t>
      </w:r>
    </w:p>
    <w:p w14:paraId="580F64EC" w14:textId="77777777" w:rsidR="00660E0D" w:rsidRPr="0079309A" w:rsidRDefault="00660E0D" w:rsidP="00954B58">
      <w:pPr>
        <w:jc w:val="both"/>
        <w:rPr>
          <w:rFonts w:asciiTheme="majorHAnsi" w:hAnsiTheme="majorHAnsi" w:cs="Arial"/>
        </w:rPr>
      </w:pPr>
    </w:p>
    <w:p w14:paraId="619F9B75" w14:textId="77777777" w:rsidR="00660E0D" w:rsidRPr="0079309A" w:rsidRDefault="00660E0D" w:rsidP="00954B58">
      <w:pPr>
        <w:jc w:val="both"/>
        <w:rPr>
          <w:rFonts w:asciiTheme="majorHAnsi" w:hAnsiTheme="majorHAnsi" w:cs="Arial"/>
        </w:rPr>
      </w:pPr>
      <w:r w:rsidRPr="0079309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1BBCA8" w14:textId="77777777" w:rsidR="00660E0D" w:rsidRPr="0079309A" w:rsidRDefault="00660E0D" w:rsidP="00954B58">
      <w:pPr>
        <w:jc w:val="both"/>
        <w:rPr>
          <w:rFonts w:asciiTheme="majorHAnsi" w:hAnsiTheme="majorHAnsi" w:cs="Arial"/>
        </w:rPr>
      </w:pPr>
    </w:p>
    <w:p w14:paraId="1A215B1D" w14:textId="77777777" w:rsidR="00660E0D" w:rsidRPr="0079309A" w:rsidRDefault="00660E0D" w:rsidP="00954B58">
      <w:pPr>
        <w:jc w:val="both"/>
        <w:rPr>
          <w:rFonts w:asciiTheme="majorHAnsi" w:hAnsiTheme="majorHAnsi" w:cs="Arial"/>
        </w:rPr>
      </w:pPr>
      <w:r w:rsidRPr="0079309A">
        <w:rPr>
          <w:rFonts w:asciiTheme="majorHAnsi" w:hAnsiTheme="majorHAnsi" w:cs="Arial"/>
        </w:rPr>
        <w:t>Za skupne ponudbe in ponudbe s podizvajalci je potrebno upoštevati še ostala navodila, ki izhajajo iz nadaljevanje te dokumentacije in iz veljavnih predpisov.</w:t>
      </w:r>
    </w:p>
    <w:p w14:paraId="0CB13876" w14:textId="77777777" w:rsidR="00187843" w:rsidRPr="00B54461" w:rsidRDefault="00660E0D"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05CFC0F1" w14:textId="77777777" w:rsidR="00187843" w:rsidRPr="00B54461" w:rsidRDefault="00187843" w:rsidP="00BE5F42">
      <w:pPr>
        <w:pStyle w:val="javnanaroilapodnaslov"/>
        <w:numPr>
          <w:ilvl w:val="1"/>
          <w:numId w:val="12"/>
        </w:numPr>
      </w:pPr>
      <w:bookmarkStart w:id="35" w:name="_Toc123895003"/>
      <w:r w:rsidRPr="00B54461">
        <w:t>Uporaba zmogljivosti drugih subjektov</w:t>
      </w:r>
      <w:bookmarkEnd w:id="35"/>
    </w:p>
    <w:p w14:paraId="0E298843" w14:textId="77777777" w:rsidR="00D84159" w:rsidRPr="00B54461" w:rsidRDefault="00D84159" w:rsidP="00954B58">
      <w:pPr>
        <w:jc w:val="both"/>
        <w:rPr>
          <w:rFonts w:asciiTheme="majorHAnsi" w:hAnsiTheme="majorHAnsi" w:cs="Arial"/>
          <w:sz w:val="24"/>
          <w:szCs w:val="24"/>
        </w:rPr>
      </w:pPr>
    </w:p>
    <w:p w14:paraId="6A5D3A58" w14:textId="77777777" w:rsidR="00BB78A1" w:rsidRPr="0079309A" w:rsidRDefault="00BB78A1" w:rsidP="00954B58">
      <w:pPr>
        <w:jc w:val="both"/>
        <w:rPr>
          <w:rFonts w:asciiTheme="majorHAnsi" w:hAnsiTheme="majorHAnsi" w:cs="Arial"/>
        </w:rPr>
      </w:pPr>
      <w:r w:rsidRPr="0079309A">
        <w:rPr>
          <w:rFonts w:asciiTheme="majorHAnsi" w:hAnsiTheme="majorHAnsi" w:cs="Arial"/>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1594312A" w14:textId="77777777" w:rsidR="00BB78A1" w:rsidRPr="0079309A" w:rsidRDefault="00BB78A1" w:rsidP="00954B58">
      <w:pPr>
        <w:jc w:val="both"/>
        <w:rPr>
          <w:rFonts w:asciiTheme="majorHAnsi" w:hAnsiTheme="majorHAnsi" w:cs="Arial"/>
        </w:rPr>
      </w:pPr>
    </w:p>
    <w:p w14:paraId="712EE103" w14:textId="77777777" w:rsidR="00BB78A1" w:rsidRPr="0079309A" w:rsidRDefault="00BB78A1" w:rsidP="00954B58">
      <w:pPr>
        <w:jc w:val="both"/>
        <w:rPr>
          <w:rFonts w:asciiTheme="majorHAnsi" w:hAnsiTheme="majorHAnsi" w:cs="Arial"/>
        </w:rPr>
      </w:pPr>
      <w:r w:rsidRPr="0079309A">
        <w:rPr>
          <w:rFonts w:asciiTheme="majorHAnsi" w:hAnsiTheme="majorHAnsi" w:cs="Arial"/>
        </w:rPr>
        <w:lastRenderedPageBreak/>
        <w:t>V sk</w:t>
      </w:r>
      <w:r w:rsidR="00D82608">
        <w:rPr>
          <w:rFonts w:asciiTheme="majorHAnsi" w:hAnsiTheme="majorHAnsi" w:cs="Arial"/>
        </w:rPr>
        <w:t>ladu z drugim</w:t>
      </w:r>
      <w:r w:rsidRPr="0079309A">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2E7B183E" w14:textId="77777777" w:rsidR="00BB78A1" w:rsidRPr="0079309A" w:rsidRDefault="00BB78A1" w:rsidP="00954B58">
      <w:pPr>
        <w:jc w:val="both"/>
        <w:rPr>
          <w:rFonts w:asciiTheme="majorHAnsi" w:hAnsiTheme="majorHAnsi" w:cs="Arial"/>
        </w:rPr>
      </w:pPr>
    </w:p>
    <w:p w14:paraId="435DC895" w14:textId="77777777" w:rsidR="00BB78A1" w:rsidRPr="0079309A" w:rsidRDefault="00BB78A1" w:rsidP="00954B58">
      <w:pPr>
        <w:jc w:val="both"/>
        <w:rPr>
          <w:rFonts w:asciiTheme="majorHAnsi" w:hAnsiTheme="majorHAnsi" w:cs="Arial"/>
        </w:rPr>
      </w:pPr>
      <w:r w:rsidRPr="0079309A">
        <w:rPr>
          <w:rFonts w:asciiTheme="majorHAnsi" w:hAnsiTheme="majorHAnsi"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FE4CF98" w14:textId="77777777" w:rsidR="00BB78A1" w:rsidRPr="0079309A" w:rsidRDefault="00BB78A1" w:rsidP="00954B58">
      <w:pPr>
        <w:jc w:val="both"/>
        <w:rPr>
          <w:rFonts w:asciiTheme="majorHAnsi" w:hAnsiTheme="majorHAnsi" w:cs="Arial"/>
        </w:rPr>
      </w:pPr>
    </w:p>
    <w:p w14:paraId="07FD07C3" w14:textId="77777777" w:rsidR="00D84159" w:rsidRPr="0079309A" w:rsidRDefault="00BB78A1" w:rsidP="00954B58">
      <w:pPr>
        <w:jc w:val="both"/>
        <w:rPr>
          <w:rFonts w:asciiTheme="majorHAnsi" w:hAnsiTheme="majorHAnsi" w:cs="Arial"/>
        </w:rPr>
      </w:pPr>
      <w:r w:rsidRPr="0079309A">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111F7BF7" w14:textId="3C3AB2A4" w:rsidR="00600A85" w:rsidRDefault="00600A85" w:rsidP="00954B58">
      <w:pPr>
        <w:rPr>
          <w:rFonts w:asciiTheme="majorHAnsi" w:hAnsiTheme="majorHAnsi" w:cs="Arial"/>
          <w:sz w:val="24"/>
          <w:szCs w:val="24"/>
        </w:rPr>
      </w:pPr>
    </w:p>
    <w:p w14:paraId="7FE36813" w14:textId="77777777" w:rsidR="00600A85" w:rsidRPr="00B54461" w:rsidRDefault="00600A85" w:rsidP="00BE5F42">
      <w:pPr>
        <w:pStyle w:val="javnanaroilapodnaslov"/>
        <w:numPr>
          <w:ilvl w:val="1"/>
          <w:numId w:val="12"/>
        </w:numPr>
      </w:pPr>
      <w:bookmarkStart w:id="36" w:name="_Toc123895004"/>
      <w:r w:rsidRPr="00B54461">
        <w:t>Pogoji za priznanje sposobnosti</w:t>
      </w:r>
      <w:bookmarkEnd w:id="36"/>
    </w:p>
    <w:p w14:paraId="521CADB1" w14:textId="77777777" w:rsidR="00D84159" w:rsidRPr="00B54461" w:rsidRDefault="00D84159" w:rsidP="00954B58">
      <w:pPr>
        <w:jc w:val="both"/>
        <w:rPr>
          <w:rFonts w:asciiTheme="majorHAnsi" w:hAnsiTheme="majorHAnsi" w:cs="Arial"/>
          <w:sz w:val="24"/>
          <w:szCs w:val="24"/>
        </w:rPr>
      </w:pPr>
    </w:p>
    <w:p w14:paraId="314044D4" w14:textId="77777777" w:rsidR="00BE5AA5" w:rsidRPr="0079309A" w:rsidRDefault="00BE5AA5" w:rsidP="00954B58">
      <w:pPr>
        <w:jc w:val="both"/>
        <w:rPr>
          <w:rFonts w:asciiTheme="majorHAnsi" w:hAnsiTheme="majorHAnsi" w:cs="Arial"/>
        </w:rPr>
      </w:pPr>
      <w:r w:rsidRPr="0079309A">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099D5794" w14:textId="77777777" w:rsidR="00BE5AA5" w:rsidRPr="0079309A" w:rsidRDefault="00BE5AA5" w:rsidP="00954B58">
      <w:pPr>
        <w:keepNext/>
        <w:suppressAutoHyphens/>
        <w:outlineLvl w:val="1"/>
        <w:rPr>
          <w:rFonts w:asciiTheme="majorHAnsi" w:eastAsia="Times New Roman" w:hAnsiTheme="majorHAnsi" w:cs="Arial"/>
          <w:b/>
          <w:bCs/>
          <w:i/>
          <w:iCs/>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79309A" w14:paraId="4D43AEA7" w14:textId="77777777" w:rsidTr="005A084A">
        <w:tc>
          <w:tcPr>
            <w:tcW w:w="5382" w:type="dxa"/>
            <w:tcBorders>
              <w:top w:val="single" w:sz="4" w:space="0" w:color="000000"/>
              <w:left w:val="single" w:sz="4" w:space="0" w:color="000000"/>
              <w:bottom w:val="single" w:sz="4" w:space="0" w:color="000000"/>
            </w:tcBorders>
            <w:shd w:val="clear" w:color="auto" w:fill="BFBFBF"/>
          </w:tcPr>
          <w:p w14:paraId="74358514"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443F58EF"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Dokazilo</w:t>
            </w:r>
          </w:p>
        </w:tc>
      </w:tr>
      <w:tr w:rsidR="00BE5AA5" w:rsidRPr="0079309A" w14:paraId="7E93D7F1" w14:textId="77777777" w:rsidTr="005A084A">
        <w:tc>
          <w:tcPr>
            <w:tcW w:w="5382" w:type="dxa"/>
            <w:tcBorders>
              <w:top w:val="single" w:sz="4" w:space="0" w:color="000000"/>
              <w:left w:val="single" w:sz="4" w:space="0" w:color="000000"/>
              <w:bottom w:val="single" w:sz="4" w:space="0" w:color="000000"/>
            </w:tcBorders>
            <w:shd w:val="clear" w:color="auto" w:fill="auto"/>
          </w:tcPr>
          <w:p w14:paraId="6AFBAE1C"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Za priznanje sposobnosti pri gospodarskem subjektu ne smejo obstajati izključitveni razlogi iz prvega, drugega in četrtega odstavka 75. člena ZJN-3, ter iz točk b), č), d), e), f), g) in h) šestega odstavka 75. člena ZJN-3.</w:t>
            </w:r>
          </w:p>
          <w:p w14:paraId="54534EE6" w14:textId="77777777" w:rsidR="004A3335" w:rsidRPr="004A3335" w:rsidRDefault="004A3335" w:rsidP="004A3335">
            <w:pPr>
              <w:suppressAutoHyphens/>
              <w:snapToGrid w:val="0"/>
              <w:rPr>
                <w:rFonts w:asciiTheme="majorHAnsi" w:eastAsia="Times New Roman" w:hAnsiTheme="majorHAnsi" w:cstheme="majorHAnsi"/>
                <w:lang w:eastAsia="ar-SA"/>
              </w:rPr>
            </w:pPr>
          </w:p>
          <w:p w14:paraId="1B06A898"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 xml:space="preserve">Naročnik bo pri presoji obstoja razloga za izključitev iz točke b četrtega odstavka 75. člena upošteval odločbo Ustavnega sodišča republike Slovenije, številka U-I-180/19-23 z dne 5.5.2022. </w:t>
            </w:r>
          </w:p>
          <w:p w14:paraId="697E9D4B" w14:textId="77777777" w:rsidR="004A3335" w:rsidRPr="004A3335" w:rsidRDefault="004A3335" w:rsidP="004A3335">
            <w:pPr>
              <w:suppressAutoHyphens/>
              <w:snapToGrid w:val="0"/>
              <w:rPr>
                <w:rFonts w:asciiTheme="majorHAnsi" w:eastAsia="Times New Roman" w:hAnsiTheme="majorHAnsi" w:cstheme="majorHAnsi"/>
                <w:lang w:eastAsia="ar-SA"/>
              </w:rPr>
            </w:pPr>
          </w:p>
          <w:p w14:paraId="39652A6D" w14:textId="2818C3F0" w:rsid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Pogoj morajo izpolniti naslednji gospodarski subjekti:</w:t>
            </w:r>
          </w:p>
          <w:p w14:paraId="79196BD0" w14:textId="600307F5"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7" w:name="_Toc123895005"/>
            <w:r w:rsidRPr="004A3335">
              <w:rPr>
                <w:rFonts w:asciiTheme="majorHAnsi" w:hAnsiTheme="majorHAnsi" w:cstheme="majorHAnsi"/>
                <w:b w:val="0"/>
                <w:bCs w:val="0"/>
                <w:lang w:eastAsia="ar-SA"/>
              </w:rPr>
              <w:t>ponudnik;</w:t>
            </w:r>
            <w:bookmarkEnd w:id="37"/>
          </w:p>
          <w:p w14:paraId="5F4A110F" w14:textId="54D7B9EE"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8" w:name="_Toc123895006"/>
            <w:r w:rsidRPr="004A3335">
              <w:rPr>
                <w:rFonts w:asciiTheme="majorHAnsi" w:hAnsiTheme="majorHAnsi" w:cstheme="majorHAnsi"/>
                <w:b w:val="0"/>
                <w:bCs w:val="0"/>
                <w:lang w:eastAsia="ar-SA"/>
              </w:rPr>
              <w:t>vsi partnerji v skupni ponudbi;</w:t>
            </w:r>
            <w:bookmarkEnd w:id="38"/>
          </w:p>
          <w:p w14:paraId="389010BD" w14:textId="3EC9EEBA" w:rsidR="004A3335" w:rsidRPr="004A3335" w:rsidRDefault="004A3335" w:rsidP="007754B9">
            <w:pPr>
              <w:pStyle w:val="Odstavekseznama"/>
              <w:numPr>
                <w:ilvl w:val="0"/>
                <w:numId w:val="80"/>
              </w:numPr>
              <w:suppressAutoHyphens/>
              <w:snapToGrid w:val="0"/>
              <w:rPr>
                <w:rFonts w:asciiTheme="majorHAnsi" w:hAnsiTheme="majorHAnsi" w:cstheme="majorHAnsi"/>
                <w:b w:val="0"/>
                <w:bCs w:val="0"/>
              </w:rPr>
            </w:pPr>
            <w:bookmarkStart w:id="39" w:name="_Toc123895007"/>
            <w:r w:rsidRPr="004A3335">
              <w:rPr>
                <w:rFonts w:asciiTheme="majorHAnsi" w:hAnsiTheme="majorHAnsi" w:cstheme="majorHAnsi"/>
                <w:b w:val="0"/>
                <w:bCs w:val="0"/>
              </w:rPr>
              <w:t>vsi podizvajalci, ne glede na fazo izvedbe javnega naročila, v kateri se vključijo v izvedbo javnega naročila.</w:t>
            </w:r>
            <w:bookmarkEnd w:id="39"/>
          </w:p>
          <w:p w14:paraId="5BD001B2" w14:textId="11CF825C" w:rsidR="00C0114F" w:rsidRPr="0079309A" w:rsidRDefault="00C0114F" w:rsidP="004A3335">
            <w:pPr>
              <w:pStyle w:val="Slog41"/>
              <w:numPr>
                <w:ilvl w:val="0"/>
                <w:numId w:val="0"/>
              </w:numPr>
              <w:ind w:left="714" w:hanging="357"/>
              <w:rPr>
                <w:rFonts w:asciiTheme="majorHAnsi" w:hAnsiTheme="majorHAnsi"/>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55DDE66D" w14:textId="366077A8"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 xml:space="preserve">Izpolnjen obrazec </w:t>
            </w:r>
            <w:r w:rsidRPr="0079309A">
              <w:rPr>
                <w:rFonts w:asciiTheme="majorHAnsi" w:eastAsia="Times New Roman" w:hAnsiTheme="majorHAnsi" w:cs="Arial"/>
                <w:b/>
                <w:lang w:eastAsia="ar-SA"/>
              </w:rPr>
              <w:t>ESPD</w:t>
            </w:r>
            <w:r w:rsidRPr="0079309A">
              <w:rPr>
                <w:rFonts w:asciiTheme="majorHAnsi" w:eastAsia="Times New Roman" w:hAnsiTheme="majorHAnsi" w:cs="Arial"/>
                <w:lang w:eastAsia="ar-SA"/>
              </w:rPr>
              <w:t xml:space="preserve"> (v »Del III: Razlogi za izključitev) za vse gospodarske subjekte v ponudbi</w:t>
            </w:r>
            <w:r w:rsidR="00DB2EC5">
              <w:rPr>
                <w:rFonts w:asciiTheme="majorHAnsi" w:eastAsia="Times New Roman" w:hAnsiTheme="majorHAnsi" w:cs="Arial"/>
                <w:lang w:eastAsia="ar-SA"/>
              </w:rPr>
              <w:t xml:space="preserve"> </w:t>
            </w:r>
            <w:r w:rsidR="00DB2EC5" w:rsidRPr="00DB2EC5">
              <w:rPr>
                <w:rFonts w:asciiTheme="majorHAnsi" w:eastAsia="Times New Roman" w:hAnsiTheme="majorHAnsi" w:cs="Arial"/>
                <w:b/>
                <w:u w:val="single"/>
                <w:lang w:eastAsia="ar-SA"/>
              </w:rPr>
              <w:t>označiti ustrezne izjave</w:t>
            </w:r>
            <w:r w:rsidRPr="0079309A">
              <w:rPr>
                <w:rFonts w:asciiTheme="majorHAnsi" w:eastAsia="Times New Roman" w:hAnsiTheme="majorHAnsi" w:cs="Arial"/>
                <w:lang w:eastAsia="ar-SA"/>
              </w:rPr>
              <w:t xml:space="preserve">. </w:t>
            </w:r>
          </w:p>
          <w:p w14:paraId="3CDDB87E" w14:textId="77777777" w:rsidR="00BE5AA5" w:rsidRPr="0079309A" w:rsidRDefault="00BE5AA5" w:rsidP="00954B58">
            <w:pPr>
              <w:suppressAutoHyphens/>
              <w:snapToGrid w:val="0"/>
              <w:rPr>
                <w:rFonts w:asciiTheme="majorHAnsi" w:eastAsia="Times New Roman" w:hAnsiTheme="majorHAnsi" w:cs="Arial"/>
                <w:lang w:eastAsia="ar-SA"/>
              </w:rPr>
            </w:pPr>
          </w:p>
          <w:p w14:paraId="20FB8BE6" w14:textId="77777777" w:rsidR="00BE5AA5" w:rsidRPr="0079309A" w:rsidRDefault="00BE5AA5" w:rsidP="00954B58">
            <w:pPr>
              <w:rPr>
                <w:rFonts w:asciiTheme="majorHAnsi" w:eastAsia="Batang" w:hAnsiTheme="majorHAnsi" w:cs="Arial"/>
              </w:rPr>
            </w:pPr>
            <w:r w:rsidRPr="0079309A">
              <w:rPr>
                <w:rFonts w:asciiTheme="majorHAnsi" w:eastAsia="Times New Roman" w:hAnsiTheme="majorHAnsi" w:cs="Arial"/>
              </w:rPr>
              <w:t xml:space="preserve">Gospodarski subjekti (ponudniki, partnerji v skupini, podizvajalci), ki nimajo sedeža v Republiki Sloveniji, </w:t>
            </w:r>
            <w:r w:rsidRPr="0079309A">
              <w:rPr>
                <w:rFonts w:asciiTheme="majorHAnsi" w:eastAsia="Batang" w:hAnsiTheme="majorHAnsi" w:cs="Arial"/>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C24C168" w14:textId="0376E2BE" w:rsidR="00BE5AA5" w:rsidRPr="0079309A" w:rsidRDefault="00BE5AA5" w:rsidP="00954B58">
            <w:pPr>
              <w:suppressAutoHyphens/>
              <w:snapToGrid w:val="0"/>
              <w:rPr>
                <w:rFonts w:asciiTheme="majorHAnsi" w:eastAsia="Batang" w:hAnsiTheme="majorHAnsi" w:cs="Arial"/>
              </w:rPr>
            </w:pPr>
          </w:p>
          <w:p w14:paraId="1A245314" w14:textId="6E148570" w:rsidR="00BE5AA5" w:rsidRPr="0079309A" w:rsidRDefault="00BE5AA5" w:rsidP="004222D4">
            <w:pPr>
              <w:suppressAutoHyphens/>
              <w:snapToGrid w:val="0"/>
              <w:rPr>
                <w:rFonts w:asciiTheme="majorHAnsi" w:eastAsia="Times New Roman" w:hAnsiTheme="majorHAnsi" w:cs="Arial"/>
                <w:lang w:eastAsia="ar-SA"/>
              </w:rPr>
            </w:pPr>
            <w:r w:rsidRPr="0079309A">
              <w:rPr>
                <w:rFonts w:asciiTheme="majorHAnsi" w:eastAsia="Batang" w:hAnsiTheme="majorHAnsi" w:cs="Arial"/>
              </w:rPr>
              <w:t xml:space="preserve">Če država članica ali tretja država dokumentov in potrdil ne izdaja ali če ti ne zajemajo vseh primerov iz prvega </w:t>
            </w:r>
            <w:r w:rsidRPr="005E32C1">
              <w:rPr>
                <w:rFonts w:asciiTheme="majorHAnsi" w:eastAsia="Batang" w:hAnsiTheme="majorHAnsi" w:cs="Arial"/>
              </w:rPr>
              <w:t xml:space="preserve">odstavka 75. člena ZJN-3, jih je mogoče nadomestiti z zapriseženo izjavo, če ta v državi članici ali tretji državi ni predvidena, pa z izjavo določene </w:t>
            </w:r>
            <w:r w:rsidRPr="005E32C1">
              <w:rPr>
                <w:rFonts w:asciiTheme="majorHAnsi" w:eastAsia="Batang" w:hAnsiTheme="majorHAnsi" w:cs="Arial"/>
              </w:rPr>
              <w:lastRenderedPageBreak/>
              <w:t>osebe, dano pred pristojnim sodnim ali upravnim organom, notarjem ali pred pristojno organizacijo v matični državi te osebe ali v državi, v kateri ima sedež</w:t>
            </w:r>
            <w:r w:rsidRPr="0079309A">
              <w:rPr>
                <w:rFonts w:asciiTheme="majorHAnsi" w:eastAsia="Batang" w:hAnsiTheme="majorHAnsi" w:cs="Arial"/>
              </w:rPr>
              <w:t xml:space="preserve"> ponudnik (partner v skupini, podizvajalec</w:t>
            </w:r>
            <w:r w:rsidRPr="0079309A">
              <w:rPr>
                <w:rFonts w:asciiTheme="majorHAnsi" w:eastAsia="Batang" w:hAnsiTheme="majorHAnsi" w:cs="Arial"/>
                <w:lang w:eastAsia="ko-KR"/>
              </w:rPr>
              <w:t>).</w:t>
            </w:r>
          </w:p>
        </w:tc>
      </w:tr>
    </w:tbl>
    <w:p w14:paraId="08D022CE" w14:textId="77777777" w:rsidR="00BE5AA5" w:rsidRPr="00B54461" w:rsidRDefault="00BE5AA5" w:rsidP="00954B58">
      <w:pPr>
        <w:rPr>
          <w:rFonts w:asciiTheme="majorHAnsi" w:hAnsiTheme="majorHAnsi" w:cs="Arial"/>
          <w:sz w:val="24"/>
          <w:szCs w:val="24"/>
        </w:rPr>
      </w:pPr>
    </w:p>
    <w:p w14:paraId="33D3DBD4" w14:textId="77777777" w:rsidR="00600A85" w:rsidRPr="00B54461" w:rsidRDefault="00600A85" w:rsidP="00BE5F42">
      <w:pPr>
        <w:pStyle w:val="javnanaroilapodnaslov"/>
        <w:numPr>
          <w:ilvl w:val="1"/>
          <w:numId w:val="12"/>
        </w:numPr>
      </w:pPr>
      <w:bookmarkStart w:id="40" w:name="_Toc123895008"/>
      <w:r w:rsidRPr="00B54461">
        <w:t>Pogoji za sodelovanje</w:t>
      </w:r>
      <w:bookmarkEnd w:id="40"/>
    </w:p>
    <w:p w14:paraId="61A5272F" w14:textId="77777777" w:rsidR="00D84159" w:rsidRPr="00B54461" w:rsidRDefault="00D84159" w:rsidP="00954B58">
      <w:pPr>
        <w:rPr>
          <w:rFonts w:asciiTheme="majorHAnsi" w:hAnsiTheme="majorHAnsi" w:cs="Arial"/>
          <w:sz w:val="24"/>
          <w:szCs w:val="24"/>
        </w:rPr>
      </w:pPr>
      <w:bookmarkStart w:id="41" w:name="_Toc401742205"/>
      <w:bookmarkStart w:id="42" w:name="_Toc401742335"/>
    </w:p>
    <w:tbl>
      <w:tblPr>
        <w:tblStyle w:val="Tabelamrea4"/>
        <w:tblW w:w="9067" w:type="dxa"/>
        <w:tblLook w:val="04A0" w:firstRow="1" w:lastRow="0" w:firstColumn="1" w:lastColumn="0" w:noHBand="0" w:noVBand="1"/>
      </w:tblPr>
      <w:tblGrid>
        <w:gridCol w:w="5382"/>
        <w:gridCol w:w="3685"/>
      </w:tblGrid>
      <w:tr w:rsidR="00D84159" w:rsidRPr="0079309A" w14:paraId="343356D5" w14:textId="77777777" w:rsidTr="00506DAF">
        <w:tc>
          <w:tcPr>
            <w:tcW w:w="5382" w:type="dxa"/>
            <w:shd w:val="clear" w:color="auto" w:fill="BFBFBF" w:themeFill="background1" w:themeFillShade="BF"/>
          </w:tcPr>
          <w:p w14:paraId="17DD27BE" w14:textId="77777777" w:rsidR="00D84159" w:rsidRPr="0079309A" w:rsidRDefault="00D84159" w:rsidP="00954B58">
            <w:pPr>
              <w:rPr>
                <w:rFonts w:asciiTheme="majorHAnsi" w:hAnsiTheme="majorHAnsi" w:cs="Arial"/>
              </w:rPr>
            </w:pPr>
            <w:r w:rsidRPr="0079309A">
              <w:rPr>
                <w:rFonts w:asciiTheme="majorHAnsi" w:hAnsiTheme="majorHAnsi" w:cs="Arial"/>
              </w:rPr>
              <w:t>Pogoj: ustreznost za opravljanje poklicne dejavnosti</w:t>
            </w:r>
          </w:p>
        </w:tc>
        <w:tc>
          <w:tcPr>
            <w:tcW w:w="3685" w:type="dxa"/>
            <w:shd w:val="clear" w:color="auto" w:fill="BFBFBF" w:themeFill="background1" w:themeFillShade="BF"/>
          </w:tcPr>
          <w:p w14:paraId="1A4A6C8F"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40FE8E78" w14:textId="77777777" w:rsidTr="00506DAF">
        <w:tc>
          <w:tcPr>
            <w:tcW w:w="5382" w:type="dxa"/>
            <w:shd w:val="clear" w:color="auto" w:fill="auto"/>
          </w:tcPr>
          <w:p w14:paraId="3096FBA7" w14:textId="77777777" w:rsidR="00D84159" w:rsidRPr="0079309A" w:rsidRDefault="00F63AD0" w:rsidP="00954B58">
            <w:pPr>
              <w:rPr>
                <w:rFonts w:asciiTheme="majorHAnsi" w:hAnsiTheme="majorHAnsi" w:cs="Arial"/>
              </w:rPr>
            </w:pPr>
            <w:r w:rsidRPr="0079309A">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2B40FA14" w14:textId="77777777" w:rsidR="00640DB8" w:rsidRPr="0079309A" w:rsidRDefault="00640DB8" w:rsidP="00954B58">
            <w:pPr>
              <w:rPr>
                <w:rFonts w:asciiTheme="majorHAnsi" w:hAnsiTheme="majorHAnsi" w:cs="Arial"/>
              </w:rPr>
            </w:pPr>
          </w:p>
          <w:p w14:paraId="76C6A4E2" w14:textId="77777777" w:rsidR="003A785C" w:rsidRPr="0079309A" w:rsidRDefault="003A785C"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3DB06737"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ponudnik;</w:t>
            </w:r>
          </w:p>
          <w:p w14:paraId="33747F39"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partnerji v skupni ponudbi;</w:t>
            </w:r>
          </w:p>
          <w:p w14:paraId="17418A2C"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podizvajalci, ne glede na fazo izvedbe javnega naročila, v kateri se vključijo v izvedbo javnega naročila.</w:t>
            </w:r>
          </w:p>
          <w:p w14:paraId="485E7301" w14:textId="77777777" w:rsidR="003A785C" w:rsidRPr="0079309A" w:rsidRDefault="003A785C" w:rsidP="00954B58">
            <w:pPr>
              <w:rPr>
                <w:rFonts w:asciiTheme="majorHAnsi" w:hAnsiTheme="majorHAnsi" w:cs="Arial"/>
              </w:rPr>
            </w:pPr>
          </w:p>
        </w:tc>
        <w:tc>
          <w:tcPr>
            <w:tcW w:w="3685" w:type="dxa"/>
            <w:shd w:val="clear" w:color="auto" w:fill="auto"/>
          </w:tcPr>
          <w:p w14:paraId="6A6ECFF7" w14:textId="161B0182" w:rsidR="00F63AD0" w:rsidRPr="0079309A" w:rsidRDefault="00F63AD0" w:rsidP="00954B58">
            <w:pPr>
              <w:rPr>
                <w:rFonts w:asciiTheme="majorHAnsi" w:hAnsiTheme="majorHAnsi" w:cs="Arial"/>
              </w:rPr>
            </w:pPr>
            <w:r w:rsidRPr="0079309A">
              <w:rPr>
                <w:rFonts w:asciiTheme="majorHAnsi" w:hAnsiTheme="majorHAnsi" w:cs="Arial"/>
              </w:rPr>
              <w:t xml:space="preserve">Izpolnjen obrazec </w:t>
            </w:r>
            <w:r w:rsidRPr="0079309A">
              <w:rPr>
                <w:rFonts w:asciiTheme="majorHAnsi" w:hAnsiTheme="majorHAnsi" w:cs="Arial"/>
                <w:b/>
              </w:rPr>
              <w:t xml:space="preserve">ESPD </w:t>
            </w:r>
            <w:r w:rsidRPr="0079309A">
              <w:rPr>
                <w:rFonts w:asciiTheme="majorHAnsi" w:hAnsiTheme="majorHAnsi" w:cs="Arial"/>
              </w:rPr>
              <w:t>(v »Del IV: Pogoji za sodelovanje, Oddelek A: Ustreznost, Vpis v ustrezen poklicni register ALI Vpis v poslovni register«) s strani vseh gospodarskih subjektov v ponudbi</w:t>
            </w:r>
            <w:r w:rsidR="00DB2EC5">
              <w:rPr>
                <w:rFonts w:asciiTheme="majorHAnsi" w:hAnsiTheme="majorHAnsi" w:cs="Arial"/>
              </w:rPr>
              <w:t xml:space="preserve">, </w:t>
            </w:r>
            <w:r w:rsidR="00DB2EC5" w:rsidRPr="00DB2EC5">
              <w:rPr>
                <w:rFonts w:asciiTheme="majorHAnsi" w:hAnsiTheme="majorHAnsi" w:cs="Arial"/>
                <w:b/>
                <w:u w:val="single"/>
              </w:rPr>
              <w:t>navesti in označiti ustrezna dejstva</w:t>
            </w:r>
            <w:r w:rsidRPr="0079309A">
              <w:rPr>
                <w:rFonts w:asciiTheme="majorHAnsi" w:hAnsiTheme="majorHAnsi" w:cs="Arial"/>
              </w:rPr>
              <w:t>.</w:t>
            </w:r>
          </w:p>
          <w:p w14:paraId="382D386F" w14:textId="77777777" w:rsidR="00F63AD0" w:rsidRPr="0079309A" w:rsidRDefault="00F63AD0" w:rsidP="00954B58">
            <w:pPr>
              <w:rPr>
                <w:rFonts w:asciiTheme="majorHAnsi" w:hAnsiTheme="majorHAnsi" w:cs="Arial"/>
              </w:rPr>
            </w:pPr>
          </w:p>
          <w:p w14:paraId="39DABDE9" w14:textId="77777777" w:rsidR="00F63AD0" w:rsidRPr="0079309A" w:rsidRDefault="00F63AD0"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7B46758" w14:textId="77777777" w:rsidR="00F63AD0" w:rsidRPr="0079309A" w:rsidRDefault="00F63AD0" w:rsidP="00954B58">
            <w:pPr>
              <w:rPr>
                <w:rFonts w:asciiTheme="majorHAnsi" w:hAnsiTheme="majorHAnsi" w:cs="Arial"/>
              </w:rPr>
            </w:pPr>
          </w:p>
          <w:p w14:paraId="70492432" w14:textId="57302BFE" w:rsidR="00640DB8" w:rsidRPr="0079309A" w:rsidRDefault="00F63AD0" w:rsidP="004222D4">
            <w:pPr>
              <w:rPr>
                <w:rFonts w:asciiTheme="majorHAnsi" w:hAnsiTheme="majorHAnsi" w:cs="Arial"/>
              </w:rPr>
            </w:pPr>
            <w:r w:rsidRPr="0079309A">
              <w:rPr>
                <w:rFonts w:asciiTheme="majorHAnsi" w:hAnsiTheme="majorHAnsi" w:cs="Arial"/>
              </w:rPr>
              <w:t>V kolikor takšna preveritev ne bo mogoča, bo naročnik od gospodarskega subjekta zahteval predložitev kopije vpisa v enega od poklicnih ali poslovnih registrov oziroma primerljivega dokazila.</w:t>
            </w:r>
          </w:p>
        </w:tc>
      </w:tr>
      <w:tr w:rsidR="00D84159" w:rsidRPr="0079309A" w14:paraId="4BBFA6C9" w14:textId="77777777" w:rsidTr="00506DAF">
        <w:tc>
          <w:tcPr>
            <w:tcW w:w="5382" w:type="dxa"/>
            <w:shd w:val="clear" w:color="auto" w:fill="BFBFBF" w:themeFill="background1" w:themeFillShade="BF"/>
          </w:tcPr>
          <w:p w14:paraId="00AC78A0"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t xml:space="preserve">Pogoj: </w:t>
            </w:r>
            <w:proofErr w:type="spellStart"/>
            <w:r w:rsidRPr="0079309A">
              <w:rPr>
                <w:rFonts w:asciiTheme="majorHAnsi" w:hAnsiTheme="majorHAnsi" w:cs="Arial"/>
                <w:bCs/>
                <w:lang w:val="x-none"/>
              </w:rPr>
              <w:t>neblokada</w:t>
            </w:r>
            <w:proofErr w:type="spellEnd"/>
            <w:r w:rsidRPr="0079309A">
              <w:rPr>
                <w:rFonts w:asciiTheme="majorHAnsi" w:hAnsiTheme="majorHAnsi" w:cs="Arial"/>
                <w:bCs/>
                <w:lang w:val="x-none"/>
              </w:rPr>
              <w:t xml:space="preserve"> transakcijskih računov</w:t>
            </w:r>
          </w:p>
        </w:tc>
        <w:tc>
          <w:tcPr>
            <w:tcW w:w="3685" w:type="dxa"/>
            <w:shd w:val="clear" w:color="auto" w:fill="BFBFBF" w:themeFill="background1" w:themeFillShade="BF"/>
          </w:tcPr>
          <w:p w14:paraId="739C3C3B"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33125F6D" w14:textId="77777777" w:rsidTr="00506DAF">
        <w:tc>
          <w:tcPr>
            <w:tcW w:w="5382" w:type="dxa"/>
          </w:tcPr>
          <w:p w14:paraId="126E3C12" w14:textId="091ADE0C" w:rsidR="00D26354" w:rsidRPr="007013DF" w:rsidRDefault="00D26354" w:rsidP="00954B58">
            <w:pPr>
              <w:rPr>
                <w:rFonts w:asciiTheme="majorHAnsi" w:hAnsiTheme="majorHAnsi" w:cs="Arial"/>
              </w:rPr>
            </w:pPr>
            <w:r w:rsidRPr="007013DF">
              <w:rPr>
                <w:rFonts w:asciiTheme="majorHAnsi" w:hAnsiTheme="majorHAnsi" w:cs="Arial"/>
              </w:rPr>
              <w:t xml:space="preserve">Naročnik bo iz postopka javnega naročanja izključil gospodarski subjekt, ki je imel v obdobju </w:t>
            </w:r>
            <w:r w:rsidRPr="007013DF">
              <w:rPr>
                <w:rFonts w:asciiTheme="majorHAnsi" w:hAnsiTheme="majorHAnsi" w:cs="Arial"/>
                <w:bCs/>
              </w:rPr>
              <w:t xml:space="preserve">od </w:t>
            </w:r>
            <w:r w:rsidR="00EF4CDD" w:rsidRPr="007013DF">
              <w:rPr>
                <w:rFonts w:asciiTheme="majorHAnsi" w:hAnsiTheme="majorHAnsi" w:cs="Arial"/>
                <w:bCs/>
              </w:rPr>
              <w:t>1.</w:t>
            </w:r>
            <w:r w:rsidR="00BE5F42">
              <w:rPr>
                <w:rFonts w:asciiTheme="majorHAnsi" w:hAnsiTheme="majorHAnsi" w:cs="Arial"/>
                <w:bCs/>
              </w:rPr>
              <w:t>9</w:t>
            </w:r>
            <w:r w:rsidRPr="007013DF">
              <w:rPr>
                <w:rFonts w:asciiTheme="majorHAnsi" w:hAnsiTheme="majorHAnsi" w:cs="Arial"/>
                <w:bCs/>
              </w:rPr>
              <w:t>.</w:t>
            </w:r>
            <w:r w:rsidR="007F3371" w:rsidRPr="007013DF">
              <w:rPr>
                <w:rFonts w:asciiTheme="majorHAnsi" w:hAnsiTheme="majorHAnsi" w:cs="Arial"/>
                <w:bCs/>
              </w:rPr>
              <w:t xml:space="preserve"> </w:t>
            </w:r>
            <w:r w:rsidR="007013DF"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w:t>
            </w:r>
            <w:r w:rsidR="002763E3" w:rsidRPr="007013DF">
              <w:rPr>
                <w:rFonts w:asciiTheme="majorHAnsi" w:hAnsiTheme="majorHAnsi" w:cs="Arial"/>
                <w:bCs/>
              </w:rPr>
              <w:t>do</w:t>
            </w:r>
            <w:r w:rsidR="00EF4CDD" w:rsidRPr="007013DF">
              <w:rPr>
                <w:rFonts w:asciiTheme="majorHAnsi" w:hAnsiTheme="majorHAnsi" w:cs="Arial"/>
                <w:bCs/>
              </w:rPr>
              <w:t xml:space="preserve"> </w:t>
            </w:r>
            <w:r w:rsidR="0013465C">
              <w:rPr>
                <w:rFonts w:asciiTheme="majorHAnsi" w:hAnsiTheme="majorHAnsi" w:cs="Arial"/>
                <w:bCs/>
              </w:rPr>
              <w:t>3</w:t>
            </w:r>
            <w:r w:rsidR="00E13A20">
              <w:rPr>
                <w:rFonts w:asciiTheme="majorHAnsi" w:hAnsiTheme="majorHAnsi" w:cs="Arial"/>
                <w:bCs/>
              </w:rPr>
              <w:t>0</w:t>
            </w:r>
            <w:r w:rsidR="00EF4CDD" w:rsidRPr="007013DF">
              <w:rPr>
                <w:rFonts w:asciiTheme="majorHAnsi" w:hAnsiTheme="majorHAnsi" w:cs="Arial"/>
                <w:bCs/>
              </w:rPr>
              <w:t>.</w:t>
            </w:r>
            <w:r w:rsidR="00950551" w:rsidRPr="007013DF">
              <w:rPr>
                <w:rFonts w:asciiTheme="majorHAnsi" w:hAnsiTheme="majorHAnsi" w:cs="Arial"/>
                <w:bCs/>
              </w:rPr>
              <w:t xml:space="preserve"> </w:t>
            </w:r>
            <w:r w:rsidR="00E00564">
              <w:rPr>
                <w:rFonts w:asciiTheme="majorHAnsi" w:hAnsiTheme="majorHAnsi" w:cs="Arial"/>
                <w:bCs/>
              </w:rPr>
              <w:t>1</w:t>
            </w:r>
            <w:r w:rsidR="00E13A20">
              <w:rPr>
                <w:rFonts w:asciiTheme="majorHAnsi" w:hAnsiTheme="majorHAnsi" w:cs="Arial"/>
                <w:bCs/>
              </w:rPr>
              <w:t>1</w:t>
            </w:r>
            <w:r w:rsidR="00EF4CDD" w:rsidRPr="007013DF">
              <w:rPr>
                <w:rFonts w:asciiTheme="majorHAnsi" w:hAnsiTheme="majorHAnsi" w:cs="Arial"/>
                <w:bCs/>
              </w:rPr>
              <w:t>.</w:t>
            </w:r>
            <w:r w:rsidR="007F3371" w:rsidRPr="007013DF">
              <w:rPr>
                <w:rFonts w:asciiTheme="majorHAnsi" w:hAnsiTheme="majorHAnsi" w:cs="Arial"/>
                <w:bCs/>
              </w:rPr>
              <w:t xml:space="preserve"> </w:t>
            </w:r>
            <w:r w:rsidR="00EE369B"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blokiran transakcijski račun. </w:t>
            </w:r>
          </w:p>
          <w:p w14:paraId="2A034A38" w14:textId="77777777" w:rsidR="00D26354" w:rsidRPr="007013DF" w:rsidRDefault="00D26354" w:rsidP="00954B58">
            <w:pPr>
              <w:rPr>
                <w:rFonts w:asciiTheme="majorHAnsi" w:hAnsiTheme="majorHAnsi" w:cs="Arial"/>
              </w:rPr>
            </w:pPr>
          </w:p>
          <w:p w14:paraId="5B430B5A" w14:textId="77777777" w:rsidR="00D26354" w:rsidRPr="007013DF" w:rsidRDefault="00D26354" w:rsidP="00954B58">
            <w:pPr>
              <w:rPr>
                <w:rFonts w:asciiTheme="majorHAnsi" w:hAnsiTheme="majorHAnsi" w:cs="Arial"/>
              </w:rPr>
            </w:pPr>
            <w:r w:rsidRPr="007013DF">
              <w:rPr>
                <w:rFonts w:asciiTheme="majorHAnsi" w:hAnsiTheme="majorHAnsi" w:cs="Arial"/>
              </w:rPr>
              <w:t xml:space="preserve">Če ima ponudnik več transakcijskih računov, se zahteva o </w:t>
            </w:r>
            <w:proofErr w:type="spellStart"/>
            <w:r w:rsidRPr="007013DF">
              <w:rPr>
                <w:rFonts w:asciiTheme="majorHAnsi" w:hAnsiTheme="majorHAnsi" w:cs="Arial"/>
              </w:rPr>
              <w:t>neblokadi</w:t>
            </w:r>
            <w:proofErr w:type="spellEnd"/>
            <w:r w:rsidRPr="007013DF">
              <w:rPr>
                <w:rFonts w:asciiTheme="majorHAnsi" w:hAnsiTheme="majorHAnsi" w:cs="Arial"/>
              </w:rPr>
              <w:t xml:space="preserve"> v navedenem obdobju nanaša na vse transakcijske račune.  </w:t>
            </w:r>
          </w:p>
          <w:p w14:paraId="361760B3" w14:textId="77777777" w:rsidR="00D84159" w:rsidRPr="007013DF" w:rsidRDefault="00D84159" w:rsidP="00954B58">
            <w:pPr>
              <w:rPr>
                <w:rFonts w:asciiTheme="majorHAnsi" w:hAnsiTheme="majorHAnsi" w:cs="Arial"/>
              </w:rPr>
            </w:pPr>
          </w:p>
          <w:p w14:paraId="39E5872C" w14:textId="77777777" w:rsidR="003A785C" w:rsidRPr="007013DF" w:rsidRDefault="003A785C" w:rsidP="00954B58">
            <w:pPr>
              <w:jc w:val="both"/>
              <w:rPr>
                <w:rFonts w:asciiTheme="majorHAnsi" w:hAnsiTheme="majorHAnsi" w:cs="Arial"/>
                <w:lang w:eastAsia="zh-CN"/>
              </w:rPr>
            </w:pPr>
            <w:r w:rsidRPr="007013DF">
              <w:rPr>
                <w:rFonts w:asciiTheme="majorHAnsi" w:hAnsiTheme="majorHAnsi" w:cs="Arial"/>
                <w:lang w:eastAsia="zh-CN"/>
              </w:rPr>
              <w:t>Pogoj morajo izpolniti naslednji gospodarski subjekti:</w:t>
            </w:r>
          </w:p>
          <w:p w14:paraId="357F7C26"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ponudnik;</w:t>
            </w:r>
          </w:p>
          <w:p w14:paraId="76CA9D7C"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vsi partnerji v skupni ponudbi.</w:t>
            </w:r>
          </w:p>
          <w:p w14:paraId="56089C86" w14:textId="77777777" w:rsidR="00D84159" w:rsidRPr="0079309A" w:rsidRDefault="00D84159" w:rsidP="00954B58">
            <w:pPr>
              <w:rPr>
                <w:rFonts w:asciiTheme="majorHAnsi" w:hAnsiTheme="majorHAnsi" w:cs="Arial"/>
              </w:rPr>
            </w:pPr>
          </w:p>
        </w:tc>
        <w:tc>
          <w:tcPr>
            <w:tcW w:w="3685" w:type="dxa"/>
          </w:tcPr>
          <w:p w14:paraId="2369B1E6" w14:textId="3D935129" w:rsidR="00D26354" w:rsidRPr="0079309A" w:rsidRDefault="00D26354"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izjavo</w:t>
            </w:r>
            <w:r w:rsidR="007F3371" w:rsidRPr="0079309A">
              <w:rPr>
                <w:rFonts w:asciiTheme="majorHAnsi" w:hAnsiTheme="majorHAnsi" w:cs="Arial"/>
                <w:lang w:eastAsia="ar-SA"/>
              </w:rPr>
              <w:t xml:space="preserve"> iz katere </w:t>
            </w:r>
            <w:r w:rsidR="00DB2EC5">
              <w:rPr>
                <w:rFonts w:asciiTheme="majorHAnsi" w:hAnsiTheme="majorHAnsi" w:cs="Arial"/>
                <w:lang w:eastAsia="ar-SA"/>
              </w:rPr>
              <w:t>izhaja izpolnjevanje zahtevanega</w:t>
            </w:r>
            <w:r w:rsidR="00FC3410">
              <w:rPr>
                <w:rFonts w:asciiTheme="majorHAnsi" w:hAnsiTheme="majorHAnsi" w:cs="Arial"/>
                <w:lang w:eastAsia="ar-SA"/>
              </w:rPr>
              <w:t xml:space="preserve"> </w:t>
            </w:r>
            <w:r w:rsidR="00DB2EC5">
              <w:rPr>
                <w:rFonts w:asciiTheme="majorHAnsi" w:hAnsiTheme="majorHAnsi" w:cs="Arial"/>
                <w:lang w:eastAsia="ar-SA"/>
              </w:rPr>
              <w:t>pogoja</w:t>
            </w:r>
            <w:r w:rsidRPr="0079309A">
              <w:rPr>
                <w:rFonts w:asciiTheme="majorHAnsi" w:hAnsiTheme="majorHAnsi" w:cs="Arial"/>
                <w:lang w:eastAsia="ar-SA"/>
              </w:rPr>
              <w:t>).</w:t>
            </w:r>
          </w:p>
          <w:p w14:paraId="28DA89A4" w14:textId="77777777" w:rsidR="00D26354" w:rsidRPr="0079309A" w:rsidRDefault="00D26354" w:rsidP="00954B58">
            <w:pPr>
              <w:rPr>
                <w:rFonts w:asciiTheme="majorHAnsi" w:hAnsiTheme="majorHAnsi" w:cs="Arial"/>
              </w:rPr>
            </w:pPr>
          </w:p>
          <w:p w14:paraId="62DF1E2F" w14:textId="77777777" w:rsidR="00D26354" w:rsidRPr="0079309A" w:rsidRDefault="00D26354" w:rsidP="00954B58">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495E777" w14:textId="77777777" w:rsidR="00D26354" w:rsidRPr="0079309A" w:rsidRDefault="00D26354" w:rsidP="00954B58">
            <w:pPr>
              <w:rPr>
                <w:rFonts w:asciiTheme="majorHAnsi" w:eastAsia="Calibri" w:hAnsiTheme="majorHAnsi" w:cs="Arial"/>
              </w:rPr>
            </w:pPr>
          </w:p>
          <w:p w14:paraId="3BA138F2" w14:textId="2450158C" w:rsidR="00D84159" w:rsidRPr="0079309A" w:rsidRDefault="00D26354" w:rsidP="004222D4">
            <w:pPr>
              <w:rPr>
                <w:rFonts w:asciiTheme="majorHAnsi" w:hAnsiTheme="majorHAnsi" w:cs="Arial"/>
              </w:rPr>
            </w:pPr>
            <w:r w:rsidRPr="0079309A">
              <w:rPr>
                <w:rFonts w:asciiTheme="majorHAnsi" w:eastAsia="Calibri" w:hAnsiTheme="majorHAnsi" w:cs="Arial"/>
              </w:rPr>
              <w:lastRenderedPageBreak/>
              <w:t xml:space="preserve">V kolikor takšna preveritev ne bo mogoča, bo naročnik od gospodarskega subjekta zahteval predložitev dodatnih dokazil, kot na primer: potrdila bank pri katerih so odprti računi o  </w:t>
            </w:r>
            <w:proofErr w:type="spellStart"/>
            <w:r w:rsidRPr="0079309A">
              <w:rPr>
                <w:rFonts w:asciiTheme="majorHAnsi" w:eastAsia="Calibri" w:hAnsiTheme="majorHAnsi" w:cs="Arial"/>
              </w:rPr>
              <w:t>neblokadi</w:t>
            </w:r>
            <w:proofErr w:type="spellEnd"/>
            <w:r w:rsidRPr="0079309A">
              <w:rPr>
                <w:rFonts w:asciiTheme="majorHAnsi" w:eastAsia="Calibri" w:hAnsiTheme="majorHAnsi" w:cs="Arial"/>
              </w:rPr>
              <w:t xml:space="preserve"> v zahtevanem obdobju, ipd...</w:t>
            </w:r>
            <w:r w:rsidR="00D84159" w:rsidRPr="0079309A">
              <w:rPr>
                <w:rFonts w:asciiTheme="majorHAnsi" w:hAnsiTheme="majorHAnsi" w:cs="Arial"/>
              </w:rPr>
              <w:t xml:space="preserve"> </w:t>
            </w:r>
          </w:p>
        </w:tc>
      </w:tr>
      <w:tr w:rsidR="00D84159" w:rsidRPr="0079309A" w14:paraId="56045D1F" w14:textId="77777777" w:rsidTr="00506DAF">
        <w:tc>
          <w:tcPr>
            <w:tcW w:w="5382" w:type="dxa"/>
            <w:shd w:val="clear" w:color="auto" w:fill="BFBFBF" w:themeFill="background1" w:themeFillShade="BF"/>
          </w:tcPr>
          <w:p w14:paraId="28CD90EB"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lastRenderedPageBreak/>
              <w:t>Pogoj: izkušnje za izvajanje predmeta javnega naročila</w:t>
            </w:r>
          </w:p>
        </w:tc>
        <w:tc>
          <w:tcPr>
            <w:tcW w:w="3685" w:type="dxa"/>
            <w:shd w:val="clear" w:color="auto" w:fill="BFBFBF" w:themeFill="background1" w:themeFillShade="BF"/>
          </w:tcPr>
          <w:p w14:paraId="713D4170"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B11B5C" w:rsidRPr="0079309A" w14:paraId="524C85D3" w14:textId="77777777" w:rsidTr="00506DAF">
        <w:tc>
          <w:tcPr>
            <w:tcW w:w="5382" w:type="dxa"/>
          </w:tcPr>
          <w:p w14:paraId="236EA409" w14:textId="77777777" w:rsidR="00912C8D" w:rsidRPr="00912C8D" w:rsidRDefault="00912C8D" w:rsidP="00912C8D">
            <w:pPr>
              <w:autoSpaceDE w:val="0"/>
              <w:autoSpaceDN w:val="0"/>
              <w:adjustRightInd w:val="0"/>
              <w:jc w:val="both"/>
              <w:rPr>
                <w:rFonts w:asciiTheme="majorHAnsi" w:hAnsiTheme="majorHAnsi" w:cs="Arial"/>
              </w:rPr>
            </w:pPr>
            <w:r w:rsidRPr="00912C8D">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697C396" w14:textId="77777777" w:rsidR="00912C8D" w:rsidRPr="00912C8D" w:rsidRDefault="00912C8D" w:rsidP="00912C8D">
            <w:pPr>
              <w:autoSpaceDE w:val="0"/>
              <w:autoSpaceDN w:val="0"/>
              <w:adjustRightInd w:val="0"/>
              <w:jc w:val="both"/>
              <w:rPr>
                <w:rFonts w:asciiTheme="majorHAnsi" w:hAnsiTheme="majorHAnsi" w:cs="Arial"/>
              </w:rPr>
            </w:pPr>
          </w:p>
          <w:p w14:paraId="0530C9E4" w14:textId="3A76399C" w:rsidR="00E96670" w:rsidRDefault="00E00564" w:rsidP="00E96670">
            <w:pPr>
              <w:jc w:val="both"/>
              <w:rPr>
                <w:rFonts w:asciiTheme="majorHAnsi" w:hAnsiTheme="majorHAnsi" w:cstheme="majorHAnsi"/>
                <w:shd w:val="clear" w:color="auto" w:fill="FFFFFF"/>
              </w:rPr>
            </w:pPr>
            <w:bookmarkStart w:id="43" w:name="_Hlk123740238"/>
            <w:r w:rsidRPr="009E7928">
              <w:rPr>
                <w:rFonts w:asciiTheme="majorHAnsi" w:hAnsiTheme="majorHAnsi" w:cstheme="majorHAnsi"/>
              </w:rPr>
              <w:t xml:space="preserve">Ponudnik </w:t>
            </w:r>
            <w:r w:rsidR="00E96670" w:rsidRPr="009E7928">
              <w:rPr>
                <w:rFonts w:asciiTheme="majorHAnsi" w:hAnsiTheme="majorHAnsi" w:cstheme="majorHAnsi"/>
              </w:rPr>
              <w:t xml:space="preserve">(gospodarski subjekt) </w:t>
            </w:r>
            <w:r w:rsidRPr="009E7928">
              <w:rPr>
                <w:rFonts w:asciiTheme="majorHAnsi" w:hAnsiTheme="majorHAnsi" w:cstheme="majorHAnsi"/>
              </w:rPr>
              <w:t xml:space="preserve">mora izkazati, da je v obdobju zadnjih </w:t>
            </w:r>
            <w:r w:rsidR="003443D5">
              <w:rPr>
                <w:rFonts w:asciiTheme="majorHAnsi" w:hAnsiTheme="majorHAnsi" w:cstheme="majorHAnsi"/>
              </w:rPr>
              <w:t xml:space="preserve">desetih </w:t>
            </w:r>
            <w:r w:rsidR="00E96670" w:rsidRPr="009E7928">
              <w:rPr>
                <w:rFonts w:asciiTheme="majorHAnsi" w:hAnsiTheme="majorHAnsi" w:cstheme="majorHAnsi"/>
              </w:rPr>
              <w:t xml:space="preserve"> </w:t>
            </w:r>
            <w:r w:rsidRPr="009E7928">
              <w:rPr>
                <w:rFonts w:asciiTheme="majorHAnsi" w:hAnsiTheme="majorHAnsi" w:cstheme="majorHAnsi"/>
              </w:rPr>
              <w:t xml:space="preserve"> let od objave tega naročila izvedel</w:t>
            </w:r>
            <w:r w:rsidR="00CB06F0" w:rsidRPr="009E7928">
              <w:rPr>
                <w:rFonts w:asciiTheme="majorHAnsi" w:hAnsiTheme="majorHAnsi" w:cstheme="majorHAnsi"/>
              </w:rPr>
              <w:t xml:space="preserve"> </w:t>
            </w:r>
            <w:r w:rsidRPr="009E7928">
              <w:rPr>
                <w:rFonts w:asciiTheme="majorHAnsi" w:hAnsiTheme="majorHAnsi" w:cstheme="majorHAnsi"/>
              </w:rPr>
              <w:t>dobavo</w:t>
            </w:r>
            <w:r w:rsidR="00E96670" w:rsidRPr="009E7928">
              <w:rPr>
                <w:rFonts w:asciiTheme="majorHAnsi" w:hAnsiTheme="majorHAnsi" w:cstheme="majorHAnsi"/>
              </w:rPr>
              <w:t xml:space="preserve">  in montažo </w:t>
            </w:r>
            <w:r w:rsidR="00CB06F0" w:rsidRPr="009E7928">
              <w:rPr>
                <w:rFonts w:asciiTheme="majorHAnsi" w:hAnsiTheme="majorHAnsi" w:cstheme="majorHAnsi"/>
              </w:rPr>
              <w:t>(</w:t>
            </w:r>
            <w:r w:rsidR="00E96670" w:rsidRPr="009E7928">
              <w:rPr>
                <w:rFonts w:asciiTheme="majorHAnsi" w:hAnsiTheme="majorHAnsi" w:cstheme="majorHAnsi"/>
              </w:rPr>
              <w:t xml:space="preserve"> vse tehnološke opreme</w:t>
            </w:r>
            <w:r w:rsidR="00CB06F0" w:rsidRPr="009E7928">
              <w:rPr>
                <w:rFonts w:asciiTheme="majorHAnsi" w:hAnsiTheme="majorHAnsi" w:cstheme="majorHAnsi"/>
              </w:rPr>
              <w:t>,</w:t>
            </w:r>
            <w:r w:rsidR="00E96670" w:rsidRPr="009E7928">
              <w:rPr>
                <w:rFonts w:asciiTheme="majorHAnsi" w:hAnsiTheme="majorHAnsi" w:cstheme="majorHAnsi"/>
              </w:rPr>
              <w:t xml:space="preserve"> strojnih  in vseh elektro</w:t>
            </w:r>
            <w:r w:rsidR="00AF513E" w:rsidRPr="009E7928">
              <w:rPr>
                <w:rFonts w:asciiTheme="majorHAnsi" w:hAnsiTheme="majorHAnsi" w:cstheme="majorHAnsi"/>
              </w:rPr>
              <w:t xml:space="preserve"> </w:t>
            </w:r>
            <w:r w:rsidR="00E96670" w:rsidRPr="009E7928">
              <w:rPr>
                <w:rFonts w:asciiTheme="majorHAnsi" w:hAnsiTheme="majorHAnsi" w:cstheme="majorHAnsi"/>
              </w:rPr>
              <w:t>instalacij</w:t>
            </w:r>
            <w:r w:rsidR="00CB06F0" w:rsidRPr="009E7928">
              <w:rPr>
                <w:rFonts w:asciiTheme="majorHAnsi" w:hAnsiTheme="majorHAnsi" w:cstheme="majorHAnsi"/>
              </w:rPr>
              <w:t>)</w:t>
            </w:r>
            <w:r w:rsidR="00E96670" w:rsidRPr="009E7928">
              <w:rPr>
                <w:rFonts w:asciiTheme="majorHAnsi" w:hAnsiTheme="majorHAnsi" w:cstheme="majorHAnsi"/>
              </w:rPr>
              <w:t xml:space="preserve"> najmanj </w:t>
            </w:r>
            <w:r w:rsidR="00CB06F0" w:rsidRPr="009E7928">
              <w:rPr>
                <w:rFonts w:asciiTheme="majorHAnsi" w:hAnsiTheme="majorHAnsi" w:cstheme="majorHAnsi"/>
              </w:rPr>
              <w:t>dveh (</w:t>
            </w:r>
            <w:r w:rsidR="00E96670" w:rsidRPr="009E7928">
              <w:rPr>
                <w:rFonts w:asciiTheme="majorHAnsi" w:hAnsiTheme="majorHAnsi" w:cstheme="majorHAnsi"/>
              </w:rPr>
              <w:t>2</w:t>
            </w:r>
            <w:r w:rsidR="00CB06F0" w:rsidRPr="009E7928">
              <w:rPr>
                <w:rFonts w:asciiTheme="majorHAnsi" w:hAnsiTheme="majorHAnsi" w:cstheme="majorHAnsi"/>
              </w:rPr>
              <w:t>)</w:t>
            </w:r>
            <w:r w:rsidR="00E96670" w:rsidRPr="009E7928">
              <w:rPr>
                <w:rFonts w:asciiTheme="majorHAnsi" w:hAnsiTheme="majorHAnsi" w:cstheme="majorHAnsi"/>
              </w:rPr>
              <w:t xml:space="preserve"> centrifug za dehidracijo blata na komunalni napravi velikosti nad 20.000 PE – (klasifikacijska številka objekta  22232 – čistine naprave, </w:t>
            </w:r>
            <w:r w:rsidR="00E96670" w:rsidRPr="009E7928">
              <w:rPr>
                <w:rFonts w:asciiTheme="majorHAnsi" w:hAnsiTheme="majorHAnsi" w:cstheme="majorHAnsi"/>
                <w:shd w:val="clear" w:color="auto" w:fill="FFFFFF"/>
              </w:rPr>
              <w:t xml:space="preserve">Uredba o razvrščanju objektov </w:t>
            </w:r>
            <w:r w:rsidR="00427D0D" w:rsidRPr="009E7928">
              <w:rPr>
                <w:rFonts w:asciiTheme="majorHAnsi" w:hAnsiTheme="majorHAnsi" w:cstheme="majorHAnsi"/>
                <w:shd w:val="clear" w:color="auto" w:fill="FFFFFF"/>
              </w:rPr>
              <w:t xml:space="preserve"> </w:t>
            </w:r>
            <w:r w:rsidR="00E96670" w:rsidRPr="009E7928">
              <w:rPr>
                <w:rFonts w:asciiTheme="majorHAnsi" w:hAnsiTheme="majorHAnsi" w:cstheme="majorHAnsi"/>
                <w:shd w:val="clear" w:color="auto" w:fill="FFFFFF"/>
              </w:rPr>
              <w:t>Uradni list RS, št. </w:t>
            </w:r>
            <w:hyperlink r:id="rId13" w:tgtFrame="_blank" w:tooltip="Uredba o razvrščanju objektov" w:history="1">
              <w:r w:rsidR="00E96670" w:rsidRPr="009E7928">
                <w:rPr>
                  <w:rStyle w:val="Hiperpovezava"/>
                  <w:rFonts w:asciiTheme="majorHAnsi" w:hAnsiTheme="majorHAnsi" w:cstheme="majorHAnsi"/>
                  <w:color w:val="auto"/>
                  <w:shd w:val="clear" w:color="auto" w:fill="FFFFFF"/>
                </w:rPr>
                <w:t>96/22</w:t>
              </w:r>
            </w:hyperlink>
            <w:r w:rsidR="00E96670" w:rsidRPr="009E7928">
              <w:rPr>
                <w:rFonts w:asciiTheme="majorHAnsi" w:hAnsiTheme="majorHAnsi" w:cstheme="majorHAnsi"/>
                <w:shd w:val="clear" w:color="auto" w:fill="FFFFFF"/>
              </w:rPr>
              <w:t>).</w:t>
            </w:r>
          </w:p>
          <w:p w14:paraId="4501171A" w14:textId="77777777" w:rsidR="004222D4" w:rsidRPr="009E7928" w:rsidRDefault="004222D4" w:rsidP="00E96670">
            <w:pPr>
              <w:jc w:val="both"/>
              <w:rPr>
                <w:rFonts w:asciiTheme="majorHAnsi" w:hAnsiTheme="majorHAnsi" w:cstheme="majorHAnsi"/>
              </w:rPr>
            </w:pPr>
          </w:p>
          <w:p w14:paraId="29FE5FAE" w14:textId="4E0B1947" w:rsidR="00A6602C" w:rsidRDefault="00E96670" w:rsidP="00E96670">
            <w:pPr>
              <w:jc w:val="both"/>
              <w:rPr>
                <w:rFonts w:asciiTheme="majorHAnsi" w:hAnsiTheme="majorHAnsi" w:cstheme="majorHAnsi"/>
              </w:rPr>
            </w:pPr>
            <w:r w:rsidRPr="009E7928">
              <w:rPr>
                <w:rFonts w:asciiTheme="majorHAnsi" w:hAnsiTheme="majorHAnsi" w:cstheme="majorHAnsi"/>
              </w:rPr>
              <w:t>Upoštevajo se samo reference za objekte ki so bili zgrajeni in so v obratovanju. Za reference veljajo tudi reference nominiranega podizvajalca.</w:t>
            </w:r>
            <w:r w:rsidR="00A6602C">
              <w:rPr>
                <w:rFonts w:asciiTheme="majorHAnsi" w:hAnsiTheme="majorHAnsi" w:cstheme="majorHAnsi"/>
              </w:rPr>
              <w:t xml:space="preserve"> Kot datum zaključka se šteje datum podpisa primopredajnega zapisnika.</w:t>
            </w:r>
          </w:p>
          <w:p w14:paraId="2E079335" w14:textId="73A72979" w:rsidR="00A6602C" w:rsidRDefault="00A6602C" w:rsidP="00E96670">
            <w:pPr>
              <w:jc w:val="both"/>
              <w:rPr>
                <w:rFonts w:asciiTheme="majorHAnsi" w:hAnsiTheme="majorHAnsi" w:cstheme="majorHAnsi"/>
              </w:rPr>
            </w:pPr>
          </w:p>
          <w:p w14:paraId="625D085D" w14:textId="575B3541" w:rsidR="00A6602C" w:rsidRPr="0079309A" w:rsidRDefault="00A6602C" w:rsidP="00A6602C">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r>
              <w:rPr>
                <w:rFonts w:asciiTheme="majorHAnsi" w:hAnsiTheme="majorHAnsi" w:cs="Arial"/>
              </w:rPr>
              <w:t>, morajo</w:t>
            </w:r>
            <w:r w:rsidRPr="009D2844">
              <w:rPr>
                <w:rFonts w:asciiTheme="majorHAnsi" w:hAnsiTheme="majorHAnsi" w:cs="Arial"/>
              </w:rPr>
              <w:t xml:space="preserve"> pa ti drugi subjekti v ponudbi nastopati kot skupni partner ali kot podizvajalec.</w:t>
            </w:r>
          </w:p>
          <w:p w14:paraId="7DDA439C" w14:textId="77777777" w:rsidR="00E96670" w:rsidRPr="009E7928" w:rsidRDefault="00E96670" w:rsidP="00E96670">
            <w:pPr>
              <w:jc w:val="both"/>
              <w:rPr>
                <w:rFonts w:asciiTheme="majorHAnsi" w:hAnsiTheme="majorHAnsi" w:cstheme="majorHAnsi"/>
              </w:rPr>
            </w:pPr>
          </w:p>
          <w:p w14:paraId="086DF0D8" w14:textId="4D1093BA" w:rsidR="0091361C" w:rsidRPr="0079309A" w:rsidRDefault="00E96670" w:rsidP="00B757AD">
            <w:pPr>
              <w:pStyle w:val="Default"/>
              <w:spacing w:line="240" w:lineRule="auto"/>
              <w:rPr>
                <w:rFonts w:asciiTheme="majorHAnsi" w:hAnsiTheme="majorHAnsi"/>
              </w:rPr>
            </w:pPr>
            <w:r w:rsidRPr="00B757AD">
              <w:rPr>
                <w:rFonts w:asciiTheme="majorHAnsi" w:hAnsiTheme="majorHAnsi" w:cstheme="majorHAnsi"/>
                <w:color w:val="auto"/>
                <w:sz w:val="22"/>
                <w:szCs w:val="22"/>
              </w:rPr>
              <w:t>Ponudnik mora biti najmanj 1 leto registriran pri pristojnem organu in ima v svojem temeljnem aktu določene dejavnosti, ki so predmet javnega naročila</w:t>
            </w:r>
            <w:r w:rsidR="00434ED1" w:rsidRPr="00B757AD">
              <w:rPr>
                <w:rFonts w:asciiTheme="majorHAnsi" w:hAnsiTheme="majorHAnsi" w:cstheme="majorHAnsi"/>
                <w:color w:val="auto"/>
                <w:sz w:val="22"/>
                <w:szCs w:val="22"/>
              </w:rPr>
              <w:t>.</w:t>
            </w:r>
            <w:bookmarkEnd w:id="43"/>
          </w:p>
        </w:tc>
        <w:tc>
          <w:tcPr>
            <w:tcW w:w="3685" w:type="dxa"/>
          </w:tcPr>
          <w:p w14:paraId="7CBD42FD" w14:textId="31EC60B9" w:rsidR="00D84159" w:rsidRPr="0079309A" w:rsidRDefault="00D84159"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 xml:space="preserve">(v delu IV. </w:t>
            </w:r>
            <w:r w:rsidR="0091361C" w:rsidRPr="0079309A">
              <w:rPr>
                <w:rFonts w:asciiTheme="majorHAnsi" w:hAnsiTheme="majorHAnsi" w:cs="Arial"/>
                <w:lang w:eastAsia="ar-SA"/>
              </w:rPr>
              <w:t>Oddelek</w:t>
            </w:r>
            <w:r w:rsidR="005407F8" w:rsidRPr="0079309A">
              <w:rPr>
                <w:rFonts w:asciiTheme="majorHAnsi" w:hAnsiTheme="majorHAnsi" w:cs="Arial"/>
                <w:lang w:eastAsia="ar-SA"/>
              </w:rPr>
              <w:t xml:space="preserve"> C., pod »</w:t>
            </w:r>
            <w:r w:rsidR="00912C8D" w:rsidRPr="00912C8D">
              <w:rPr>
                <w:rFonts w:asciiTheme="majorHAnsi" w:hAnsiTheme="majorHAnsi" w:cs="Arial"/>
                <w:lang w:eastAsia="ar-SA"/>
              </w:rPr>
              <w:t>Za naročila blaga: izvedba dobave blaga določene vrste</w:t>
            </w:r>
            <w:r w:rsidRPr="0079309A">
              <w:rPr>
                <w:rFonts w:asciiTheme="majorHAnsi" w:hAnsiTheme="majorHAnsi" w:cs="Arial"/>
                <w:lang w:eastAsia="ar-SA"/>
              </w:rPr>
              <w:t>«</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zahtevane informacije in podatke</w:t>
            </w:r>
            <w:r w:rsidR="00950551" w:rsidRPr="0079309A">
              <w:rPr>
                <w:rFonts w:asciiTheme="majorHAnsi" w:hAnsiTheme="majorHAnsi" w:cs="Arial"/>
                <w:lang w:eastAsia="ar-SA"/>
              </w:rPr>
              <w:t xml:space="preserve"> iz katerih bo mogoče razbrati izpolnjevanje zahtevanega pogoja</w:t>
            </w:r>
            <w:r w:rsidRPr="0079309A">
              <w:rPr>
                <w:rFonts w:asciiTheme="majorHAnsi" w:hAnsiTheme="majorHAnsi" w:cs="Arial"/>
                <w:lang w:eastAsia="ar-SA"/>
              </w:rPr>
              <w:t>).</w:t>
            </w:r>
          </w:p>
          <w:p w14:paraId="03BFF0C8" w14:textId="77777777" w:rsidR="0039655B" w:rsidRPr="0079309A" w:rsidRDefault="0039655B" w:rsidP="00954B58">
            <w:pPr>
              <w:rPr>
                <w:rFonts w:asciiTheme="majorHAnsi" w:hAnsiTheme="majorHAnsi" w:cs="Arial"/>
              </w:rPr>
            </w:pPr>
          </w:p>
          <w:p w14:paraId="7584C859" w14:textId="77777777" w:rsidR="0091361C" w:rsidRPr="0079309A" w:rsidRDefault="0091361C"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206F82B" w14:textId="77777777" w:rsidR="0091361C" w:rsidRPr="0079309A" w:rsidRDefault="0091361C" w:rsidP="00954B58">
            <w:pPr>
              <w:rPr>
                <w:rFonts w:asciiTheme="majorHAnsi" w:hAnsiTheme="majorHAnsi" w:cs="Arial"/>
              </w:rPr>
            </w:pPr>
          </w:p>
          <w:p w14:paraId="0F19227B" w14:textId="5E55C8D1" w:rsidR="00D84159" w:rsidRPr="0079309A" w:rsidRDefault="0091361C" w:rsidP="00B757AD">
            <w:pPr>
              <w:rPr>
                <w:rFonts w:asciiTheme="majorHAnsi" w:hAnsiTheme="majorHAnsi" w:cs="Arial"/>
              </w:rPr>
            </w:pPr>
            <w:r w:rsidRPr="0079309A">
              <w:rPr>
                <w:rFonts w:asciiTheme="majorHAnsi" w:hAnsiTheme="majorHAnsi" w:cs="Arial"/>
              </w:rPr>
              <w:t>V kolikor takšna preveritev ne bo mogoča, bo naročnik od gospodarskega subjekta zahteval predložitev dodatnih dokazil</w:t>
            </w:r>
            <w:r w:rsidR="00D84159" w:rsidRPr="0079309A">
              <w:rPr>
                <w:rFonts w:asciiTheme="majorHAnsi" w:hAnsiTheme="majorHAnsi" w:cs="Arial"/>
              </w:rPr>
              <w:t xml:space="preserve">, kot na primer: kopije sklenjenih pogodb za referenčne posle, </w:t>
            </w:r>
            <w:r w:rsidR="00912C8D">
              <w:rPr>
                <w:rFonts w:asciiTheme="majorHAnsi" w:hAnsiTheme="majorHAnsi" w:cs="Arial"/>
              </w:rPr>
              <w:t>izdane in potrjene račune</w:t>
            </w:r>
            <w:r w:rsidR="005407F8" w:rsidRPr="0079309A">
              <w:rPr>
                <w:rFonts w:asciiTheme="majorHAnsi" w:hAnsiTheme="majorHAnsi" w:cs="Arial"/>
              </w:rPr>
              <w:t xml:space="preserve">, </w:t>
            </w:r>
            <w:r w:rsidR="00912C8D">
              <w:rPr>
                <w:rFonts w:asciiTheme="majorHAnsi" w:hAnsiTheme="majorHAnsi" w:cs="Arial"/>
              </w:rPr>
              <w:t>prevzemne zapisnike</w:t>
            </w:r>
            <w:r w:rsidR="00D84159" w:rsidRPr="0079309A">
              <w:rPr>
                <w:rFonts w:asciiTheme="majorHAnsi" w:hAnsiTheme="majorHAnsi" w:cs="Arial"/>
              </w:rPr>
              <w:t>, ipd...</w:t>
            </w:r>
          </w:p>
        </w:tc>
      </w:tr>
      <w:tr w:rsidR="00826979" w:rsidRPr="0079309A" w14:paraId="1C93B418" w14:textId="77777777" w:rsidTr="00506DAF">
        <w:tc>
          <w:tcPr>
            <w:tcW w:w="5382" w:type="dxa"/>
          </w:tcPr>
          <w:p w14:paraId="0BB61D24" w14:textId="019086DD" w:rsidR="00826979" w:rsidRDefault="00826979" w:rsidP="00912C8D">
            <w:pPr>
              <w:autoSpaceDE w:val="0"/>
              <w:autoSpaceDN w:val="0"/>
              <w:adjustRightInd w:val="0"/>
              <w:jc w:val="both"/>
              <w:rPr>
                <w:rFonts w:asciiTheme="majorHAnsi" w:hAnsiTheme="majorHAnsi" w:cs="Arial"/>
              </w:rPr>
            </w:pPr>
            <w:r w:rsidRPr="00007151">
              <w:rPr>
                <w:rFonts w:asciiTheme="majorHAnsi" w:hAnsiTheme="majorHAnsi" w:cs="Arial"/>
              </w:rPr>
              <w:t>Pogoj</w:t>
            </w:r>
            <w:r w:rsidR="00777E6B">
              <w:rPr>
                <w:rFonts w:asciiTheme="majorHAnsi" w:hAnsiTheme="majorHAnsi" w:cs="Arial"/>
              </w:rPr>
              <w:t xml:space="preserve"> za ponudnika</w:t>
            </w:r>
          </w:p>
          <w:p w14:paraId="32957944" w14:textId="2B59FDBF" w:rsidR="00666A34" w:rsidRDefault="00666A34" w:rsidP="00B757AD">
            <w:pPr>
              <w:pStyle w:val="Default"/>
              <w:spacing w:line="240" w:lineRule="auto"/>
              <w:rPr>
                <w:rFonts w:asciiTheme="majorHAnsi" w:hAnsiTheme="majorHAnsi" w:cstheme="majorHAnsi"/>
                <w:color w:val="auto"/>
                <w:sz w:val="22"/>
                <w:szCs w:val="22"/>
              </w:rPr>
            </w:pPr>
          </w:p>
          <w:p w14:paraId="36684C46" w14:textId="2D39D7A2" w:rsidR="00666A34" w:rsidRPr="009D2844" w:rsidRDefault="00666A34" w:rsidP="00B757AD">
            <w:pPr>
              <w:pStyle w:val="Default"/>
              <w:spacing w:line="240" w:lineRule="auto"/>
              <w:rPr>
                <w:rFonts w:asciiTheme="majorHAnsi" w:hAnsiTheme="majorHAnsi" w:cstheme="majorHAnsi"/>
                <w:sz w:val="22"/>
                <w:szCs w:val="22"/>
              </w:rPr>
            </w:pPr>
            <w:r w:rsidRPr="009D2844">
              <w:rPr>
                <w:rFonts w:asciiTheme="majorHAnsi" w:hAnsiTheme="majorHAnsi" w:cstheme="majorHAnsi"/>
                <w:color w:val="auto"/>
                <w:sz w:val="22"/>
                <w:szCs w:val="22"/>
              </w:rPr>
              <w:t xml:space="preserve">Ponudnik mora kot obvezni pogoj predložiti vsaj eno referenco izdelave PZI projekta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4"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xml:space="preserve">, kjer je izvedena dehidracija blata s centrifugo </w:t>
            </w:r>
            <w:r w:rsidRPr="00E74D96">
              <w:rPr>
                <w:rFonts w:asciiTheme="majorHAnsi" w:hAnsiTheme="majorHAnsi" w:cstheme="majorHAnsi"/>
                <w:b/>
                <w:bCs/>
                <w:sz w:val="22"/>
                <w:szCs w:val="22"/>
              </w:rPr>
              <w:t>in</w:t>
            </w:r>
            <w:r w:rsidRPr="009D2844">
              <w:rPr>
                <w:rFonts w:asciiTheme="majorHAnsi" w:hAnsiTheme="majorHAnsi" w:cstheme="majorHAnsi"/>
                <w:sz w:val="22"/>
                <w:szCs w:val="22"/>
              </w:rPr>
              <w:t xml:space="preserve"> z najmanj enim izdelanim PZI projektom načrta strojnih inštalacij in strojne opreme za komunalne čistilne naprave </w:t>
            </w:r>
            <w:r w:rsidRPr="009D2844">
              <w:rPr>
                <w:rFonts w:asciiTheme="majorHAnsi" w:hAnsiTheme="majorHAnsi" w:cstheme="majorHAnsi"/>
                <w:sz w:val="22"/>
                <w:szCs w:val="22"/>
              </w:rPr>
              <w:lastRenderedPageBreak/>
              <w:t xml:space="preserve">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p>
          <w:p w14:paraId="1F123DF1" w14:textId="3F4C1078" w:rsidR="006F3457" w:rsidRDefault="006F3457" w:rsidP="00B757AD">
            <w:pPr>
              <w:pStyle w:val="Default"/>
              <w:spacing w:line="240" w:lineRule="auto"/>
              <w:rPr>
                <w:rFonts w:asciiTheme="majorHAnsi" w:hAnsiTheme="majorHAnsi" w:cstheme="majorHAnsi"/>
                <w:sz w:val="22"/>
                <w:szCs w:val="22"/>
              </w:rPr>
            </w:pPr>
          </w:p>
          <w:p w14:paraId="4D23AD90" w14:textId="0838FE4A" w:rsidR="00E74D96" w:rsidRPr="009D2844" w:rsidRDefault="00E74D96" w:rsidP="00E74D96">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V kolikor ena PZI dokumentacija vsebuje tako  izdelan </w:t>
            </w:r>
            <w:r w:rsidRPr="009D2844">
              <w:rPr>
                <w:rFonts w:asciiTheme="majorHAnsi" w:hAnsiTheme="majorHAnsi" w:cstheme="majorHAnsi"/>
                <w:color w:val="auto"/>
                <w:sz w:val="22"/>
                <w:szCs w:val="22"/>
              </w:rPr>
              <w:t xml:space="preserve">projekt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5"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kjer je izvedena dehidracija blata s centrifugo</w:t>
            </w:r>
            <w:r>
              <w:rPr>
                <w:rFonts w:asciiTheme="majorHAnsi" w:hAnsiTheme="majorHAnsi" w:cstheme="majorHAnsi"/>
                <w:sz w:val="22"/>
                <w:szCs w:val="22"/>
              </w:rPr>
              <w:t xml:space="preserve"> kot tudi </w:t>
            </w:r>
            <w:r w:rsidRPr="009D2844">
              <w:rPr>
                <w:rFonts w:asciiTheme="majorHAnsi" w:hAnsiTheme="majorHAnsi" w:cstheme="majorHAnsi"/>
                <w:sz w:val="22"/>
                <w:szCs w:val="22"/>
              </w:rPr>
              <w:t xml:space="preserve">načrt strojnih inštalacij in strojne opreme za komunalne čistilne naprave 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r>
              <w:rPr>
                <w:rFonts w:asciiTheme="majorHAnsi" w:hAnsiTheme="majorHAnsi" w:cstheme="majorHAnsi"/>
                <w:sz w:val="22"/>
                <w:szCs w:val="22"/>
              </w:rPr>
              <w:t xml:space="preserve">, je dovolj ena referenca. </w:t>
            </w:r>
          </w:p>
          <w:p w14:paraId="73E9827B" w14:textId="65EE63B2" w:rsidR="00E74D96" w:rsidRDefault="00E74D96" w:rsidP="00B757AD">
            <w:pPr>
              <w:pStyle w:val="Default"/>
              <w:spacing w:line="240" w:lineRule="auto"/>
              <w:rPr>
                <w:rFonts w:asciiTheme="majorHAnsi" w:hAnsiTheme="majorHAnsi" w:cstheme="majorHAnsi"/>
                <w:sz w:val="22"/>
                <w:szCs w:val="22"/>
              </w:rPr>
            </w:pPr>
          </w:p>
          <w:p w14:paraId="12AD8E45" w14:textId="648CE41F" w:rsidR="00E74D96" w:rsidRDefault="00E74D96" w:rsidP="00B757AD">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Dokumentacija je bila izdelana v roku </w:t>
            </w:r>
            <w:r w:rsidR="003443D5">
              <w:rPr>
                <w:rFonts w:asciiTheme="majorHAnsi" w:hAnsiTheme="majorHAnsi" w:cstheme="majorHAnsi"/>
                <w:sz w:val="22"/>
                <w:szCs w:val="22"/>
              </w:rPr>
              <w:t>desetih</w:t>
            </w:r>
            <w:r>
              <w:rPr>
                <w:rFonts w:asciiTheme="majorHAnsi" w:hAnsiTheme="majorHAnsi" w:cstheme="majorHAnsi"/>
                <w:sz w:val="22"/>
                <w:szCs w:val="22"/>
              </w:rPr>
              <w:t xml:space="preserve"> let od objave tega naročila. Kot datum izdelave se šteje datum primopredaje naročniku. </w:t>
            </w:r>
          </w:p>
          <w:p w14:paraId="03E5EDBC" w14:textId="77777777" w:rsidR="00E74D96" w:rsidRPr="009D2844" w:rsidRDefault="00E74D96" w:rsidP="00B757AD">
            <w:pPr>
              <w:pStyle w:val="Default"/>
              <w:spacing w:line="240" w:lineRule="auto"/>
              <w:rPr>
                <w:rFonts w:asciiTheme="majorHAnsi" w:hAnsiTheme="majorHAnsi" w:cstheme="majorHAnsi"/>
                <w:sz w:val="22"/>
                <w:szCs w:val="22"/>
              </w:rPr>
            </w:pPr>
          </w:p>
          <w:p w14:paraId="7A01A34E" w14:textId="468012F2" w:rsidR="00666A34" w:rsidRPr="009D2844" w:rsidRDefault="00B262FC" w:rsidP="00B757AD">
            <w:pPr>
              <w:pStyle w:val="Default"/>
              <w:spacing w:line="240" w:lineRule="auto"/>
              <w:rPr>
                <w:rFonts w:asciiTheme="majorHAnsi" w:hAnsiTheme="majorHAnsi" w:cstheme="majorHAnsi"/>
                <w:color w:val="auto"/>
                <w:sz w:val="22"/>
                <w:szCs w:val="22"/>
              </w:rPr>
            </w:pPr>
            <w:r w:rsidRPr="00BE5F42">
              <w:rPr>
                <w:rFonts w:asciiTheme="majorHAnsi" w:hAnsiTheme="majorHAnsi" w:cstheme="majorHAnsi"/>
                <w:sz w:val="22"/>
                <w:szCs w:val="22"/>
                <w:u w:val="single"/>
              </w:rPr>
              <w:t>Ponudnik  mora i</w:t>
            </w:r>
            <w:r w:rsidR="006F3457" w:rsidRPr="00BE5F42">
              <w:rPr>
                <w:rFonts w:asciiTheme="majorHAnsi" w:hAnsiTheme="majorHAnsi" w:cstheme="majorHAnsi"/>
                <w:sz w:val="22"/>
                <w:szCs w:val="22"/>
                <w:u w:val="single"/>
              </w:rPr>
              <w:t>menova</w:t>
            </w:r>
            <w:r w:rsidRPr="00BE5F42">
              <w:rPr>
                <w:rFonts w:asciiTheme="majorHAnsi" w:hAnsiTheme="majorHAnsi" w:cstheme="majorHAnsi"/>
                <w:sz w:val="22"/>
                <w:szCs w:val="22"/>
                <w:u w:val="single"/>
              </w:rPr>
              <w:t>t</w:t>
            </w:r>
            <w:r w:rsidR="006F3457" w:rsidRPr="00BE5F42">
              <w:rPr>
                <w:rFonts w:asciiTheme="majorHAnsi" w:hAnsiTheme="majorHAnsi" w:cstheme="majorHAnsi"/>
                <w:sz w:val="22"/>
                <w:szCs w:val="22"/>
                <w:u w:val="single"/>
              </w:rPr>
              <w:t>i vodj</w:t>
            </w:r>
            <w:r w:rsidRPr="00BE5F42">
              <w:rPr>
                <w:rFonts w:asciiTheme="majorHAnsi" w:hAnsiTheme="majorHAnsi" w:cstheme="majorHAnsi"/>
                <w:sz w:val="22"/>
                <w:szCs w:val="22"/>
                <w:u w:val="single"/>
              </w:rPr>
              <w:t>o</w:t>
            </w:r>
            <w:r w:rsidR="006F3457" w:rsidRPr="00BE5F42">
              <w:rPr>
                <w:rFonts w:asciiTheme="majorHAnsi" w:hAnsiTheme="majorHAnsi" w:cstheme="majorHAnsi"/>
                <w:sz w:val="22"/>
                <w:szCs w:val="22"/>
                <w:u w:val="single"/>
              </w:rPr>
              <w:t xml:space="preserve"> projekta</w:t>
            </w:r>
            <w:r w:rsidRPr="009D2844">
              <w:rPr>
                <w:rFonts w:asciiTheme="majorHAnsi" w:hAnsiTheme="majorHAnsi" w:cstheme="majorHAnsi"/>
                <w:sz w:val="22"/>
                <w:szCs w:val="22"/>
              </w:rPr>
              <w:t xml:space="preserve">, ki </w:t>
            </w:r>
            <w:r w:rsidR="006F3457" w:rsidRPr="009D2844">
              <w:rPr>
                <w:rFonts w:asciiTheme="majorHAnsi" w:hAnsiTheme="majorHAnsi" w:cstheme="majorHAnsi"/>
                <w:sz w:val="22"/>
                <w:szCs w:val="22"/>
              </w:rPr>
              <w:t xml:space="preserve">mora imeti opravljen strokovni izpit za opravljanje poklicnih nalog pooblaščenega arhitekta ali pooblaščenega inženirja s strokovnega  področja gradbeništva </w:t>
            </w:r>
            <w:r w:rsidR="003443D5">
              <w:rPr>
                <w:rFonts w:asciiTheme="majorHAnsi" w:hAnsiTheme="majorHAnsi" w:cstheme="majorHAnsi"/>
                <w:sz w:val="22"/>
                <w:szCs w:val="22"/>
              </w:rPr>
              <w:t xml:space="preserve">ali strojništva </w:t>
            </w:r>
            <w:r w:rsidR="006F3457" w:rsidRPr="009D2844">
              <w:rPr>
                <w:rFonts w:asciiTheme="majorHAnsi" w:hAnsiTheme="majorHAnsi" w:cstheme="majorHAnsi"/>
                <w:sz w:val="22"/>
                <w:szCs w:val="22"/>
              </w:rPr>
              <w:t>in biti ob sklenitvi pogodbe vpisan v Imenik pooblaščenih arhitektov (poklicni naziv PA) pri ZAPS ali pooblaščenih inženirjev (poklicni naziv PI) pri IZS</w:t>
            </w:r>
          </w:p>
          <w:p w14:paraId="7AE962BB" w14:textId="2BE2CE4A" w:rsidR="00B757AD" w:rsidRPr="009D2844" w:rsidRDefault="00B757AD" w:rsidP="00B757AD">
            <w:pPr>
              <w:jc w:val="both"/>
              <w:rPr>
                <w:rFonts w:asciiTheme="majorHAnsi" w:hAnsiTheme="majorHAnsi" w:cstheme="majorHAnsi"/>
              </w:rPr>
            </w:pPr>
            <w:r w:rsidRPr="009D2844">
              <w:rPr>
                <w:rFonts w:asciiTheme="majorHAnsi" w:hAnsiTheme="majorHAnsi" w:cstheme="majorHAnsi"/>
              </w:rPr>
              <w:t>Upoštevajo se samo reference za objekte ki so bili zgrajeni in so v obratovanju.</w:t>
            </w:r>
          </w:p>
          <w:p w14:paraId="3710B68A" w14:textId="77777777" w:rsidR="00666A34" w:rsidRPr="009D2844" w:rsidRDefault="00666A34" w:rsidP="00B757AD">
            <w:pPr>
              <w:jc w:val="both"/>
              <w:rPr>
                <w:rFonts w:asciiTheme="majorHAnsi" w:hAnsiTheme="majorHAnsi" w:cstheme="majorHAnsi"/>
              </w:rPr>
            </w:pPr>
          </w:p>
          <w:p w14:paraId="667D9ABD" w14:textId="77777777" w:rsidR="00B757AD" w:rsidRPr="009D2844" w:rsidRDefault="00B757AD" w:rsidP="00B757AD">
            <w:pPr>
              <w:jc w:val="both"/>
              <w:rPr>
                <w:rFonts w:asciiTheme="majorHAnsi" w:hAnsiTheme="majorHAnsi" w:cstheme="majorHAnsi"/>
              </w:rPr>
            </w:pPr>
            <w:r w:rsidRPr="009D2844">
              <w:rPr>
                <w:rFonts w:asciiTheme="majorHAnsi" w:hAnsiTheme="majorHAnsi" w:cstheme="majorHAnsi"/>
              </w:rPr>
              <w:t>Če je projektant iz drugih držav Evropske unije, mora biti najkasneje v roku dveh mesecev od podpisa pogodbe vpisan v imenik pooblaščenih inženirjev IZS.</w:t>
            </w:r>
          </w:p>
          <w:p w14:paraId="7BA639C5" w14:textId="77777777" w:rsidR="00B757AD" w:rsidRPr="009D2844" w:rsidRDefault="00B757AD" w:rsidP="00B757AD">
            <w:pPr>
              <w:autoSpaceDE w:val="0"/>
              <w:autoSpaceDN w:val="0"/>
              <w:adjustRightInd w:val="0"/>
              <w:jc w:val="both"/>
              <w:rPr>
                <w:rFonts w:asciiTheme="majorHAnsi" w:hAnsiTheme="majorHAnsi" w:cs="Arial"/>
              </w:rPr>
            </w:pPr>
          </w:p>
          <w:p w14:paraId="33033719"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Pogodbena dela  so morale biti opravljena strokovno, kvalitetno, pravočasno in v skladu z določili pogodbe.</w:t>
            </w:r>
          </w:p>
          <w:p w14:paraId="1D658FBA" w14:textId="77777777" w:rsidR="00B757AD" w:rsidRPr="009D2844" w:rsidRDefault="00B757AD" w:rsidP="00B757AD">
            <w:pPr>
              <w:autoSpaceDE w:val="0"/>
              <w:autoSpaceDN w:val="0"/>
              <w:adjustRightInd w:val="0"/>
              <w:jc w:val="both"/>
              <w:rPr>
                <w:rFonts w:asciiTheme="majorHAnsi" w:hAnsiTheme="majorHAnsi" w:cs="Arial"/>
              </w:rPr>
            </w:pPr>
          </w:p>
          <w:p w14:paraId="5C479DA6"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 xml:space="preserve">Posamezna referenca se mora nanašati na enega naročnika in eno oz. zaključen sklop del, ki predstavljajo funkcionalno celoto. </w:t>
            </w:r>
          </w:p>
          <w:p w14:paraId="4277C34B" w14:textId="77777777" w:rsidR="00B757AD" w:rsidRPr="009D2844" w:rsidRDefault="00B757AD" w:rsidP="00B757AD">
            <w:pPr>
              <w:autoSpaceDE w:val="0"/>
              <w:autoSpaceDN w:val="0"/>
              <w:adjustRightInd w:val="0"/>
              <w:jc w:val="both"/>
              <w:rPr>
                <w:rFonts w:asciiTheme="majorHAnsi" w:hAnsiTheme="majorHAnsi" w:cs="Arial"/>
              </w:rPr>
            </w:pPr>
          </w:p>
          <w:p w14:paraId="3390C7DB" w14:textId="77777777" w:rsidR="00B262FC" w:rsidRPr="009D2844" w:rsidRDefault="00B262FC" w:rsidP="00B262FC">
            <w:pPr>
              <w:autoSpaceDE w:val="0"/>
              <w:autoSpaceDN w:val="0"/>
              <w:adjustRightInd w:val="0"/>
              <w:jc w:val="both"/>
              <w:rPr>
                <w:rFonts w:asciiTheme="majorHAnsi" w:hAnsiTheme="majorHAnsi" w:cs="Arial"/>
              </w:rPr>
            </w:pPr>
            <w:r w:rsidRPr="009D2844">
              <w:rPr>
                <w:rFonts w:asciiTheme="majorHAnsi" w:hAnsiTheme="majorHAnsi" w:cs="Arial"/>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9D2844">
              <w:rPr>
                <w:rFonts w:asciiTheme="majorHAnsi" w:hAnsiTheme="majorHAnsi" w:cs="Arial"/>
              </w:rPr>
              <w:t>konzorcijskemu</w:t>
            </w:r>
            <w:proofErr w:type="spellEnd"/>
            <w:r w:rsidRPr="009D2844">
              <w:rPr>
                <w:rFonts w:asciiTheme="majorHAnsi" w:hAnsiTheme="majorHAnsi" w:cs="Arial"/>
              </w:rPr>
              <w:t xml:space="preserve"> partnerju/podizvajalcu, mora imeti ponudnik z njegovim delodajalcem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Če je strokovni kader samozaposlen, mora imeti ponudnik z njim direktno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w:t>
            </w:r>
          </w:p>
          <w:p w14:paraId="4140A0F3" w14:textId="62C07399" w:rsidR="00B757AD" w:rsidRPr="00912C8D" w:rsidRDefault="00B262FC" w:rsidP="009D2844">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Pogoj mora izpolniti ponudnik ali partner v skupni ponudbi ali podizvajalec, ki bo dejansko izvajal storitev projektiranja, ki je predmet dotičnega posla. </w:t>
            </w:r>
          </w:p>
        </w:tc>
        <w:tc>
          <w:tcPr>
            <w:tcW w:w="3685" w:type="dxa"/>
          </w:tcPr>
          <w:p w14:paraId="798E4200" w14:textId="64CB4AC9" w:rsidR="00B262FC" w:rsidRPr="00826979" w:rsidRDefault="00B262FC" w:rsidP="00B262FC">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Obrazec ESPD (v delu IV. pod točko C., pod »Za naročila storitev: izvedba storitev določene vrste« </w:t>
            </w:r>
            <w:r w:rsidRPr="00BE5F42">
              <w:rPr>
                <w:rFonts w:asciiTheme="majorHAnsi" w:hAnsiTheme="majorHAnsi" w:cs="Arial"/>
                <w:b/>
                <w:bCs/>
              </w:rPr>
              <w:t>navesti zahtevane informacije in podatke</w:t>
            </w:r>
            <w:r w:rsidRPr="00826979">
              <w:rPr>
                <w:rFonts w:asciiTheme="majorHAnsi" w:hAnsiTheme="majorHAnsi" w:cs="Arial"/>
              </w:rPr>
              <w:t xml:space="preserve">, na podlagi katerih bo naročnik ugotovil izpolnjevanje pogoja) </w:t>
            </w:r>
          </w:p>
          <w:p w14:paraId="6186EAB1" w14:textId="77777777" w:rsidR="00B262FC" w:rsidRPr="00826979" w:rsidRDefault="00B262FC" w:rsidP="00B262FC">
            <w:pPr>
              <w:autoSpaceDE w:val="0"/>
              <w:autoSpaceDN w:val="0"/>
              <w:adjustRightInd w:val="0"/>
              <w:jc w:val="both"/>
              <w:rPr>
                <w:rFonts w:asciiTheme="majorHAnsi" w:hAnsiTheme="majorHAnsi" w:cs="Arial"/>
              </w:rPr>
            </w:pPr>
          </w:p>
          <w:p w14:paraId="676B5B1F" w14:textId="0FE66956" w:rsidR="00826979" w:rsidRPr="0079309A" w:rsidRDefault="00B262FC" w:rsidP="00B262FC">
            <w:pPr>
              <w:rPr>
                <w:rFonts w:asciiTheme="majorHAnsi" w:hAnsiTheme="majorHAnsi" w:cs="Arial"/>
                <w:lang w:eastAsia="ar-SA"/>
              </w:rPr>
            </w:pPr>
            <w:r w:rsidRPr="00826979">
              <w:rPr>
                <w:rFonts w:asciiTheme="majorHAnsi" w:hAnsiTheme="majorHAnsi" w:cs="Arial"/>
              </w:rPr>
              <w:t xml:space="preserve">Naročnik si pridržuje pravico, da preveri obstoj in vsebino navedb v ponudbi, v kolikor se bo pojavil dvom o </w:t>
            </w:r>
            <w:r w:rsidRPr="00826979">
              <w:rPr>
                <w:rFonts w:asciiTheme="majorHAnsi" w:hAnsiTheme="majorHAnsi" w:cs="Arial"/>
              </w:rPr>
              <w:lastRenderedPageBreak/>
              <w:t>resničnosti ponudnikovih izjav v ESPD. V ta namen mora ESPD vsebovati vse potrebne podatke, da lahko naročnik v uradni evidenci preveri izpolnjevanje predmetnega pogoja</w:t>
            </w:r>
          </w:p>
        </w:tc>
      </w:tr>
      <w:bookmarkEnd w:id="41"/>
      <w:bookmarkEnd w:id="42"/>
    </w:tbl>
    <w:p w14:paraId="5F66B1D8" w14:textId="3010E947" w:rsidR="00A83AF7" w:rsidRDefault="00A83AF7" w:rsidP="00954B58">
      <w:pPr>
        <w:rPr>
          <w:rFonts w:asciiTheme="majorHAnsi" w:hAnsiTheme="majorHAnsi" w:cs="Arial"/>
          <w:sz w:val="24"/>
          <w:szCs w:val="24"/>
        </w:rPr>
      </w:pPr>
    </w:p>
    <w:p w14:paraId="7A7F70B4" w14:textId="77777777" w:rsidR="00AF7927" w:rsidRPr="00B54461" w:rsidRDefault="00AF7927" w:rsidP="00BE5F42">
      <w:pPr>
        <w:pStyle w:val="javnanaroilapodnaslov"/>
        <w:numPr>
          <w:ilvl w:val="1"/>
          <w:numId w:val="12"/>
        </w:numPr>
      </w:pPr>
      <w:bookmarkStart w:id="44" w:name="_Toc123895009"/>
      <w:r w:rsidRPr="00B54461">
        <w:t>Pogodbeno razmerje z naročnikom</w:t>
      </w:r>
      <w:bookmarkEnd w:id="44"/>
    </w:p>
    <w:p w14:paraId="0613961E" w14:textId="77777777" w:rsidR="00AF7927" w:rsidRPr="00B54461" w:rsidRDefault="00AF7927"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0F58D5" w:rsidRPr="00B54461" w14:paraId="4E1B40BD" w14:textId="77777777" w:rsidTr="000006BC">
        <w:tc>
          <w:tcPr>
            <w:tcW w:w="5382" w:type="dxa"/>
            <w:shd w:val="clear" w:color="auto" w:fill="BFBFBF" w:themeFill="background1" w:themeFillShade="BF"/>
          </w:tcPr>
          <w:p w14:paraId="38729F97" w14:textId="77777777" w:rsidR="000F58D5" w:rsidRPr="00B54461" w:rsidRDefault="000F58D5" w:rsidP="00954B58">
            <w:pPr>
              <w:keepNext/>
              <w:contextualSpacing/>
              <w:rPr>
                <w:rFonts w:asciiTheme="majorHAnsi" w:hAnsiTheme="majorHAnsi" w:cs="Arial"/>
                <w:bCs/>
                <w:sz w:val="24"/>
                <w:szCs w:val="24"/>
                <w:lang w:val="x-none"/>
              </w:rPr>
            </w:pPr>
            <w:r w:rsidRPr="00B54461">
              <w:rPr>
                <w:rFonts w:asciiTheme="majorHAnsi" w:hAnsiTheme="majorHAnsi" w:cs="Arial"/>
                <w:bCs/>
                <w:sz w:val="24"/>
                <w:szCs w:val="24"/>
                <w:lang w:val="x-none"/>
              </w:rPr>
              <w:t>Pogoj: seznanitev in pristanek na vsebino pogodbenega razmerja</w:t>
            </w:r>
          </w:p>
        </w:tc>
        <w:tc>
          <w:tcPr>
            <w:tcW w:w="3685" w:type="dxa"/>
            <w:shd w:val="clear" w:color="auto" w:fill="BFBFBF" w:themeFill="background1" w:themeFillShade="BF"/>
          </w:tcPr>
          <w:p w14:paraId="20614185" w14:textId="77777777" w:rsidR="000F58D5" w:rsidRPr="00B54461" w:rsidRDefault="000F58D5" w:rsidP="00954B58">
            <w:pPr>
              <w:rPr>
                <w:rFonts w:asciiTheme="majorHAnsi" w:hAnsiTheme="majorHAnsi" w:cs="Arial"/>
                <w:sz w:val="24"/>
                <w:szCs w:val="24"/>
              </w:rPr>
            </w:pPr>
            <w:r w:rsidRPr="00B54461">
              <w:rPr>
                <w:rFonts w:asciiTheme="majorHAnsi" w:hAnsiTheme="majorHAnsi" w:cs="Arial"/>
                <w:sz w:val="24"/>
                <w:szCs w:val="24"/>
              </w:rPr>
              <w:t>Dokazilo</w:t>
            </w:r>
          </w:p>
        </w:tc>
      </w:tr>
      <w:tr w:rsidR="000F58D5" w:rsidRPr="00B54461" w14:paraId="53139E16" w14:textId="77777777" w:rsidTr="000006BC">
        <w:tc>
          <w:tcPr>
            <w:tcW w:w="5382" w:type="dxa"/>
          </w:tcPr>
          <w:p w14:paraId="068F800F" w14:textId="77777777" w:rsidR="000F58D5" w:rsidRPr="0079309A" w:rsidRDefault="000F58D5" w:rsidP="00954B58">
            <w:pPr>
              <w:jc w:val="both"/>
              <w:rPr>
                <w:rFonts w:asciiTheme="majorHAnsi" w:hAnsiTheme="majorHAnsi" w:cs="Arial"/>
              </w:rPr>
            </w:pPr>
            <w:r w:rsidRPr="0079309A">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4A307A6B" w14:textId="77777777" w:rsidR="00B9536F" w:rsidRPr="0079309A" w:rsidRDefault="00B9536F" w:rsidP="00954B58">
            <w:pPr>
              <w:jc w:val="both"/>
              <w:rPr>
                <w:rFonts w:asciiTheme="majorHAnsi" w:hAnsiTheme="majorHAnsi" w:cs="Arial"/>
              </w:rPr>
            </w:pPr>
          </w:p>
          <w:p w14:paraId="40D532D6" w14:textId="77777777" w:rsidR="00B9536F" w:rsidRPr="0079309A" w:rsidRDefault="00B9536F"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4E0C1F06" w14:textId="77777777" w:rsidR="000F58D5" w:rsidRPr="0079309A" w:rsidRDefault="000F58D5" w:rsidP="00954B58">
            <w:pPr>
              <w:rPr>
                <w:rFonts w:asciiTheme="majorHAnsi" w:hAnsiTheme="majorHAnsi" w:cs="Arial"/>
              </w:rPr>
            </w:pPr>
          </w:p>
        </w:tc>
        <w:tc>
          <w:tcPr>
            <w:tcW w:w="3685" w:type="dxa"/>
          </w:tcPr>
          <w:p w14:paraId="420EF682" w14:textId="77777777" w:rsidR="000F58D5" w:rsidRPr="0079309A" w:rsidRDefault="00B9536F" w:rsidP="00954B58">
            <w:pPr>
              <w:rPr>
                <w:rFonts w:asciiTheme="majorHAnsi" w:hAnsiTheme="majorHAnsi" w:cs="Arial"/>
              </w:rPr>
            </w:pPr>
            <w:r w:rsidRPr="0079309A">
              <w:rPr>
                <w:rFonts w:asciiTheme="majorHAnsi" w:hAnsiTheme="majorHAnsi" w:cs="Arial"/>
              </w:rPr>
              <w:t xml:space="preserve">S podpisom </w:t>
            </w:r>
            <w:r w:rsidRPr="0079309A">
              <w:rPr>
                <w:rFonts w:asciiTheme="majorHAnsi" w:hAnsiTheme="majorHAnsi" w:cs="Arial"/>
                <w:b/>
              </w:rPr>
              <w:t>ESPD</w:t>
            </w:r>
            <w:r w:rsidR="008D71B5" w:rsidRPr="0079309A">
              <w:rPr>
                <w:rFonts w:asciiTheme="majorHAnsi" w:hAnsiTheme="majorHAnsi" w:cs="Arial"/>
              </w:rPr>
              <w:t xml:space="preserve"> ponudnik/gospodarski subjekt</w:t>
            </w:r>
            <w:r w:rsidRPr="0079309A">
              <w:rPr>
                <w:rFonts w:asciiTheme="majorHAnsi" w:hAnsiTheme="majorHAnsi" w:cs="Arial"/>
              </w:rPr>
              <w:t xml:space="preserve"> potrdi, da sprejema vsebino vzorca pogodbe.</w:t>
            </w:r>
          </w:p>
        </w:tc>
      </w:tr>
    </w:tbl>
    <w:p w14:paraId="18DB0873" w14:textId="77777777" w:rsidR="00244020" w:rsidRPr="00B54461" w:rsidRDefault="00244020" w:rsidP="00954B58">
      <w:pPr>
        <w:rPr>
          <w:rFonts w:asciiTheme="majorHAnsi" w:hAnsiTheme="majorHAnsi" w:cs="Arial"/>
          <w:sz w:val="24"/>
          <w:szCs w:val="24"/>
        </w:rPr>
      </w:pPr>
    </w:p>
    <w:p w14:paraId="25DFE3EB" w14:textId="77777777" w:rsidR="00244020" w:rsidRPr="00B54461" w:rsidRDefault="00244020" w:rsidP="00BE5F42">
      <w:pPr>
        <w:pStyle w:val="javnanaroilapodnaslov"/>
        <w:numPr>
          <w:ilvl w:val="1"/>
          <w:numId w:val="12"/>
        </w:numPr>
      </w:pPr>
      <w:bookmarkStart w:id="45" w:name="_Toc123895010"/>
      <w:r w:rsidRPr="00B54461">
        <w:t>Prepoved in omejitev poslovanja z naročnikom</w:t>
      </w:r>
      <w:r>
        <w:t xml:space="preserve"> po </w:t>
      </w:r>
      <w:proofErr w:type="spellStart"/>
      <w:r>
        <w:t>ZIntPk</w:t>
      </w:r>
      <w:bookmarkEnd w:id="45"/>
      <w:proofErr w:type="spellEnd"/>
    </w:p>
    <w:p w14:paraId="1937746F" w14:textId="77777777" w:rsidR="00244020" w:rsidRPr="00B54461" w:rsidRDefault="00244020"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244020" w:rsidRPr="00B54461" w14:paraId="1C7C5F34" w14:textId="77777777" w:rsidTr="00D542E6">
        <w:tc>
          <w:tcPr>
            <w:tcW w:w="5382" w:type="dxa"/>
            <w:shd w:val="clear" w:color="auto" w:fill="BFBFBF" w:themeFill="background1" w:themeFillShade="BF"/>
          </w:tcPr>
          <w:p w14:paraId="7F7A736D" w14:textId="77777777" w:rsidR="00244020" w:rsidRPr="0079309A" w:rsidRDefault="00244020" w:rsidP="00954B58">
            <w:pPr>
              <w:keepNext/>
              <w:contextualSpacing/>
              <w:rPr>
                <w:rFonts w:asciiTheme="majorHAnsi" w:hAnsiTheme="majorHAnsi" w:cs="Arial"/>
                <w:bCs/>
                <w:lang w:val="x-none"/>
              </w:rPr>
            </w:pPr>
            <w:r w:rsidRPr="0079309A">
              <w:rPr>
                <w:rFonts w:asciiTheme="majorHAnsi" w:hAnsiTheme="majorHAnsi" w:cs="Arial"/>
                <w:bCs/>
                <w:lang w:val="x-none"/>
              </w:rPr>
              <w:t xml:space="preserve">Pogoj: </w:t>
            </w:r>
            <w:r w:rsidRPr="0079309A">
              <w:rPr>
                <w:rFonts w:asciiTheme="majorHAnsi" w:hAnsiTheme="majorHAnsi" w:cs="Arial"/>
                <w:bCs/>
              </w:rPr>
              <w:t>neobstoj prepovedi in omejitve poslovanja z naročnikom</w:t>
            </w:r>
          </w:p>
        </w:tc>
        <w:tc>
          <w:tcPr>
            <w:tcW w:w="3685" w:type="dxa"/>
            <w:shd w:val="clear" w:color="auto" w:fill="BFBFBF" w:themeFill="background1" w:themeFillShade="BF"/>
          </w:tcPr>
          <w:p w14:paraId="17AB2A24" w14:textId="77777777" w:rsidR="00244020" w:rsidRPr="0079309A" w:rsidRDefault="00244020" w:rsidP="00954B58">
            <w:pPr>
              <w:rPr>
                <w:rFonts w:asciiTheme="majorHAnsi" w:hAnsiTheme="majorHAnsi" w:cs="Arial"/>
              </w:rPr>
            </w:pPr>
            <w:r w:rsidRPr="0079309A">
              <w:rPr>
                <w:rFonts w:asciiTheme="majorHAnsi" w:hAnsiTheme="majorHAnsi" w:cs="Arial"/>
              </w:rPr>
              <w:t>Dokazilo</w:t>
            </w:r>
          </w:p>
        </w:tc>
      </w:tr>
      <w:tr w:rsidR="00244020" w:rsidRPr="00B54461" w14:paraId="08706FE1" w14:textId="77777777" w:rsidTr="00D542E6">
        <w:tc>
          <w:tcPr>
            <w:tcW w:w="5382" w:type="dxa"/>
          </w:tcPr>
          <w:p w14:paraId="6A5D033D" w14:textId="77777777" w:rsidR="00244020" w:rsidRDefault="00244020" w:rsidP="00954B58">
            <w:pPr>
              <w:jc w:val="both"/>
              <w:rPr>
                <w:rFonts w:asciiTheme="majorHAnsi" w:hAnsiTheme="majorHAnsi" w:cs="Arial"/>
              </w:rPr>
            </w:pPr>
            <w:r>
              <w:rPr>
                <w:rFonts w:asciiTheme="majorHAnsi" w:hAnsiTheme="majorHAnsi" w:cs="Arial"/>
              </w:rPr>
              <w:t>Ponudnik, kot</w:t>
            </w:r>
            <w:r w:rsidRPr="00520662">
              <w:rPr>
                <w:rFonts w:asciiTheme="majorHAnsi" w:hAnsiTheme="majorHAnsi" w:cs="Arial"/>
              </w:rPr>
              <w:t xml:space="preserve"> fizična oseba oziroma poslovni subjekt</w:t>
            </w:r>
            <w:r>
              <w:rPr>
                <w:rFonts w:asciiTheme="majorHAnsi" w:hAnsiTheme="majorHAnsi" w:cs="Arial"/>
              </w:rPr>
              <w:t>,</w:t>
            </w:r>
            <w:r w:rsidRPr="00520662">
              <w:rPr>
                <w:rFonts w:asciiTheme="majorHAnsi" w:hAnsiTheme="majorHAnsi" w:cs="Arial"/>
              </w:rPr>
              <w:t xml:space="preserve"> ni povezan s funkcionarjem in po njenem vedenju ni povezan z družinskim članom funkcionarja na način, določen v prvem odstavku 35. člena </w:t>
            </w:r>
            <w:proofErr w:type="spellStart"/>
            <w:r w:rsidRPr="00520662">
              <w:rPr>
                <w:rFonts w:asciiTheme="majorHAnsi" w:hAnsiTheme="majorHAnsi" w:cs="Arial"/>
              </w:rPr>
              <w:t>ZIntPK</w:t>
            </w:r>
            <w:proofErr w:type="spellEnd"/>
          </w:p>
          <w:p w14:paraId="0D522197" w14:textId="77777777" w:rsidR="00244020" w:rsidRDefault="00244020" w:rsidP="00954B58">
            <w:pPr>
              <w:jc w:val="both"/>
              <w:rPr>
                <w:rFonts w:asciiTheme="majorHAnsi" w:hAnsiTheme="majorHAnsi" w:cs="Arial"/>
              </w:rPr>
            </w:pPr>
          </w:p>
          <w:p w14:paraId="22DF5CF2" w14:textId="77777777" w:rsidR="00244020" w:rsidRPr="0079309A" w:rsidRDefault="00244020"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6DFD8781" w14:textId="77777777" w:rsidR="00244020" w:rsidRDefault="00244020" w:rsidP="00954B58">
            <w:pPr>
              <w:pStyle w:val="Slog43"/>
            </w:pPr>
            <w:r w:rsidRPr="0096205E">
              <w:t>ponudnik;</w:t>
            </w:r>
          </w:p>
          <w:p w14:paraId="324446AB" w14:textId="77777777" w:rsidR="00244020" w:rsidRPr="009428CB" w:rsidRDefault="00244020" w:rsidP="00954B58">
            <w:pPr>
              <w:pStyle w:val="Slog43"/>
            </w:pPr>
            <w:r w:rsidRPr="0096205E">
              <w:t>konzorcij ponudnikov postavljeni pogoj izpolni skupaj ali preko kateregakoli člana konzorcija</w:t>
            </w:r>
            <w:r>
              <w:t>.</w:t>
            </w:r>
          </w:p>
          <w:p w14:paraId="0057C9B1" w14:textId="77777777" w:rsidR="00244020" w:rsidRPr="0079309A" w:rsidRDefault="00244020" w:rsidP="00954B58">
            <w:pPr>
              <w:jc w:val="both"/>
              <w:rPr>
                <w:rFonts w:asciiTheme="majorHAnsi" w:hAnsiTheme="majorHAnsi" w:cs="Arial"/>
              </w:rPr>
            </w:pPr>
          </w:p>
        </w:tc>
        <w:tc>
          <w:tcPr>
            <w:tcW w:w="3685" w:type="dxa"/>
          </w:tcPr>
          <w:p w14:paraId="42E14E49" w14:textId="77777777" w:rsidR="00244020" w:rsidRDefault="00244020" w:rsidP="00954B58">
            <w:pPr>
              <w:rPr>
                <w:rFonts w:asciiTheme="majorHAnsi" w:hAnsiTheme="majorHAnsi" w:cs="Arial"/>
              </w:rPr>
            </w:pPr>
            <w:r w:rsidRPr="0079309A">
              <w:rPr>
                <w:rFonts w:asciiTheme="majorHAnsi" w:hAnsiTheme="majorHAnsi" w:cs="Arial"/>
              </w:rPr>
              <w:t>Izpolnjen</w:t>
            </w:r>
            <w:r>
              <w:rPr>
                <w:rFonts w:asciiTheme="majorHAnsi" w:hAnsiTheme="majorHAnsi" w:cs="Arial"/>
              </w:rPr>
              <w:t xml:space="preserve"> in podpisan</w:t>
            </w:r>
            <w:r w:rsidRPr="0079309A">
              <w:rPr>
                <w:rFonts w:asciiTheme="majorHAnsi" w:hAnsiTheme="majorHAnsi" w:cs="Arial"/>
              </w:rPr>
              <w:t xml:space="preserve"> obrazec </w:t>
            </w:r>
            <w:r w:rsidRPr="00244020">
              <w:rPr>
                <w:rFonts w:asciiTheme="majorHAnsi" w:hAnsiTheme="majorHAnsi" w:cs="Arial"/>
                <w:b/>
              </w:rPr>
              <w:t>Izjava o neobstoju okoliščin glede omejitve poslovanja</w:t>
            </w:r>
            <w:r>
              <w:rPr>
                <w:rFonts w:asciiTheme="majorHAnsi" w:hAnsiTheme="majorHAnsi" w:cs="Arial"/>
              </w:rPr>
              <w:t>.</w:t>
            </w:r>
          </w:p>
          <w:p w14:paraId="58852F32" w14:textId="77777777" w:rsidR="00244020" w:rsidRPr="0079309A" w:rsidRDefault="00244020" w:rsidP="00954B58">
            <w:pPr>
              <w:rPr>
                <w:rFonts w:asciiTheme="majorHAnsi" w:hAnsiTheme="majorHAnsi" w:cs="Arial"/>
              </w:rPr>
            </w:pPr>
          </w:p>
        </w:tc>
      </w:tr>
    </w:tbl>
    <w:p w14:paraId="5C80AEA1" w14:textId="11FA18EA" w:rsidR="00244020" w:rsidRDefault="00244020" w:rsidP="00954B58">
      <w:pPr>
        <w:rPr>
          <w:rFonts w:asciiTheme="majorHAnsi" w:hAnsiTheme="majorHAnsi"/>
          <w:sz w:val="24"/>
          <w:szCs w:val="24"/>
        </w:rPr>
      </w:pPr>
    </w:p>
    <w:p w14:paraId="1A1B846D" w14:textId="77777777" w:rsidR="005F5EBC" w:rsidRPr="005F5EBC" w:rsidRDefault="005F5EBC" w:rsidP="005F5EBC">
      <w:pPr>
        <w:rPr>
          <w:rFonts w:asciiTheme="majorHAnsi" w:hAnsiTheme="majorHAnsi"/>
        </w:rPr>
      </w:pPr>
    </w:p>
    <w:p w14:paraId="2CB41A12" w14:textId="77777777" w:rsidR="005F5EBC" w:rsidRPr="005F5EBC" w:rsidRDefault="005F5EBC" w:rsidP="00BE5F42">
      <w:pPr>
        <w:pStyle w:val="javnanaroilapodnaslov"/>
        <w:numPr>
          <w:ilvl w:val="1"/>
          <w:numId w:val="12"/>
        </w:numPr>
      </w:pPr>
      <w:bookmarkStart w:id="46" w:name="_Toc119598139"/>
      <w:bookmarkStart w:id="47" w:name="_Toc123895011"/>
      <w:r w:rsidRPr="005F5EBC">
        <w:t>Zahtevana zavarovanja</w:t>
      </w:r>
      <w:bookmarkEnd w:id="46"/>
      <w:bookmarkEnd w:id="47"/>
    </w:p>
    <w:p w14:paraId="14590187" w14:textId="77777777" w:rsidR="005F5EBC" w:rsidRPr="005F5EBC" w:rsidRDefault="005F5EBC" w:rsidP="005F5EBC">
      <w:pPr>
        <w:rPr>
          <w:rFonts w:asciiTheme="majorHAnsi" w:hAnsiTheme="majorHAnsi"/>
        </w:rPr>
      </w:pPr>
    </w:p>
    <w:p w14:paraId="359C5B7B"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Ponudnik mora za zavarovanje izpolnitve svojih obveznosti naročniku predložiti zahtevana zavarovanja oz. izjave o zagotovitvi zahtevanih zavarovanj. </w:t>
      </w:r>
    </w:p>
    <w:p w14:paraId="4A6E4371" w14:textId="77777777" w:rsidR="005F5EBC" w:rsidRPr="005F5EBC" w:rsidRDefault="005F5EBC" w:rsidP="005F5EBC">
      <w:pPr>
        <w:jc w:val="both"/>
        <w:rPr>
          <w:rFonts w:asciiTheme="majorHAnsi" w:hAnsiTheme="majorHAnsi" w:cs="Arial"/>
        </w:rPr>
      </w:pPr>
    </w:p>
    <w:p w14:paraId="031E2404"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36585863" w14:textId="77777777" w:rsidR="005F5EBC" w:rsidRPr="005F5EBC" w:rsidRDefault="005F5EBC" w:rsidP="005F5EBC">
      <w:pPr>
        <w:jc w:val="both"/>
        <w:rPr>
          <w:rFonts w:asciiTheme="majorHAnsi" w:hAnsiTheme="majorHAnsi" w:cs="Arial"/>
        </w:rPr>
      </w:pPr>
    </w:p>
    <w:p w14:paraId="7643AAE0"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Zahteva se zavarovanja, ki po vsebini ne odstopajo od predlog, ki izhajajo iz obrazcev dokumentacije v zvezi z oddajo javnega naročila in ne smejo vsebovati dodatnih pogojev, sicer se štejejo za nepravilna, </w:t>
      </w:r>
      <w:r w:rsidRPr="005F5EBC">
        <w:rPr>
          <w:rFonts w:asciiTheme="majorHAnsi" w:hAnsiTheme="majorHAnsi" w:cs="Arial"/>
        </w:rPr>
        <w:lastRenderedPageBreak/>
        <w:t>zaradi česar se bo ponudba ponudnika štela kot nedopustna iz razloga, da ne ustreza zahtevam naročnika določenih v dokumentaciji v zvezi z oddajo javnega naročila!</w:t>
      </w:r>
    </w:p>
    <w:p w14:paraId="1CFF4D36" w14:textId="77777777" w:rsidR="005F5EBC" w:rsidRPr="005F5EBC" w:rsidRDefault="005F5EBC" w:rsidP="005F5EBC">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5F5EBC" w:rsidRPr="005F5EBC" w14:paraId="77193490" w14:textId="77777777" w:rsidTr="00126325">
        <w:tc>
          <w:tcPr>
            <w:tcW w:w="3017" w:type="pct"/>
            <w:shd w:val="clear" w:color="auto" w:fill="BFBFBF" w:themeFill="background1" w:themeFillShade="BF"/>
          </w:tcPr>
          <w:p w14:paraId="0941D195" w14:textId="77777777" w:rsidR="005F5EBC" w:rsidRPr="005F5EBC" w:rsidRDefault="005F5EBC" w:rsidP="005F5EBC">
            <w:pPr>
              <w:keepNext/>
              <w:contextualSpacing/>
              <w:rPr>
                <w:rFonts w:asciiTheme="majorHAnsi" w:hAnsiTheme="majorHAnsi"/>
                <w:bCs/>
                <w:lang w:val="x-none"/>
              </w:rPr>
            </w:pPr>
            <w:r w:rsidRPr="005F5EBC">
              <w:rPr>
                <w:rFonts w:asciiTheme="majorHAnsi" w:hAnsiTheme="majorHAnsi"/>
                <w:bCs/>
                <w:lang w:val="x-none"/>
              </w:rPr>
              <w:t xml:space="preserve">Pogoj: zavarovanje dobre izvedbe </w:t>
            </w:r>
          </w:p>
        </w:tc>
        <w:tc>
          <w:tcPr>
            <w:tcW w:w="1983" w:type="pct"/>
            <w:shd w:val="clear" w:color="auto" w:fill="BFBFBF" w:themeFill="background1" w:themeFillShade="BF"/>
          </w:tcPr>
          <w:p w14:paraId="3D12071D" w14:textId="77777777" w:rsidR="005F5EBC" w:rsidRPr="005F5EBC" w:rsidRDefault="005F5EBC" w:rsidP="005F5EBC">
            <w:pPr>
              <w:rPr>
                <w:rFonts w:asciiTheme="majorHAnsi" w:hAnsiTheme="majorHAnsi"/>
              </w:rPr>
            </w:pPr>
            <w:r w:rsidRPr="005F5EBC">
              <w:rPr>
                <w:rFonts w:asciiTheme="majorHAnsi" w:hAnsiTheme="majorHAnsi"/>
              </w:rPr>
              <w:t>Dokazilo</w:t>
            </w:r>
          </w:p>
          <w:p w14:paraId="77A7B009" w14:textId="77777777" w:rsidR="005F5EBC" w:rsidRPr="005F5EBC" w:rsidRDefault="005F5EBC" w:rsidP="005F5EBC">
            <w:pPr>
              <w:rPr>
                <w:rFonts w:asciiTheme="majorHAnsi" w:hAnsiTheme="majorHAnsi"/>
              </w:rPr>
            </w:pPr>
          </w:p>
        </w:tc>
      </w:tr>
      <w:tr w:rsidR="005F5EBC" w:rsidRPr="005F5EBC" w14:paraId="07F18711" w14:textId="77777777" w:rsidTr="00126325">
        <w:tc>
          <w:tcPr>
            <w:tcW w:w="3017" w:type="pct"/>
          </w:tcPr>
          <w:p w14:paraId="1D027CB7" w14:textId="77777777" w:rsidR="005F5EBC" w:rsidRPr="005F5EBC" w:rsidRDefault="005F5EBC" w:rsidP="005F5EBC">
            <w:pPr>
              <w:jc w:val="both"/>
              <w:rPr>
                <w:rFonts w:asciiTheme="majorHAnsi" w:hAnsiTheme="majorHAnsi"/>
              </w:rPr>
            </w:pPr>
            <w:r w:rsidRPr="005F5EB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3772A76" w14:textId="77777777" w:rsidR="005F5EBC" w:rsidRPr="005F5EBC" w:rsidRDefault="005F5EBC" w:rsidP="005F5EBC">
            <w:pPr>
              <w:jc w:val="both"/>
              <w:rPr>
                <w:rFonts w:asciiTheme="majorHAnsi" w:hAnsiTheme="majorHAnsi"/>
              </w:rPr>
            </w:pPr>
          </w:p>
          <w:p w14:paraId="0DA4AA44" w14:textId="77777777" w:rsidR="005F5EBC" w:rsidRPr="005F5EBC" w:rsidRDefault="005F5EBC" w:rsidP="005F5EBC">
            <w:pPr>
              <w:jc w:val="both"/>
              <w:rPr>
                <w:rFonts w:asciiTheme="majorHAnsi" w:hAnsiTheme="majorHAnsi"/>
              </w:rPr>
            </w:pPr>
            <w:r w:rsidRPr="005F5EBC">
              <w:rPr>
                <w:rFonts w:asciiTheme="majorHAnsi" w:hAnsiTheme="majorHAnsi"/>
              </w:rPr>
              <w:t xml:space="preserve">Izbrani ponudnik mora najkasneje v roku 15 dni po podpisu pogodbe izročiti naročniku brezpogojno in na prvi poziv unovčljivo zavarovanja za dobro izvedbo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xml:space="preserve">.  – Vzorec zavarovanja za dobro izvedbo), v višini 10% pogodbene vrednosti skupaj z DDV, unovčljivo na prvi poziv in z veljavnostjo 60 dni po roku za izpolnitev vseh obveznosti po tej pogodbi. </w:t>
            </w:r>
          </w:p>
          <w:p w14:paraId="0124AB6E" w14:textId="77777777" w:rsidR="005F5EBC" w:rsidRPr="005F5EBC" w:rsidRDefault="005F5EBC" w:rsidP="005F5EBC">
            <w:pPr>
              <w:jc w:val="both"/>
              <w:rPr>
                <w:rFonts w:asciiTheme="majorHAnsi" w:hAnsiTheme="majorHAnsi"/>
              </w:rPr>
            </w:pPr>
          </w:p>
          <w:p w14:paraId="76D13B54" w14:textId="77777777" w:rsidR="005F5EBC" w:rsidRPr="005F5EBC" w:rsidRDefault="005F5EBC" w:rsidP="005F5EBC">
            <w:pPr>
              <w:jc w:val="both"/>
              <w:rPr>
                <w:rFonts w:asciiTheme="majorHAnsi" w:hAnsiTheme="majorHAnsi"/>
              </w:rPr>
            </w:pPr>
            <w:r w:rsidRPr="005F5EBC">
              <w:rPr>
                <w:rFonts w:asciiTheme="majorHAnsi" w:hAnsiTheme="majorHAnsi"/>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w:t>
            </w:r>
          </w:p>
          <w:p w14:paraId="53DDF156" w14:textId="77777777" w:rsidR="005F5EBC" w:rsidRPr="005F5EBC" w:rsidRDefault="005F5EBC" w:rsidP="005F5EBC">
            <w:pPr>
              <w:jc w:val="both"/>
              <w:rPr>
                <w:rFonts w:asciiTheme="majorHAnsi" w:hAnsiTheme="majorHAnsi"/>
              </w:rPr>
            </w:pPr>
          </w:p>
          <w:p w14:paraId="0480644F" w14:textId="77777777" w:rsidR="005F5EBC" w:rsidRPr="005F5EBC" w:rsidRDefault="005F5EBC" w:rsidP="005F5EBC">
            <w:pPr>
              <w:jc w:val="both"/>
              <w:rPr>
                <w:rFonts w:asciiTheme="majorHAnsi" w:hAnsiTheme="majorHAnsi"/>
              </w:rPr>
            </w:pPr>
            <w:r w:rsidRPr="005F5EBC">
              <w:rPr>
                <w:rFonts w:asciiTheme="majorHAnsi" w:hAnsiTheme="majorHAnsi"/>
              </w:rPr>
              <w:t xml:space="preserve">Pogodba se sklepa z </w:t>
            </w:r>
            <w:proofErr w:type="spellStart"/>
            <w:r w:rsidRPr="005F5EBC">
              <w:rPr>
                <w:rFonts w:asciiTheme="majorHAnsi" w:hAnsiTheme="majorHAnsi"/>
              </w:rPr>
              <w:t>odložnim</w:t>
            </w:r>
            <w:proofErr w:type="spellEnd"/>
            <w:r w:rsidRPr="005F5EBC">
              <w:rPr>
                <w:rFonts w:asciiTheme="majorHAnsi" w:hAnsiTheme="majorHAnsi"/>
              </w:rPr>
              <w:t xml:space="preserve"> pogojem, da postane veljavna šele s predložitvijo zavarovanja za dobro izvedbo. </w:t>
            </w:r>
          </w:p>
          <w:p w14:paraId="4C94EC09" w14:textId="77777777" w:rsidR="005F5EBC" w:rsidRPr="005F5EBC" w:rsidRDefault="005F5EBC" w:rsidP="005F5EBC">
            <w:pPr>
              <w:jc w:val="both"/>
              <w:rPr>
                <w:rFonts w:asciiTheme="majorHAnsi" w:hAnsiTheme="majorHAnsi"/>
              </w:rPr>
            </w:pPr>
          </w:p>
          <w:p w14:paraId="082FFE19" w14:textId="02AA7181" w:rsidR="005F5EBC" w:rsidRDefault="005F5EBC" w:rsidP="005F5EBC">
            <w:pPr>
              <w:jc w:val="both"/>
              <w:rPr>
                <w:rFonts w:asciiTheme="majorHAnsi" w:hAnsiTheme="majorHAnsi"/>
              </w:rPr>
            </w:pPr>
            <w:r w:rsidRPr="005F5EBC">
              <w:rPr>
                <w:rFonts w:asciiTheme="majorHAnsi" w:hAnsiTheme="majorHAnsi"/>
              </w:rPr>
              <w:t>Naročnik posameznega sklopa bo zavarovanje za dobro izvedbo pogodbenih obveznosti unovčil, če:</w:t>
            </w:r>
          </w:p>
          <w:p w14:paraId="3433BCFB" w14:textId="145BBC4C" w:rsidR="005F5EBC" w:rsidRDefault="00834461" w:rsidP="00834461">
            <w:pPr>
              <w:pStyle w:val="Slog43"/>
            </w:pPr>
            <w:r>
              <w:t>i</w:t>
            </w:r>
            <w:r w:rsidR="005F5EBC" w:rsidRPr="005F5EBC">
              <w:t>zvajalec svojih obveznosti do naročnika ne izpolni skladno s pogodbo, v dogovorjeni kvaliteti, obsegu in roku ter v skladu z dokumentacijo v zvezi z oddajo javnega naročila in ponudbeno dokumentacijo;</w:t>
            </w:r>
          </w:p>
          <w:p w14:paraId="3FE5AFFE" w14:textId="29F5B345" w:rsidR="005F5EBC" w:rsidRDefault="005F5EBC" w:rsidP="00015CDD">
            <w:pPr>
              <w:pStyle w:val="Slog43"/>
              <w:ind w:left="502"/>
            </w:pPr>
            <w:r w:rsidRPr="005F5EBC">
              <w:t>izvajalec po svoji krivdi odstopi od pogodbe,</w:t>
            </w:r>
          </w:p>
          <w:p w14:paraId="699D6FB3" w14:textId="12AA083D" w:rsidR="005F5EBC" w:rsidRDefault="005F5EBC" w:rsidP="00E61753">
            <w:pPr>
              <w:pStyle w:val="Slog43"/>
              <w:ind w:left="502"/>
            </w:pPr>
            <w:r w:rsidRPr="005F5EBC">
              <w:t>naročnik po krivdi izvajalca odstopi od pogodbe,</w:t>
            </w:r>
          </w:p>
          <w:p w14:paraId="57D30A5B" w14:textId="29273377" w:rsidR="005F5EBC" w:rsidRDefault="005F5EBC" w:rsidP="00435FA2">
            <w:pPr>
              <w:pStyle w:val="Slog43"/>
              <w:ind w:left="502"/>
            </w:pPr>
            <w:r w:rsidRPr="005F5EBC">
              <w:t>naročnik med izvajanjem del ugotovi, da dela dejansko izvaja subjekt, ki ni izvajalec, priglašeni podizvajalec ali partner v skupnem nastopu(kadar ponudnik oddaja ponudbo v skupnem nastopu);</w:t>
            </w:r>
          </w:p>
          <w:p w14:paraId="56412737" w14:textId="63970A0A" w:rsidR="005F5EBC" w:rsidRDefault="005F5EBC" w:rsidP="00542A72">
            <w:pPr>
              <w:pStyle w:val="Slog43"/>
              <w:ind w:left="502"/>
            </w:pPr>
            <w:r w:rsidRPr="005F5EBC">
              <w:t>izvajalec naročniku povzroči škodo, ki je ne povrne v roku 8 dni po pozivu naročnika,</w:t>
            </w:r>
          </w:p>
          <w:p w14:paraId="1C8A40E0" w14:textId="14145E8B" w:rsidR="005F5EBC" w:rsidRDefault="005F5EBC" w:rsidP="00AB1FED">
            <w:pPr>
              <w:pStyle w:val="Slog43"/>
              <w:ind w:left="502"/>
            </w:pPr>
            <w:r w:rsidRPr="005F5EBC">
              <w:t>izvajalec naročniku poda zavajajoče ali lažne informacije, podatke ali dokumente, zaradi česar mora naročnik javno naročilo razveljaviti ali modificirati,</w:t>
            </w:r>
          </w:p>
          <w:p w14:paraId="7EE78752" w14:textId="4CF89F00" w:rsidR="005F5EBC" w:rsidRDefault="005F5EBC" w:rsidP="00B831A2">
            <w:pPr>
              <w:pStyle w:val="Slog43"/>
              <w:ind w:left="502"/>
            </w:pPr>
            <w:r w:rsidRPr="005F5EBC">
              <w:lastRenderedPageBreak/>
              <w:t>izvajalec v roku, ki ga določi naročnik, ne odpravi morebitnih pomanjkljivosti,</w:t>
            </w:r>
          </w:p>
          <w:p w14:paraId="133F4C9A" w14:textId="4099563E" w:rsidR="005F5EBC" w:rsidRDefault="005F5EBC" w:rsidP="00406C79">
            <w:pPr>
              <w:pStyle w:val="Slog43"/>
              <w:ind w:left="502"/>
            </w:pPr>
            <w:r w:rsidRPr="005F5EBC">
              <w:t>izvajalec naročniku v roku ne izroči vsebinsko ustrezne police za zavarovanje splošne civilne odgovornosti,</w:t>
            </w:r>
          </w:p>
          <w:p w14:paraId="7E6A7480" w14:textId="2FF4658B" w:rsidR="005F5EBC" w:rsidRPr="005F5EBC" w:rsidRDefault="005F5EBC" w:rsidP="001A5052">
            <w:pPr>
              <w:pStyle w:val="Slog43"/>
              <w:ind w:left="502"/>
            </w:pPr>
            <w:r w:rsidRPr="005F5EBC">
              <w:t>v drugih primerih, kot to določa pogodba.</w:t>
            </w:r>
          </w:p>
          <w:p w14:paraId="55045A6B" w14:textId="77777777" w:rsidR="005F5EBC" w:rsidRPr="005F5EBC" w:rsidRDefault="005F5EBC" w:rsidP="005F5EBC">
            <w:pPr>
              <w:jc w:val="both"/>
              <w:rPr>
                <w:rFonts w:asciiTheme="majorHAnsi" w:hAnsiTheme="majorHAnsi"/>
              </w:rPr>
            </w:pPr>
          </w:p>
          <w:p w14:paraId="230DA7E5" w14:textId="77777777" w:rsidR="005F5EBC" w:rsidRPr="005F5EBC" w:rsidRDefault="005F5EBC" w:rsidP="005F5EBC">
            <w:pPr>
              <w:jc w:val="both"/>
              <w:rPr>
                <w:rFonts w:asciiTheme="majorHAnsi" w:hAnsiTheme="majorHAnsi"/>
              </w:rPr>
            </w:pPr>
            <w:r w:rsidRPr="005F5EB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5DEEBAAE" w14:textId="77777777" w:rsidR="005F5EBC" w:rsidRPr="005F5EBC" w:rsidRDefault="005F5EBC" w:rsidP="005F5EBC">
            <w:pPr>
              <w:jc w:val="both"/>
              <w:rPr>
                <w:rFonts w:asciiTheme="majorHAnsi" w:hAnsiTheme="majorHAnsi"/>
              </w:rPr>
            </w:pPr>
          </w:p>
        </w:tc>
        <w:tc>
          <w:tcPr>
            <w:tcW w:w="1983" w:type="pct"/>
          </w:tcPr>
          <w:p w14:paraId="2A7C91C9" w14:textId="77777777" w:rsidR="005F5EBC" w:rsidRPr="005F5EBC" w:rsidRDefault="005F5EBC" w:rsidP="005F5EBC">
            <w:pPr>
              <w:jc w:val="both"/>
              <w:rPr>
                <w:rFonts w:asciiTheme="majorHAnsi" w:hAnsiTheme="majorHAnsi"/>
              </w:rPr>
            </w:pPr>
            <w:r w:rsidRPr="005F5EBC">
              <w:rPr>
                <w:rFonts w:asciiTheme="majorHAnsi" w:hAnsiTheme="majorHAnsi" w:cs="Arial"/>
              </w:rPr>
              <w:lastRenderedPageBreak/>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5F5EBC" w:rsidRPr="005F5EBC" w14:paraId="7B9E76B9" w14:textId="77777777" w:rsidTr="00126325">
        <w:tc>
          <w:tcPr>
            <w:tcW w:w="3017" w:type="pct"/>
            <w:shd w:val="clear" w:color="auto" w:fill="BFBFBF" w:themeFill="background1" w:themeFillShade="BF"/>
          </w:tcPr>
          <w:p w14:paraId="57D74FBF" w14:textId="77777777" w:rsidR="005F5EBC" w:rsidRPr="005F5EBC" w:rsidRDefault="005F5EBC" w:rsidP="005F5EBC">
            <w:pPr>
              <w:keepNext/>
              <w:contextualSpacing/>
              <w:rPr>
                <w:rFonts w:asciiTheme="majorHAnsi" w:hAnsiTheme="majorHAnsi"/>
                <w:bCs/>
                <w:lang w:val="x-none"/>
              </w:rPr>
            </w:pPr>
            <w:r w:rsidRPr="005F5EBC">
              <w:rPr>
                <w:rFonts w:asciiTheme="majorHAnsi" w:eastAsia="Calibri" w:hAnsiTheme="majorHAnsi"/>
                <w:b/>
                <w:bCs/>
                <w:lang w:val="x-none"/>
              </w:rPr>
              <w:br w:type="page"/>
            </w:r>
            <w:r w:rsidRPr="005F5EBC">
              <w:rPr>
                <w:rFonts w:asciiTheme="majorHAnsi" w:hAnsiTheme="majorHAnsi"/>
                <w:bCs/>
                <w:lang w:val="x-none"/>
              </w:rPr>
              <w:t xml:space="preserve">Pogoj: zavarovanje odprave napak </w:t>
            </w:r>
          </w:p>
        </w:tc>
        <w:tc>
          <w:tcPr>
            <w:tcW w:w="1983" w:type="pct"/>
            <w:shd w:val="clear" w:color="auto" w:fill="BFBFBF" w:themeFill="background1" w:themeFillShade="BF"/>
          </w:tcPr>
          <w:p w14:paraId="7A1B318B" w14:textId="77777777" w:rsidR="005F5EBC" w:rsidRPr="005F5EBC" w:rsidRDefault="005F5EBC" w:rsidP="005F5EBC">
            <w:pPr>
              <w:rPr>
                <w:rFonts w:asciiTheme="majorHAnsi" w:hAnsiTheme="majorHAnsi"/>
              </w:rPr>
            </w:pPr>
            <w:r w:rsidRPr="005F5EBC">
              <w:rPr>
                <w:rFonts w:asciiTheme="majorHAnsi" w:hAnsiTheme="majorHAnsi"/>
              </w:rPr>
              <w:t>Dokazilo</w:t>
            </w:r>
          </w:p>
          <w:p w14:paraId="00489590" w14:textId="77777777" w:rsidR="005F5EBC" w:rsidRPr="005F5EBC" w:rsidRDefault="005F5EBC" w:rsidP="005F5EBC">
            <w:pPr>
              <w:rPr>
                <w:rFonts w:asciiTheme="majorHAnsi" w:hAnsiTheme="majorHAnsi"/>
              </w:rPr>
            </w:pPr>
          </w:p>
        </w:tc>
      </w:tr>
      <w:tr w:rsidR="005F5EBC" w:rsidRPr="005F5EBC" w14:paraId="3C5E2F84" w14:textId="77777777" w:rsidTr="00126325">
        <w:tc>
          <w:tcPr>
            <w:tcW w:w="3017" w:type="pct"/>
          </w:tcPr>
          <w:p w14:paraId="093D8701" w14:textId="77777777" w:rsidR="005F5EBC" w:rsidRPr="005F5EBC" w:rsidRDefault="005F5EBC" w:rsidP="005F5EBC">
            <w:pPr>
              <w:jc w:val="both"/>
              <w:rPr>
                <w:rFonts w:asciiTheme="majorHAnsi" w:hAnsiTheme="majorHAnsi"/>
              </w:rPr>
            </w:pPr>
            <w:r w:rsidRPr="005F5EBC">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1870F387" w14:textId="77777777" w:rsidR="005F5EBC" w:rsidRPr="005F5EBC" w:rsidRDefault="005F5EBC" w:rsidP="005F5EBC">
            <w:pPr>
              <w:jc w:val="both"/>
              <w:rPr>
                <w:rFonts w:asciiTheme="majorHAnsi" w:hAnsiTheme="majorHAnsi"/>
              </w:rPr>
            </w:pPr>
          </w:p>
          <w:p w14:paraId="403B446E" w14:textId="77777777" w:rsidR="005F5EBC" w:rsidRPr="005F5EBC" w:rsidRDefault="005F5EBC" w:rsidP="005F5EBC">
            <w:pPr>
              <w:jc w:val="both"/>
              <w:rPr>
                <w:rFonts w:asciiTheme="majorHAnsi" w:hAnsiTheme="majorHAnsi"/>
              </w:rPr>
            </w:pPr>
            <w:r w:rsidRPr="005F5EBC">
              <w:rPr>
                <w:rFonts w:asciiTheme="majorHAnsi" w:hAnsiTheme="majorHAnsi"/>
              </w:rPr>
              <w:t xml:space="preserve">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w:t>
            </w:r>
          </w:p>
          <w:p w14:paraId="3CBD0741" w14:textId="77777777" w:rsidR="005F5EBC" w:rsidRPr="005F5EBC" w:rsidRDefault="005F5EBC" w:rsidP="005F5EBC">
            <w:pPr>
              <w:jc w:val="both"/>
              <w:rPr>
                <w:rFonts w:asciiTheme="majorHAnsi" w:hAnsiTheme="majorHAnsi"/>
              </w:rPr>
            </w:pPr>
          </w:p>
          <w:p w14:paraId="3ACC138B" w14:textId="77777777" w:rsidR="005F5EBC" w:rsidRPr="005F5EBC" w:rsidRDefault="005F5EBC" w:rsidP="005F5EBC">
            <w:pPr>
              <w:jc w:val="both"/>
              <w:rPr>
                <w:rFonts w:asciiTheme="majorHAnsi" w:hAnsiTheme="majorHAnsi"/>
              </w:rPr>
            </w:pPr>
            <w:r w:rsidRPr="005F5EBC">
              <w:rPr>
                <w:rFonts w:asciiTheme="majorHAnsi" w:hAnsiTheme="majorHAnsi"/>
              </w:rPr>
              <w:t xml:space="preserve">Za pokritje teh stroškov bo izvajalec najkasneje v roku 15 dni od datuma podpisa primopredajnega zapisnika izročil naročniku zavarovanje za odpravo napak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 Vzorec zavarovanja za odpravo napak), v višini 5%  končne pogodbene vrednosti z DDV, in sicer za obdobje 5 let plus 30 dni. Brez predložene garancije primopredaja del ni opravljena.</w:t>
            </w:r>
          </w:p>
          <w:p w14:paraId="4216878C" w14:textId="77777777" w:rsidR="005F5EBC" w:rsidRPr="005F5EBC" w:rsidRDefault="005F5EBC" w:rsidP="005F5EBC">
            <w:pPr>
              <w:rPr>
                <w:rFonts w:asciiTheme="majorHAnsi" w:hAnsiTheme="majorHAnsi"/>
              </w:rPr>
            </w:pPr>
          </w:p>
        </w:tc>
        <w:tc>
          <w:tcPr>
            <w:tcW w:w="1983" w:type="pct"/>
          </w:tcPr>
          <w:p w14:paraId="755AEDB5" w14:textId="77777777" w:rsidR="005F5EBC" w:rsidRPr="005F5EBC" w:rsidRDefault="005F5EBC" w:rsidP="005F5EBC">
            <w:pPr>
              <w:jc w:val="both"/>
              <w:rPr>
                <w:rFonts w:asciiTheme="majorHAnsi" w:hAnsiTheme="majorHAnsi"/>
              </w:rPr>
            </w:pPr>
            <w:r w:rsidRPr="005F5EBC">
              <w:rPr>
                <w:rFonts w:asciiTheme="majorHAnsi" w:hAnsiTheme="majorHAnsi"/>
              </w:rPr>
              <w:t xml:space="preserve"> </w:t>
            </w:r>
            <w:r w:rsidRPr="005F5EBC">
              <w:rPr>
                <w:rFonts w:asciiTheme="majorHAnsi" w:hAnsiTheme="majorHAnsi" w:cs="Arial"/>
              </w:rPr>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429A7E95" w14:textId="3BF6EF19" w:rsidR="005F5EBC" w:rsidRDefault="005F5EBC" w:rsidP="00954B58">
      <w:pPr>
        <w:rPr>
          <w:rFonts w:asciiTheme="majorHAnsi" w:hAnsiTheme="majorHAnsi"/>
          <w:sz w:val="24"/>
          <w:szCs w:val="24"/>
        </w:rPr>
      </w:pPr>
    </w:p>
    <w:p w14:paraId="4FB8308D" w14:textId="77777777" w:rsidR="00AF7927" w:rsidRPr="00B54461" w:rsidRDefault="00AF7927" w:rsidP="00BE5F42">
      <w:pPr>
        <w:pStyle w:val="javnanaroilapodnaslov"/>
        <w:numPr>
          <w:ilvl w:val="1"/>
          <w:numId w:val="12"/>
        </w:numPr>
      </w:pPr>
      <w:bookmarkStart w:id="48" w:name="_Toc123895012"/>
      <w:r w:rsidRPr="00B54461">
        <w:t>Plačilni pogoji</w:t>
      </w:r>
      <w:bookmarkEnd w:id="48"/>
    </w:p>
    <w:p w14:paraId="682B77CC" w14:textId="77777777" w:rsidR="00AF7927" w:rsidRPr="00B54461" w:rsidRDefault="00AF7927" w:rsidP="00954B58">
      <w:pPr>
        <w:rPr>
          <w:rFonts w:asciiTheme="majorHAnsi" w:hAnsiTheme="majorHAnsi" w:cs="Arial"/>
          <w:sz w:val="24"/>
          <w:szCs w:val="24"/>
        </w:rPr>
      </w:pPr>
    </w:p>
    <w:p w14:paraId="669FC07F" w14:textId="77777777" w:rsidR="00B53DFC" w:rsidRPr="0079309A" w:rsidRDefault="00B53DFC" w:rsidP="00954B58">
      <w:pPr>
        <w:jc w:val="both"/>
        <w:rPr>
          <w:rFonts w:asciiTheme="majorHAnsi" w:hAnsiTheme="majorHAnsi" w:cs="Arial"/>
        </w:rPr>
      </w:pPr>
      <w:r w:rsidRPr="0079309A">
        <w:rPr>
          <w:rFonts w:asciiTheme="majorHAnsi" w:hAnsiTheme="majorHAnsi" w:cs="Arial"/>
        </w:rPr>
        <w:t>Naročnik bo pogodbene obveznosti plačal v roku</w:t>
      </w:r>
      <w:r w:rsidR="00336119" w:rsidRPr="0079309A">
        <w:rPr>
          <w:rFonts w:asciiTheme="majorHAnsi" w:hAnsiTheme="majorHAnsi" w:cs="Arial"/>
        </w:rPr>
        <w:t>,</w:t>
      </w:r>
      <w:r w:rsidRPr="0079309A">
        <w:rPr>
          <w:rFonts w:asciiTheme="majorHAnsi" w:hAnsiTheme="majorHAnsi" w:cs="Arial"/>
        </w:rPr>
        <w:t xml:space="preserve"> določenem v skladu z določili veljavnega zakona o izvrševanju proračunov Republike Slovenije. </w:t>
      </w:r>
    </w:p>
    <w:p w14:paraId="19A8BDDA" w14:textId="77777777" w:rsidR="00B53DFC" w:rsidRPr="0079309A" w:rsidRDefault="00B53DFC" w:rsidP="00954B58">
      <w:pPr>
        <w:jc w:val="both"/>
        <w:rPr>
          <w:rFonts w:asciiTheme="majorHAnsi" w:hAnsiTheme="majorHAnsi" w:cs="Arial"/>
        </w:rPr>
      </w:pPr>
    </w:p>
    <w:p w14:paraId="79881561" w14:textId="77777777" w:rsidR="00B53DFC" w:rsidRPr="0079309A" w:rsidRDefault="00B53DFC" w:rsidP="00954B58">
      <w:pPr>
        <w:jc w:val="both"/>
        <w:rPr>
          <w:rFonts w:asciiTheme="majorHAnsi" w:hAnsiTheme="majorHAnsi" w:cs="Arial"/>
        </w:rPr>
      </w:pPr>
      <w:r w:rsidRPr="0079309A">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4A92B7D" w14:textId="77777777" w:rsidR="00B53DFC" w:rsidRPr="0079309A" w:rsidRDefault="00B53DFC" w:rsidP="00954B58">
      <w:pPr>
        <w:jc w:val="both"/>
        <w:rPr>
          <w:rFonts w:asciiTheme="majorHAnsi" w:hAnsiTheme="majorHAnsi" w:cs="Arial"/>
        </w:rPr>
      </w:pPr>
    </w:p>
    <w:p w14:paraId="18F640FD" w14:textId="77777777" w:rsidR="009678AB" w:rsidRPr="0079309A" w:rsidRDefault="00B53DFC" w:rsidP="00954B58">
      <w:pPr>
        <w:jc w:val="both"/>
        <w:rPr>
          <w:rFonts w:asciiTheme="majorHAnsi" w:hAnsiTheme="majorHAnsi" w:cs="Arial"/>
        </w:rPr>
      </w:pPr>
      <w:r w:rsidRPr="0079309A">
        <w:rPr>
          <w:rFonts w:asciiTheme="majorHAnsi" w:hAnsiTheme="majorHAnsi" w:cs="Arial"/>
        </w:rPr>
        <w:t xml:space="preserve">Drugačnih opcij naročnik ne bo upošteval. Gospodarski subjekti, ki bodo ponudili drugačne plačilne pogoje, bodo izključeni iz postopka oddaje javnega naročila.  </w:t>
      </w:r>
    </w:p>
    <w:p w14:paraId="3A27F703" w14:textId="77777777" w:rsidR="00AB512D" w:rsidRPr="00B54461" w:rsidRDefault="00AB512D" w:rsidP="00954B58">
      <w:pPr>
        <w:rPr>
          <w:rFonts w:asciiTheme="majorHAnsi" w:hAnsiTheme="majorHAnsi" w:cs="Arial"/>
          <w:sz w:val="24"/>
          <w:szCs w:val="24"/>
        </w:rPr>
      </w:pPr>
    </w:p>
    <w:p w14:paraId="2A3C0469" w14:textId="08F69DEF" w:rsidR="00B369B1" w:rsidRPr="00B54461" w:rsidRDefault="00B369B1" w:rsidP="00BE5F42">
      <w:pPr>
        <w:pStyle w:val="javnanaroilapodnaslov"/>
        <w:numPr>
          <w:ilvl w:val="1"/>
          <w:numId w:val="12"/>
        </w:numPr>
      </w:pPr>
      <w:bookmarkStart w:id="49" w:name="_Toc123895013"/>
      <w:r w:rsidRPr="00B54461">
        <w:t xml:space="preserve">Razdelitev predmeta naročila na </w:t>
      </w:r>
      <w:r w:rsidR="00570B3F">
        <w:t>postavke</w:t>
      </w:r>
      <w:bookmarkEnd w:id="49"/>
      <w:r w:rsidRPr="00B54461">
        <w:t xml:space="preserve"> </w:t>
      </w:r>
    </w:p>
    <w:p w14:paraId="5B81ED36" w14:textId="77777777" w:rsidR="00B369B1" w:rsidRPr="00B54461" w:rsidRDefault="00B369B1" w:rsidP="00954B58">
      <w:pPr>
        <w:rPr>
          <w:rFonts w:asciiTheme="majorHAnsi" w:hAnsiTheme="majorHAnsi" w:cs="Arial"/>
          <w:sz w:val="24"/>
          <w:szCs w:val="24"/>
        </w:rPr>
      </w:pPr>
    </w:p>
    <w:p w14:paraId="22760BE2" w14:textId="1DB4DA66" w:rsidR="00747DC5" w:rsidRDefault="00D920A1" w:rsidP="00DB724D">
      <w:pPr>
        <w:jc w:val="both"/>
        <w:rPr>
          <w:rFonts w:asciiTheme="majorHAnsi" w:hAnsiTheme="majorHAnsi" w:cs="Arial"/>
        </w:rPr>
      </w:pPr>
      <w:r>
        <w:rPr>
          <w:rFonts w:asciiTheme="majorHAnsi" w:hAnsiTheme="majorHAnsi" w:cs="Arial"/>
        </w:rPr>
        <w:t xml:space="preserve">Predmet javnega naročila ni razdeljen na sklope. </w:t>
      </w:r>
    </w:p>
    <w:p w14:paraId="4B0C7E0B" w14:textId="77777777" w:rsidR="00D920A1" w:rsidRPr="0079309A" w:rsidRDefault="00D920A1" w:rsidP="00DB724D">
      <w:pPr>
        <w:jc w:val="both"/>
        <w:rPr>
          <w:rFonts w:asciiTheme="majorHAnsi" w:hAnsiTheme="majorHAnsi"/>
          <w:strike/>
          <w:color w:val="FF0000"/>
        </w:rPr>
      </w:pPr>
    </w:p>
    <w:p w14:paraId="4FBFFFA9" w14:textId="77777777" w:rsidR="00B369B1" w:rsidRPr="00B54461" w:rsidRDefault="00B369B1" w:rsidP="00BE5F42">
      <w:pPr>
        <w:pStyle w:val="javnanaroilapodnaslov"/>
        <w:numPr>
          <w:ilvl w:val="1"/>
          <w:numId w:val="12"/>
        </w:numPr>
      </w:pPr>
      <w:bookmarkStart w:id="50" w:name="_Toc123895014"/>
      <w:r w:rsidRPr="00B54461">
        <w:t>Variante ponudb</w:t>
      </w:r>
      <w:bookmarkEnd w:id="50"/>
    </w:p>
    <w:p w14:paraId="13BFCBBE" w14:textId="77777777" w:rsidR="00B369B1" w:rsidRPr="00B54461" w:rsidRDefault="00B369B1" w:rsidP="00954B58">
      <w:pPr>
        <w:rPr>
          <w:rFonts w:asciiTheme="majorHAnsi" w:hAnsiTheme="majorHAnsi" w:cs="Arial"/>
          <w:sz w:val="24"/>
          <w:szCs w:val="24"/>
        </w:rPr>
      </w:pPr>
    </w:p>
    <w:p w14:paraId="3FF7E73B" w14:textId="77777777" w:rsidR="00B369B1" w:rsidRPr="0079309A" w:rsidRDefault="00B369B1" w:rsidP="00954B58">
      <w:pPr>
        <w:rPr>
          <w:rFonts w:asciiTheme="majorHAnsi" w:hAnsiTheme="majorHAnsi" w:cs="Arial"/>
        </w:rPr>
      </w:pPr>
      <w:r w:rsidRPr="0079309A">
        <w:rPr>
          <w:rFonts w:asciiTheme="majorHAnsi" w:hAnsiTheme="majorHAnsi" w:cs="Arial"/>
        </w:rPr>
        <w:t>Variantne ponudbe niso dovoljene.</w:t>
      </w:r>
    </w:p>
    <w:p w14:paraId="246E868C" w14:textId="77777777" w:rsidR="00AB512D" w:rsidRPr="00B54461" w:rsidRDefault="00AB512D" w:rsidP="00954B58">
      <w:pPr>
        <w:rPr>
          <w:rFonts w:asciiTheme="majorHAnsi" w:hAnsiTheme="majorHAnsi" w:cs="Arial"/>
          <w:sz w:val="24"/>
          <w:szCs w:val="24"/>
        </w:rPr>
      </w:pPr>
    </w:p>
    <w:p w14:paraId="3F2C609B" w14:textId="77777777" w:rsidR="00AF7927" w:rsidRPr="00B54461" w:rsidRDefault="00AF7927" w:rsidP="00BE5F42">
      <w:pPr>
        <w:pStyle w:val="javnanaroilapodnaslov"/>
        <w:numPr>
          <w:ilvl w:val="1"/>
          <w:numId w:val="12"/>
        </w:numPr>
      </w:pPr>
      <w:bookmarkStart w:id="51" w:name="_Toc123895015"/>
      <w:r w:rsidRPr="00B54461">
        <w:t>Zaveze izbranega ponudnika</w:t>
      </w:r>
      <w:bookmarkEnd w:id="51"/>
    </w:p>
    <w:p w14:paraId="2482F98B" w14:textId="77777777" w:rsidR="00AF7927" w:rsidRPr="00B54461" w:rsidRDefault="00AF7927" w:rsidP="00954B58">
      <w:pPr>
        <w:rPr>
          <w:rFonts w:asciiTheme="majorHAnsi" w:hAnsiTheme="majorHAnsi" w:cs="Arial"/>
          <w:sz w:val="24"/>
          <w:szCs w:val="24"/>
        </w:rPr>
      </w:pPr>
    </w:p>
    <w:p w14:paraId="4FAC1E2A" w14:textId="77777777" w:rsidR="00A33BFF" w:rsidRPr="0079309A" w:rsidRDefault="00A33BFF" w:rsidP="00954B58">
      <w:pPr>
        <w:jc w:val="both"/>
        <w:rPr>
          <w:rFonts w:asciiTheme="majorHAnsi" w:hAnsiTheme="majorHAnsi" w:cs="Arial"/>
        </w:rPr>
      </w:pPr>
      <w:r w:rsidRPr="0079309A">
        <w:rPr>
          <w:rFonts w:asciiTheme="majorHAnsi" w:hAnsiTheme="majorHAnsi" w:cs="Arial"/>
        </w:rPr>
        <w:t>Ponudnik se kot morebitni prevzemnik javnega naročila</w:t>
      </w:r>
      <w:r w:rsidR="009B1C0D" w:rsidRPr="0079309A">
        <w:rPr>
          <w:rFonts w:asciiTheme="majorHAnsi" w:hAnsiTheme="majorHAnsi" w:cs="Arial"/>
        </w:rPr>
        <w:t>, z oddajo ponudbe v predmetnem postopku oddaje javnega naročila</w:t>
      </w:r>
      <w:r w:rsidRPr="0079309A">
        <w:rPr>
          <w:rFonts w:asciiTheme="majorHAnsi" w:hAnsiTheme="majorHAnsi" w:cs="Arial"/>
        </w:rPr>
        <w:t xml:space="preserve"> zavezuje:</w:t>
      </w:r>
    </w:p>
    <w:p w14:paraId="190E14D7"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vse zahtevane storitve izvajal strokovno in kvalitetno po pravilih stroke</w:t>
      </w:r>
      <w:r w:rsidR="00336119" w:rsidRPr="0079309A">
        <w:rPr>
          <w:rFonts w:asciiTheme="majorHAnsi" w:hAnsiTheme="majorHAnsi"/>
          <w:szCs w:val="22"/>
        </w:rPr>
        <w:t xml:space="preserve"> in</w:t>
      </w:r>
      <w:r w:rsidRPr="0079309A">
        <w:rPr>
          <w:rFonts w:asciiTheme="majorHAnsi" w:hAnsiTheme="majorHAnsi"/>
          <w:szCs w:val="22"/>
        </w:rPr>
        <w:t xml:space="preserve"> v skladu z veljavnimi predpisi (zakoni, pravilniki, standardi, tehničnimi soglasij), tehničnimi navodili, priporočili in normativi;</w:t>
      </w:r>
    </w:p>
    <w:p w14:paraId="4C423EF1"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javno naročilo izvajal s strokovno usposobljenimi delavci oziroma kadrom in brezhibno mehanizacijo;</w:t>
      </w:r>
    </w:p>
    <w:p w14:paraId="24757E4A"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se v celoti strinja in sprejema pogoje naročnika, navedene v dokumentaciji v zvezi z oddajo javnega naročila, da po njih daje svojo ponudbo za izvedbo razpisnih del ter da pod navedenimi pogoji pristopa k izvedbi predmeta javnega naročila;</w:t>
      </w:r>
    </w:p>
    <w:p w14:paraId="4A7AB57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ob izdelavi ponudbe pregledal vso razpoložljivo dokumentacijo v zvezi z oddajo javnega naročila;</w:t>
      </w:r>
    </w:p>
    <w:p w14:paraId="608FCB1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vso relevantno zakonodajo, ki se upošteva p</w:t>
      </w:r>
      <w:r w:rsidR="00DB5D57" w:rsidRPr="0079309A">
        <w:rPr>
          <w:rFonts w:asciiTheme="majorHAnsi" w:hAnsiTheme="majorHAnsi"/>
          <w:szCs w:val="22"/>
        </w:rPr>
        <w:t>ri oddaji tega javnega naročila;</w:t>
      </w:r>
    </w:p>
    <w:p w14:paraId="076E90F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obsegom in zahtevnostjo javnega naročila;</w:t>
      </w:r>
    </w:p>
    <w:p w14:paraId="37BD01C4"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ne bo imel do naročnika predmetnega javnega naročila nobenega odškodninskega zahtevka, če ne bo izbran kot najugodnejši ponudnik;</w:t>
      </w:r>
    </w:p>
    <w:p w14:paraId="68F99D75"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v primeru prekinitve postopka oddaje javnega naročila od naročnika ne bo zahteval nobenega povračila stroškov ali povrnitve škode;</w:t>
      </w:r>
    </w:p>
    <w:p w14:paraId="4B1A88DD" w14:textId="326B57AA"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v </w:t>
      </w:r>
    </w:p>
    <w:p w14:paraId="54016DAF"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bo vse prevzete </w:t>
      </w:r>
      <w:r w:rsidR="001833B6" w:rsidRPr="0079309A">
        <w:rPr>
          <w:rFonts w:asciiTheme="majorHAnsi" w:hAnsiTheme="majorHAnsi"/>
          <w:szCs w:val="22"/>
        </w:rPr>
        <w:t>obveznosti izpolnil v zahtevani</w:t>
      </w:r>
      <w:r w:rsidRPr="0079309A">
        <w:rPr>
          <w:rFonts w:asciiTheme="majorHAnsi" w:hAnsiTheme="majorHAnsi"/>
          <w:szCs w:val="22"/>
        </w:rPr>
        <w:t xml:space="preserve"> količini, kvaliteti in r</w:t>
      </w:r>
      <w:r w:rsidR="001833B6" w:rsidRPr="0079309A">
        <w:rPr>
          <w:rFonts w:asciiTheme="majorHAnsi" w:hAnsiTheme="majorHAnsi"/>
          <w:szCs w:val="22"/>
        </w:rPr>
        <w:t xml:space="preserve">okih, kot to izhaja iz pogodbe in </w:t>
      </w:r>
      <w:r w:rsidRPr="0079309A">
        <w:rPr>
          <w:rFonts w:asciiTheme="majorHAnsi" w:hAnsiTheme="majorHAnsi"/>
          <w:szCs w:val="22"/>
        </w:rPr>
        <w:t xml:space="preserve">dokumentacije </w:t>
      </w:r>
      <w:r w:rsidR="001833B6" w:rsidRPr="0079309A">
        <w:rPr>
          <w:rFonts w:asciiTheme="majorHAnsi" w:hAnsiTheme="majorHAnsi"/>
          <w:szCs w:val="22"/>
        </w:rPr>
        <w:t>v zvezi z</w:t>
      </w:r>
      <w:r w:rsidRPr="0079309A">
        <w:rPr>
          <w:rFonts w:asciiTheme="majorHAnsi" w:hAnsiTheme="majorHAnsi"/>
          <w:szCs w:val="22"/>
        </w:rPr>
        <w:t xml:space="preserve"> oddajo tega javnega naročila; </w:t>
      </w:r>
    </w:p>
    <w:p w14:paraId="55D9C5E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pri sestavi ponudbe upošteval obveznosti do svojih morebitnih podizvajalcev;</w:t>
      </w:r>
    </w:p>
    <w:p w14:paraId="1E898436"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za resničnost oziroma verodostojnost podatkov in prilog k ponudbi;</w:t>
      </w:r>
    </w:p>
    <w:p w14:paraId="1CA1D0E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delavce seznanil z vsebino te pogodbe v potrebnem obsegu;</w:t>
      </w:r>
    </w:p>
    <w:p w14:paraId="06D8EE9D" w14:textId="77777777" w:rsidR="00A33BFF"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kot izvajalec upošteval okolje, v katerem bo izvajal dela.</w:t>
      </w:r>
    </w:p>
    <w:p w14:paraId="4B46C0B2" w14:textId="77777777" w:rsidR="00BE7A76" w:rsidRPr="00B54461" w:rsidRDefault="00BE7A76" w:rsidP="00954B58">
      <w:pPr>
        <w:rPr>
          <w:rFonts w:asciiTheme="majorHAnsi" w:hAnsiTheme="majorHAnsi" w:cs="Arial"/>
          <w:sz w:val="24"/>
          <w:szCs w:val="24"/>
        </w:rPr>
      </w:pPr>
    </w:p>
    <w:p w14:paraId="745B4753" w14:textId="77777777" w:rsidR="00AF7927" w:rsidRPr="00B54461" w:rsidRDefault="00AF7927" w:rsidP="00BE5F42">
      <w:pPr>
        <w:pStyle w:val="javnanaroilapodnaslov"/>
        <w:numPr>
          <w:ilvl w:val="1"/>
          <w:numId w:val="12"/>
        </w:numPr>
      </w:pPr>
      <w:bookmarkStart w:id="52" w:name="_Toc123895016"/>
      <w:r w:rsidRPr="00B54461">
        <w:t>Veljavnost ponudbe</w:t>
      </w:r>
      <w:bookmarkEnd w:id="52"/>
    </w:p>
    <w:p w14:paraId="6CCC331C" w14:textId="77777777" w:rsidR="00AF7927" w:rsidRPr="00B54461" w:rsidRDefault="00AF7927" w:rsidP="00954B58">
      <w:pPr>
        <w:rPr>
          <w:rFonts w:asciiTheme="majorHAnsi" w:hAnsiTheme="majorHAnsi" w:cs="Arial"/>
          <w:sz w:val="24"/>
          <w:szCs w:val="24"/>
        </w:rPr>
      </w:pPr>
    </w:p>
    <w:p w14:paraId="70D1B207" w14:textId="51975D4D" w:rsidR="004C737B" w:rsidRPr="0079309A" w:rsidRDefault="004C737B" w:rsidP="00954B58">
      <w:pPr>
        <w:jc w:val="both"/>
        <w:rPr>
          <w:rFonts w:asciiTheme="majorHAnsi" w:hAnsiTheme="majorHAnsi" w:cs="Arial"/>
        </w:rPr>
      </w:pPr>
      <w:r w:rsidRPr="00A02776">
        <w:rPr>
          <w:rFonts w:asciiTheme="majorHAnsi" w:hAnsiTheme="majorHAnsi" w:cs="Arial"/>
        </w:rPr>
        <w:t>Ponudba mora veljati najmanj do</w:t>
      </w:r>
      <w:r w:rsidR="0072568A">
        <w:rPr>
          <w:rFonts w:asciiTheme="majorHAnsi" w:hAnsiTheme="majorHAnsi" w:cs="Arial"/>
        </w:rPr>
        <w:t xml:space="preserve"> </w:t>
      </w:r>
      <w:r w:rsidR="007754B9" w:rsidRPr="007754B9">
        <w:rPr>
          <w:rFonts w:asciiTheme="majorHAnsi" w:hAnsiTheme="majorHAnsi" w:cs="Arial"/>
          <w:b/>
          <w:bCs/>
        </w:rPr>
        <w:t>15</w:t>
      </w:r>
      <w:r w:rsidR="0072568A" w:rsidRPr="007754B9">
        <w:rPr>
          <w:rFonts w:asciiTheme="majorHAnsi" w:hAnsiTheme="majorHAnsi" w:cs="Arial"/>
          <w:b/>
          <w:bCs/>
        </w:rPr>
        <w:t>.</w:t>
      </w:r>
      <w:r w:rsidR="007754B9">
        <w:rPr>
          <w:rFonts w:asciiTheme="majorHAnsi" w:hAnsiTheme="majorHAnsi" w:cs="Arial"/>
          <w:b/>
          <w:bCs/>
        </w:rPr>
        <w:t>5</w:t>
      </w:r>
      <w:r w:rsidR="0072568A" w:rsidRPr="0072568A">
        <w:rPr>
          <w:rFonts w:asciiTheme="majorHAnsi" w:hAnsiTheme="majorHAnsi" w:cs="Arial"/>
          <w:b/>
          <w:bCs/>
        </w:rPr>
        <w:t>.2022</w:t>
      </w:r>
      <w:r w:rsidRPr="00F517B0">
        <w:rPr>
          <w:rFonts w:asciiTheme="majorHAnsi" w:hAnsiTheme="majorHAnsi" w:cs="Arial"/>
        </w:rPr>
        <w:t>.</w:t>
      </w:r>
      <w:r w:rsidRPr="00A02776">
        <w:rPr>
          <w:rFonts w:asciiTheme="majorHAnsi" w:hAnsiTheme="majorHAnsi" w:cs="Arial"/>
        </w:rPr>
        <w:t xml:space="preserve"> Gospodarski subjekt, ki bo ponudil krajši rok veljavnosti ponudbe</w:t>
      </w:r>
      <w:r w:rsidR="00336119" w:rsidRPr="00A02776">
        <w:rPr>
          <w:rFonts w:asciiTheme="majorHAnsi" w:hAnsiTheme="majorHAnsi" w:cs="Arial"/>
        </w:rPr>
        <w:t>,</w:t>
      </w:r>
      <w:r w:rsidRPr="00A02776">
        <w:rPr>
          <w:rFonts w:asciiTheme="majorHAnsi" w:hAnsiTheme="majorHAnsi" w:cs="Arial"/>
        </w:rPr>
        <w:t xml:space="preserve"> bo izključen iz postopka oddaje javnega naročila.</w:t>
      </w:r>
    </w:p>
    <w:p w14:paraId="37A7B64C" w14:textId="77777777" w:rsidR="004C737B" w:rsidRPr="0079309A" w:rsidRDefault="004C737B" w:rsidP="00954B58">
      <w:pPr>
        <w:jc w:val="both"/>
        <w:rPr>
          <w:rFonts w:asciiTheme="majorHAnsi" w:hAnsiTheme="majorHAnsi" w:cs="Arial"/>
        </w:rPr>
      </w:pPr>
    </w:p>
    <w:p w14:paraId="38094FE9" w14:textId="77777777" w:rsidR="004C737B" w:rsidRPr="0079309A" w:rsidRDefault="000B0773" w:rsidP="00954B58">
      <w:pPr>
        <w:jc w:val="both"/>
        <w:rPr>
          <w:rFonts w:asciiTheme="majorHAnsi" w:hAnsiTheme="majorHAnsi" w:cs="Arial"/>
        </w:rPr>
      </w:pPr>
      <w:r w:rsidRPr="0079309A">
        <w:rPr>
          <w:rFonts w:asciiTheme="majorHAnsi" w:hAnsiTheme="majorHAnsi" w:cs="Arial"/>
        </w:rPr>
        <w:lastRenderedPageBreak/>
        <w:t>Naročnik si pridržuje pravico, da v primeru nepredvideni</w:t>
      </w:r>
      <w:r w:rsidR="004C737B" w:rsidRPr="0079309A">
        <w:rPr>
          <w:rFonts w:asciiTheme="majorHAnsi" w:hAnsiTheme="majorHAnsi" w:cs="Arial"/>
        </w:rPr>
        <w:t xml:space="preserve"> </w:t>
      </w:r>
      <w:r w:rsidRPr="0079309A">
        <w:rPr>
          <w:rFonts w:asciiTheme="majorHAnsi" w:hAnsiTheme="majorHAnsi" w:cs="Arial"/>
        </w:rPr>
        <w:t xml:space="preserve">okoliščin </w:t>
      </w:r>
      <w:r w:rsidR="004C737B" w:rsidRPr="0079309A">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584B705D" w14:textId="77777777" w:rsidR="00BE7A76" w:rsidRPr="00B54461" w:rsidRDefault="00BE7A76" w:rsidP="00954B58">
      <w:pPr>
        <w:rPr>
          <w:rFonts w:asciiTheme="majorHAnsi" w:hAnsiTheme="majorHAnsi" w:cs="Arial"/>
          <w:sz w:val="24"/>
          <w:szCs w:val="24"/>
        </w:rPr>
      </w:pPr>
    </w:p>
    <w:p w14:paraId="61228E01" w14:textId="77777777" w:rsidR="00AF7927" w:rsidRPr="00B54461" w:rsidRDefault="00AF7927" w:rsidP="00BE5F42">
      <w:pPr>
        <w:pStyle w:val="javnanaroilapodnaslov"/>
        <w:numPr>
          <w:ilvl w:val="1"/>
          <w:numId w:val="12"/>
        </w:numPr>
      </w:pPr>
      <w:bookmarkStart w:id="53" w:name="_Toc123895017"/>
      <w:r w:rsidRPr="00B54461">
        <w:t>Protikorupcijska določila in preprečevanje nasprotja interesov</w:t>
      </w:r>
      <w:bookmarkEnd w:id="53"/>
    </w:p>
    <w:p w14:paraId="05AE9DA0" w14:textId="77777777" w:rsidR="00AF7927" w:rsidRPr="00B54461" w:rsidRDefault="00AF7927" w:rsidP="00954B58">
      <w:pPr>
        <w:rPr>
          <w:rFonts w:asciiTheme="majorHAnsi" w:hAnsiTheme="majorHAnsi" w:cs="Arial"/>
          <w:sz w:val="24"/>
          <w:szCs w:val="24"/>
        </w:rPr>
      </w:pPr>
    </w:p>
    <w:p w14:paraId="16E1ADC3" w14:textId="77777777" w:rsidR="004C737B" w:rsidRPr="0079309A" w:rsidRDefault="004C737B" w:rsidP="00954B58">
      <w:pPr>
        <w:jc w:val="both"/>
        <w:rPr>
          <w:rFonts w:asciiTheme="majorHAnsi" w:hAnsiTheme="majorHAnsi" w:cs="Arial"/>
        </w:rPr>
      </w:pPr>
      <w:bookmarkStart w:id="54" w:name="_Toc395008179"/>
      <w:bookmarkStart w:id="55" w:name="_Toc401742214"/>
      <w:bookmarkStart w:id="56" w:name="_Toc401742344"/>
      <w:r w:rsidRPr="0079309A">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AD3D2E0" w14:textId="77777777" w:rsidR="004C737B" w:rsidRPr="0079309A" w:rsidRDefault="004C737B" w:rsidP="00954B58">
      <w:pPr>
        <w:jc w:val="both"/>
        <w:rPr>
          <w:rFonts w:asciiTheme="majorHAnsi" w:hAnsiTheme="majorHAnsi" w:cs="Arial"/>
        </w:rPr>
      </w:pPr>
    </w:p>
    <w:p w14:paraId="5B4DCEB0" w14:textId="77777777" w:rsidR="004C737B" w:rsidRPr="0079309A" w:rsidRDefault="004C737B" w:rsidP="00954B58">
      <w:pPr>
        <w:jc w:val="both"/>
        <w:rPr>
          <w:rFonts w:asciiTheme="majorHAnsi" w:hAnsiTheme="majorHAnsi" w:cs="Arial"/>
        </w:rPr>
      </w:pPr>
      <w:r w:rsidRPr="0079309A">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2FF24C1" w14:textId="77777777" w:rsidR="004C737B" w:rsidRPr="0079309A" w:rsidRDefault="004C737B" w:rsidP="00954B58">
      <w:pPr>
        <w:jc w:val="both"/>
        <w:rPr>
          <w:rFonts w:asciiTheme="majorHAnsi" w:hAnsiTheme="majorHAnsi" w:cs="Arial"/>
        </w:rPr>
      </w:pPr>
    </w:p>
    <w:p w14:paraId="2131F2C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43AAC82" w14:textId="77777777" w:rsidR="004C737B" w:rsidRPr="0079309A" w:rsidRDefault="004C737B" w:rsidP="00954B58">
      <w:pPr>
        <w:jc w:val="both"/>
        <w:rPr>
          <w:rFonts w:asciiTheme="majorHAnsi" w:hAnsiTheme="majorHAnsi" w:cs="Arial"/>
        </w:rPr>
      </w:pPr>
    </w:p>
    <w:p w14:paraId="29F8BB43" w14:textId="77777777" w:rsidR="004C737B" w:rsidRPr="0079309A" w:rsidRDefault="004C737B" w:rsidP="00954B58">
      <w:pPr>
        <w:jc w:val="both"/>
        <w:rPr>
          <w:rFonts w:asciiTheme="majorHAnsi" w:hAnsiTheme="majorHAnsi" w:cs="Arial"/>
        </w:rPr>
      </w:pPr>
      <w:r w:rsidRPr="0079309A">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4634D07B" w14:textId="77777777" w:rsidR="004C737B" w:rsidRPr="0079309A" w:rsidRDefault="004C737B" w:rsidP="00954B58">
      <w:pPr>
        <w:jc w:val="both"/>
        <w:rPr>
          <w:rFonts w:asciiTheme="majorHAnsi" w:hAnsiTheme="majorHAnsi" w:cs="Arial"/>
        </w:rPr>
      </w:pPr>
    </w:p>
    <w:p w14:paraId="732EE209" w14:textId="77777777" w:rsidR="004C737B" w:rsidRPr="0079309A" w:rsidRDefault="004C737B" w:rsidP="00954B58">
      <w:pPr>
        <w:jc w:val="both"/>
        <w:rPr>
          <w:rFonts w:asciiTheme="majorHAnsi" w:hAnsiTheme="majorHAnsi"/>
        </w:rPr>
      </w:pPr>
      <w:r w:rsidRPr="0079309A">
        <w:rPr>
          <w:rFonts w:asciiTheme="majorHAnsi" w:hAnsiTheme="majorHAnsi"/>
        </w:rPr>
        <w:t>Izbrani ponu</w:t>
      </w:r>
      <w:r w:rsidR="00284A88">
        <w:rPr>
          <w:rFonts w:asciiTheme="majorHAnsi" w:hAnsiTheme="majorHAnsi"/>
        </w:rPr>
        <w:t>dnik mora v skladu z določili šestega</w:t>
      </w:r>
      <w:r w:rsidRPr="0079309A">
        <w:rPr>
          <w:rFonts w:asciiTheme="majorHAnsi" w:hAnsiTheme="majorHAnsi"/>
        </w:rPr>
        <w:t xml:space="preserve"> odsta</w:t>
      </w:r>
      <w:r w:rsidR="008F2AEF" w:rsidRPr="0079309A">
        <w:rPr>
          <w:rFonts w:asciiTheme="majorHAnsi" w:hAnsiTheme="majorHAnsi"/>
        </w:rPr>
        <w:t>vka 91. člena ZJN-3 v roku 8</w:t>
      </w:r>
      <w:r w:rsidRPr="0079309A">
        <w:rPr>
          <w:rFonts w:asciiTheme="majorHAnsi" w:hAnsiTheme="majorHAnsi"/>
        </w:rPr>
        <w:t xml:space="preserve"> dni od prejema naročnikovega poziva posredovati podatke o:</w:t>
      </w:r>
    </w:p>
    <w:p w14:paraId="68A26DED"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svojih ustanoviteljih, družbenikih, delničarjih, komanditistih ali drugih lastnikih in podatke o lastniških deležih navedenih oseb;</w:t>
      </w:r>
    </w:p>
    <w:p w14:paraId="3A600446"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gospodarskih subjektih, za katere se glede na določbe zakona, ki ureja gospodarske družbe, šteje, da so z njim povezane družbe.</w:t>
      </w:r>
    </w:p>
    <w:bookmarkEnd w:id="54"/>
    <w:bookmarkEnd w:id="55"/>
    <w:bookmarkEnd w:id="56"/>
    <w:p w14:paraId="1090CFD8" w14:textId="7F03F803" w:rsidR="00BE7A76" w:rsidRDefault="00BE7A76" w:rsidP="007D27E9">
      <w:pPr>
        <w:jc w:val="center"/>
        <w:rPr>
          <w:rFonts w:asciiTheme="majorHAnsi" w:hAnsiTheme="majorHAnsi" w:cs="Arial"/>
        </w:rPr>
      </w:pPr>
    </w:p>
    <w:p w14:paraId="1E823FDA" w14:textId="77777777" w:rsidR="00AF7927" w:rsidRPr="00B54461" w:rsidRDefault="00AF7927" w:rsidP="00BE5F42">
      <w:pPr>
        <w:pStyle w:val="javnanaroilapodnaslov"/>
        <w:numPr>
          <w:ilvl w:val="1"/>
          <w:numId w:val="12"/>
        </w:numPr>
      </w:pPr>
      <w:bookmarkStart w:id="57" w:name="_Toc123895018"/>
      <w:r w:rsidRPr="00B54461">
        <w:t>Odgovornost za povzročitev škode zaradi neizpolnjevanja zahtevanih pogojev</w:t>
      </w:r>
      <w:bookmarkEnd w:id="57"/>
    </w:p>
    <w:p w14:paraId="05D85262" w14:textId="77777777" w:rsidR="00AF7927" w:rsidRPr="00B54461" w:rsidRDefault="00AF7927" w:rsidP="00954B58">
      <w:pPr>
        <w:rPr>
          <w:rFonts w:asciiTheme="majorHAnsi" w:hAnsiTheme="majorHAnsi" w:cs="Arial"/>
          <w:sz w:val="24"/>
          <w:szCs w:val="24"/>
        </w:rPr>
      </w:pPr>
    </w:p>
    <w:p w14:paraId="56DD385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da naročnik po pravnomočnosti odločitve o oddaji javnega naročila ugotovi, da izbrani ponudnik/član ozi</w:t>
      </w:r>
      <w:r w:rsidR="00336119" w:rsidRPr="0079309A">
        <w:rPr>
          <w:rFonts w:asciiTheme="majorHAnsi" w:hAnsiTheme="majorHAnsi" w:cs="Arial"/>
        </w:rPr>
        <w:t>roma partner skupine ponudnikov ali njihovi podizvajalci</w:t>
      </w:r>
      <w:r w:rsidRPr="0079309A">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FC65689" w14:textId="77777777" w:rsidR="004C737B" w:rsidRPr="0079309A" w:rsidRDefault="004C737B" w:rsidP="00954B58">
      <w:pPr>
        <w:jc w:val="both"/>
        <w:rPr>
          <w:rFonts w:asciiTheme="majorHAnsi" w:hAnsiTheme="majorHAnsi" w:cs="Arial"/>
        </w:rPr>
      </w:pPr>
    </w:p>
    <w:p w14:paraId="76F2C12C" w14:textId="2CE903E0" w:rsidR="004C737B" w:rsidRPr="0079309A" w:rsidRDefault="004C737B" w:rsidP="00954B58">
      <w:pPr>
        <w:jc w:val="both"/>
        <w:rPr>
          <w:rFonts w:asciiTheme="majorHAnsi" w:hAnsiTheme="majorHAnsi" w:cs="Arial"/>
        </w:rPr>
      </w:pPr>
      <w:r w:rsidRPr="0079309A">
        <w:rPr>
          <w:rFonts w:asciiTheme="majorHAnsi" w:hAnsiTheme="majorHAnsi" w:cs="Arial"/>
        </w:rPr>
        <w:t xml:space="preserve">Ponudnik/skupina ponudnikov mora v takšnem primeru naročniku povrniti stroške izvedbe novega javnega naročila ter vso škodo, ki bi jo naročnik utrpel zaradi morebitne zamude pri izvedbi </w:t>
      </w:r>
      <w:r w:rsidR="0054445F">
        <w:rPr>
          <w:rFonts w:asciiTheme="majorHAnsi" w:hAnsiTheme="majorHAnsi" w:cs="Arial"/>
        </w:rPr>
        <w:t>dobavi</w:t>
      </w:r>
      <w:r w:rsidRPr="0079309A">
        <w:rPr>
          <w:rFonts w:asciiTheme="majorHAnsi" w:hAnsiTheme="majorHAnsi" w:cs="Arial"/>
        </w:rPr>
        <w:t xml:space="preserve">, zaradi zamude ali nezmožnosti črpanja evropskih sredstev, </w:t>
      </w:r>
      <w:proofErr w:type="spellStart"/>
      <w:r w:rsidRPr="0079309A">
        <w:rPr>
          <w:rFonts w:asciiTheme="majorHAnsi" w:hAnsiTheme="majorHAnsi" w:cs="Arial"/>
        </w:rPr>
        <w:t>ipd</w:t>
      </w:r>
      <w:proofErr w:type="spellEnd"/>
      <w:r w:rsidR="00336119" w:rsidRPr="0079309A">
        <w:rPr>
          <w:rFonts w:asciiTheme="majorHAnsi" w:hAnsiTheme="majorHAnsi" w:cs="Arial"/>
        </w:rPr>
        <w:t xml:space="preserve"> </w:t>
      </w:r>
      <w:r w:rsidRPr="0079309A">
        <w:rPr>
          <w:rFonts w:asciiTheme="majorHAnsi" w:hAnsiTheme="majorHAnsi" w:cs="Arial"/>
        </w:rPr>
        <w:t xml:space="preserve">..., ter drugo škodo, ki je nastala naročniku kot posledica navedenih dejanj ponudnika/članov oziroma partnerjev skupine ponudnikov. </w:t>
      </w:r>
    </w:p>
    <w:p w14:paraId="59E9BB7B" w14:textId="77777777" w:rsidR="004C737B" w:rsidRPr="0079309A" w:rsidRDefault="004C737B" w:rsidP="00954B58">
      <w:pPr>
        <w:jc w:val="both"/>
        <w:rPr>
          <w:rFonts w:asciiTheme="majorHAnsi" w:hAnsiTheme="majorHAnsi" w:cs="Arial"/>
        </w:rPr>
      </w:pPr>
    </w:p>
    <w:p w14:paraId="76CA3951" w14:textId="77777777" w:rsidR="004C737B" w:rsidRPr="0079309A" w:rsidRDefault="004C737B" w:rsidP="00954B58">
      <w:pPr>
        <w:jc w:val="both"/>
        <w:rPr>
          <w:rFonts w:asciiTheme="majorHAnsi" w:hAnsiTheme="majorHAnsi" w:cs="Arial"/>
        </w:rPr>
      </w:pPr>
      <w:r w:rsidRPr="0079309A">
        <w:rPr>
          <w:rFonts w:asciiTheme="majorHAnsi" w:hAnsiTheme="majorHAnsi" w:cs="Arial"/>
        </w:rPr>
        <w:t>Ponudnik oziroma skupina ponudnikov odgovarja po načelu popolne odškodninske odgovornosti tudi za svoje priglašene podizvajalce, ne glede na to</w:t>
      </w:r>
      <w:r w:rsidR="00336119" w:rsidRPr="0079309A">
        <w:rPr>
          <w:rFonts w:asciiTheme="majorHAnsi" w:hAnsiTheme="majorHAnsi" w:cs="Arial"/>
        </w:rPr>
        <w:t>,</w:t>
      </w:r>
      <w:r w:rsidRPr="0079309A">
        <w:rPr>
          <w:rFonts w:asciiTheme="majorHAnsi" w:hAnsiTheme="majorHAnsi" w:cs="Arial"/>
        </w:rPr>
        <w:t xml:space="preserve"> ali je vedela za dejstvo, da posamezni podizvajalec v času oddaje ponudbe ni izpolnjeval vseh naročnikovih pogojev</w:t>
      </w:r>
      <w:r w:rsidR="00336119" w:rsidRPr="0079309A">
        <w:rPr>
          <w:rFonts w:asciiTheme="majorHAnsi" w:hAnsiTheme="majorHAnsi" w:cs="Arial"/>
        </w:rPr>
        <w:t>,</w:t>
      </w:r>
      <w:r w:rsidRPr="0079309A">
        <w:rPr>
          <w:rFonts w:asciiTheme="majorHAnsi" w:hAnsiTheme="majorHAnsi" w:cs="Arial"/>
        </w:rPr>
        <w:t xml:space="preserve"> ali ne.</w:t>
      </w:r>
    </w:p>
    <w:p w14:paraId="4705DE3F" w14:textId="77777777" w:rsidR="004C737B" w:rsidRPr="0079309A" w:rsidRDefault="004C737B" w:rsidP="00954B58">
      <w:pPr>
        <w:jc w:val="both"/>
        <w:rPr>
          <w:rFonts w:asciiTheme="majorHAnsi" w:hAnsiTheme="majorHAnsi" w:cs="Arial"/>
        </w:rPr>
      </w:pPr>
    </w:p>
    <w:p w14:paraId="472C009C" w14:textId="77777777" w:rsidR="009D1A69" w:rsidRPr="00B54461" w:rsidRDefault="004C737B" w:rsidP="00954B58">
      <w:pPr>
        <w:jc w:val="both"/>
        <w:rPr>
          <w:rFonts w:asciiTheme="majorHAnsi" w:hAnsiTheme="majorHAnsi"/>
        </w:rPr>
      </w:pPr>
      <w:r w:rsidRPr="0079309A">
        <w:rPr>
          <w:rFonts w:asciiTheme="majorHAnsi" w:hAnsiTheme="majorHAnsi" w:cs="Arial"/>
        </w:rPr>
        <w:t xml:space="preserve">Naročnik zato ponudnikom/skupini ponudnikov svetuje, da v aktih o skupnem nastopanju pri izvedbi javnega naročila in v </w:t>
      </w:r>
      <w:proofErr w:type="spellStart"/>
      <w:r w:rsidRPr="0079309A">
        <w:rPr>
          <w:rFonts w:asciiTheme="majorHAnsi" w:hAnsiTheme="majorHAnsi" w:cs="Arial"/>
        </w:rPr>
        <w:t>podizvajalskih</w:t>
      </w:r>
      <w:proofErr w:type="spellEnd"/>
      <w:r w:rsidRPr="0079309A">
        <w:rPr>
          <w:rFonts w:asciiTheme="majorHAnsi" w:hAnsiTheme="majorHAnsi" w:cs="Arial"/>
        </w:rPr>
        <w:t xml:space="preserve"> pogodbah uredijo možnost regresnih zahtevkov do podizvajalcev v zgoraj navedenih primerih.</w:t>
      </w:r>
      <w:r w:rsidR="009D1A69" w:rsidRPr="00B54461">
        <w:rPr>
          <w:rFonts w:asciiTheme="majorHAnsi" w:hAnsiTheme="majorHAnsi"/>
          <w:b/>
          <w:bCs/>
        </w:rPr>
        <w:br w:type="page"/>
      </w:r>
    </w:p>
    <w:tbl>
      <w:tblPr>
        <w:tblW w:w="0" w:type="auto"/>
        <w:tblLook w:val="04A0" w:firstRow="1" w:lastRow="0" w:firstColumn="1" w:lastColumn="0" w:noHBand="0" w:noVBand="1"/>
      </w:tblPr>
      <w:tblGrid>
        <w:gridCol w:w="9070"/>
      </w:tblGrid>
      <w:tr w:rsidR="002A225B" w:rsidRPr="00B54461" w14:paraId="372391BC" w14:textId="77777777" w:rsidTr="009D1A69">
        <w:tc>
          <w:tcPr>
            <w:tcW w:w="9070" w:type="dxa"/>
            <w:shd w:val="clear" w:color="auto" w:fill="auto"/>
          </w:tcPr>
          <w:p w14:paraId="7E2045D2" w14:textId="77777777" w:rsidR="002A225B" w:rsidRPr="00B54461" w:rsidRDefault="00A33BFF"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lastRenderedPageBreak/>
              <w:br w:type="page"/>
            </w:r>
            <w:r w:rsidR="002A225B" w:rsidRPr="00B54461">
              <w:rPr>
                <w:rFonts w:asciiTheme="majorHAnsi" w:hAnsiTheme="majorHAnsi"/>
              </w:rPr>
              <w:br w:type="page"/>
            </w:r>
            <w:r w:rsidR="002A225B" w:rsidRPr="00B54461">
              <w:rPr>
                <w:rFonts w:asciiTheme="majorHAnsi" w:hAnsiTheme="majorHAnsi"/>
              </w:rPr>
              <w:br w:type="page"/>
            </w:r>
            <w:bookmarkStart w:id="58" w:name="_Toc473532448"/>
            <w:bookmarkStart w:id="59" w:name="_Toc473534167"/>
            <w:bookmarkStart w:id="60" w:name="_Toc123895019"/>
            <w:r w:rsidR="002A225B" w:rsidRPr="00B54461">
              <w:rPr>
                <w:rFonts w:asciiTheme="majorHAnsi" w:hAnsiTheme="majorHAnsi"/>
              </w:rPr>
              <w:t>NAVODILA ZA IZDELAVO PONUDBE</w:t>
            </w:r>
            <w:bookmarkEnd w:id="58"/>
            <w:bookmarkEnd w:id="59"/>
            <w:bookmarkEnd w:id="60"/>
          </w:p>
        </w:tc>
      </w:tr>
    </w:tbl>
    <w:p w14:paraId="6A9AAA4B" w14:textId="77777777" w:rsidR="00615400" w:rsidRPr="00B54461" w:rsidRDefault="00640116" w:rsidP="00954B58">
      <w:pPr>
        <w:rPr>
          <w:rFonts w:asciiTheme="majorHAnsi" w:hAnsiTheme="majorHAnsi" w:cs="Arial"/>
        </w:rPr>
      </w:pPr>
      <w:r w:rsidRPr="00B54461">
        <w:rPr>
          <w:rFonts w:asciiTheme="majorHAnsi" w:hAnsiTheme="majorHAnsi" w:cs="Arial"/>
        </w:rPr>
        <w:t xml:space="preserve"> </w:t>
      </w:r>
      <w:bookmarkStart w:id="61" w:name="_Toc473208969"/>
    </w:p>
    <w:p w14:paraId="4A83E6A6" w14:textId="43B46194" w:rsidR="00214C9B" w:rsidRPr="00B54461" w:rsidRDefault="00214C9B" w:rsidP="00BE5F42">
      <w:pPr>
        <w:pStyle w:val="javnanaroilapodnaslov"/>
        <w:numPr>
          <w:ilvl w:val="1"/>
          <w:numId w:val="12"/>
        </w:numPr>
      </w:pPr>
      <w:bookmarkStart w:id="62" w:name="_Toc123895020"/>
      <w:r w:rsidRPr="00B54461">
        <w:t>Obrazec ESPD</w:t>
      </w:r>
      <w:bookmarkEnd w:id="62"/>
    </w:p>
    <w:p w14:paraId="41343B42" w14:textId="77777777" w:rsidR="00214C9B" w:rsidRPr="00B54461" w:rsidRDefault="00214C9B" w:rsidP="00954B58">
      <w:pPr>
        <w:rPr>
          <w:rFonts w:asciiTheme="majorHAnsi" w:hAnsiTheme="majorHAnsi" w:cs="Arial"/>
          <w:sz w:val="24"/>
          <w:szCs w:val="24"/>
        </w:rPr>
      </w:pPr>
    </w:p>
    <w:p w14:paraId="75D8233C" w14:textId="77777777" w:rsidR="0019280C" w:rsidRPr="00060962" w:rsidRDefault="0019280C" w:rsidP="0019280C">
      <w:pPr>
        <w:jc w:val="both"/>
        <w:rPr>
          <w:rFonts w:asciiTheme="majorHAnsi" w:hAnsiTheme="majorHAnsi" w:cs="Arial"/>
        </w:rPr>
      </w:pPr>
      <w:r w:rsidRPr="00060962">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CCAB98" w14:textId="77777777" w:rsidR="0019280C" w:rsidRPr="00060962" w:rsidRDefault="0019280C" w:rsidP="0019280C">
      <w:pPr>
        <w:jc w:val="both"/>
        <w:rPr>
          <w:rFonts w:asciiTheme="majorHAnsi" w:hAnsiTheme="majorHAnsi" w:cs="Arial"/>
        </w:rPr>
      </w:pPr>
    </w:p>
    <w:p w14:paraId="69DFD2F0" w14:textId="77777777" w:rsidR="0019280C" w:rsidRPr="00060962" w:rsidRDefault="0019280C" w:rsidP="0019280C">
      <w:pPr>
        <w:jc w:val="both"/>
        <w:rPr>
          <w:rFonts w:asciiTheme="majorHAnsi" w:hAnsiTheme="majorHAnsi" w:cs="Arial"/>
        </w:rPr>
      </w:pPr>
      <w:r w:rsidRPr="00060962">
        <w:rPr>
          <w:rFonts w:asciiTheme="majorHAnsi" w:hAnsiTheme="majorHAnsi" w:cs="Arial"/>
        </w:rPr>
        <w:t>Navedbe v ESPD in/ali dokazila, ki ji predloži gospodarski subjekt, morajo biti veljavni.</w:t>
      </w:r>
    </w:p>
    <w:p w14:paraId="4AAC309B" w14:textId="77777777" w:rsidR="0019280C" w:rsidRPr="00060962" w:rsidRDefault="0019280C" w:rsidP="0019280C">
      <w:pPr>
        <w:jc w:val="both"/>
        <w:rPr>
          <w:rFonts w:asciiTheme="majorHAnsi" w:hAnsiTheme="majorHAnsi" w:cs="Arial"/>
        </w:rPr>
      </w:pPr>
    </w:p>
    <w:p w14:paraId="4AD187F8" w14:textId="30151EFF" w:rsidR="0019280C" w:rsidRPr="00060962" w:rsidRDefault="0019280C" w:rsidP="0019280C">
      <w:pPr>
        <w:jc w:val="both"/>
        <w:rPr>
          <w:rFonts w:asciiTheme="majorHAnsi" w:hAnsiTheme="majorHAnsi" w:cs="Arial"/>
        </w:rPr>
      </w:pPr>
      <w:r w:rsidRPr="00060962">
        <w:rPr>
          <w:rFonts w:asciiTheme="majorHAnsi" w:hAnsiTheme="majorHAnsi" w:cs="Arial"/>
        </w:rPr>
        <w:t xml:space="preserve">Gospodarski subjekt naročnikov obrazec ESPD (datoteka XML) uvozi na spletni strani portala javnih naročil/ESPD: </w:t>
      </w:r>
      <w:hyperlink r:id="rId16" w:history="1">
        <w:r w:rsidR="00CD2FE1" w:rsidRPr="001E3DAC">
          <w:rPr>
            <w:rStyle w:val="Hiperpovezava"/>
            <w:rFonts w:asciiTheme="majorHAnsi" w:hAnsiTheme="majorHAnsi" w:cs="Arial"/>
          </w:rPr>
          <w:t>http://www.enarocanje.si/_ESPD/</w:t>
        </w:r>
      </w:hyperlink>
      <w:r w:rsidR="00CD2FE1">
        <w:rPr>
          <w:rFonts w:asciiTheme="majorHAnsi" w:hAnsiTheme="majorHAnsi" w:cs="Arial"/>
        </w:rPr>
        <w:t xml:space="preserve"> </w:t>
      </w:r>
      <w:r w:rsidRPr="00060962">
        <w:rPr>
          <w:rFonts w:asciiTheme="majorHAnsi" w:hAnsiTheme="majorHAnsi" w:cs="Arial"/>
        </w:rPr>
        <w:t xml:space="preserve"> in v njega neposredno vnese zahtevane podatke.</w:t>
      </w:r>
    </w:p>
    <w:p w14:paraId="635A10E1" w14:textId="77777777" w:rsidR="0019280C" w:rsidRPr="00060962" w:rsidRDefault="0019280C" w:rsidP="0019280C">
      <w:pPr>
        <w:jc w:val="both"/>
        <w:rPr>
          <w:rFonts w:asciiTheme="majorHAnsi" w:hAnsiTheme="majorHAnsi" w:cs="Arial"/>
        </w:rPr>
      </w:pPr>
    </w:p>
    <w:p w14:paraId="11467523"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087AAF" w14:textId="77777777" w:rsidR="0019280C" w:rsidRPr="00060962" w:rsidRDefault="0019280C" w:rsidP="0019280C">
      <w:pPr>
        <w:jc w:val="both"/>
        <w:rPr>
          <w:rFonts w:asciiTheme="majorHAnsi" w:hAnsiTheme="majorHAnsi" w:cs="Arial"/>
        </w:rPr>
      </w:pPr>
    </w:p>
    <w:p w14:paraId="7B57638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ali nepodpisan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pri čemer se v slednjem primeru v skladu Splošnimi pogoji uporabe sistema e-JN šteje, da je oddan pravno zavezujoč dokument, ki ima enako veljavnost kot podpisan. </w:t>
      </w:r>
    </w:p>
    <w:p w14:paraId="62928869" w14:textId="77777777" w:rsidR="0019280C" w:rsidRPr="00060962" w:rsidRDefault="0019280C" w:rsidP="0019280C">
      <w:pPr>
        <w:jc w:val="both"/>
        <w:rPr>
          <w:rFonts w:asciiTheme="majorHAnsi" w:hAnsiTheme="majorHAnsi" w:cs="Arial"/>
        </w:rPr>
      </w:pPr>
    </w:p>
    <w:p w14:paraId="2A8817E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Za ostale sodelujoče ponudnik v razdelek »Sodelujoči«, del »ESPD – ostali sodelujoči« priloži podpisane ESPD v </w:t>
      </w:r>
      <w:proofErr w:type="spellStart"/>
      <w:r w:rsidRPr="00060962">
        <w:rPr>
          <w:rFonts w:asciiTheme="majorHAnsi" w:hAnsiTheme="majorHAnsi" w:cs="Arial"/>
        </w:rPr>
        <w:t>pdf</w:t>
      </w:r>
      <w:proofErr w:type="spellEnd"/>
      <w:r w:rsidRPr="00060962">
        <w:rPr>
          <w:rFonts w:asciiTheme="majorHAnsi" w:hAnsiTheme="majorHAnsi" w:cs="Arial"/>
        </w:rPr>
        <w:t xml:space="preserve">. obliki, ali v elektronski obliki podpisan </w:t>
      </w:r>
      <w:proofErr w:type="spellStart"/>
      <w:r w:rsidRPr="00060962">
        <w:rPr>
          <w:rFonts w:asciiTheme="majorHAnsi" w:hAnsiTheme="majorHAnsi" w:cs="Arial"/>
        </w:rPr>
        <w:t>xml</w:t>
      </w:r>
      <w:proofErr w:type="spellEnd"/>
      <w:r w:rsidRPr="00060962">
        <w:rPr>
          <w:rFonts w:asciiTheme="majorHAnsi" w:hAnsiTheme="majorHAnsi" w:cs="Arial"/>
        </w:rPr>
        <w:t xml:space="preserve">.  </w:t>
      </w:r>
    </w:p>
    <w:p w14:paraId="420A1179" w14:textId="77777777" w:rsidR="0019280C" w:rsidRPr="00060962" w:rsidRDefault="0019280C" w:rsidP="0019280C">
      <w:pPr>
        <w:jc w:val="both"/>
        <w:rPr>
          <w:rFonts w:asciiTheme="majorHAnsi" w:hAnsiTheme="majorHAnsi" w:cs="Arial"/>
        </w:rPr>
      </w:pPr>
    </w:p>
    <w:p w14:paraId="174D21E8"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Pri izpolnjevanju obrazca ESPD mora gospodarski subjekt/ponudnik v Oddelku D navesti, ali namerava oddati del javnega naročila v </w:t>
      </w:r>
      <w:proofErr w:type="spellStart"/>
      <w:r w:rsidRPr="00060962">
        <w:rPr>
          <w:rFonts w:asciiTheme="majorHAnsi" w:hAnsiTheme="majorHAnsi" w:cs="Arial"/>
        </w:rPr>
        <w:t>podizvajanje</w:t>
      </w:r>
      <w:proofErr w:type="spellEnd"/>
      <w:r w:rsidRPr="00060962">
        <w:rPr>
          <w:rFonts w:asciiTheme="majorHAnsi" w:hAnsiTheme="majorHAnsi" w:cs="Arial"/>
        </w:rPr>
        <w:t xml:space="preserve">, kot to določa 94. člen ZJN-3, in, če je to znano, katerim gospodarskim subjektom. Pri tem je Oddelek D namenjen navedbi </w:t>
      </w:r>
      <w:r w:rsidRPr="00060962">
        <w:rPr>
          <w:rFonts w:asciiTheme="majorHAnsi" w:hAnsiTheme="majorHAnsi" w:cs="Arial"/>
          <w:b/>
          <w:u w:val="single"/>
        </w:rPr>
        <w:t>zgolj tistih podizvajalcev</w:t>
      </w:r>
      <w:r w:rsidRPr="00060962">
        <w:rPr>
          <w:rFonts w:asciiTheme="majorHAnsi" w:hAnsiTheme="majorHAnsi" w:cs="Arial"/>
        </w:rPr>
        <w:t>, na katerih zmogljivosti se kandidat oziroma ponudnik</w:t>
      </w:r>
      <w:r w:rsidRPr="00060962">
        <w:rPr>
          <w:rFonts w:asciiTheme="majorHAnsi" w:hAnsiTheme="majorHAnsi" w:cs="Arial"/>
          <w:b/>
          <w:u w:val="single"/>
        </w:rPr>
        <w:t xml:space="preserve"> ne sklicuje, da bi izpolnil pogoje za sodelovanje, ki jih je določil naročnik</w:t>
      </w:r>
      <w:r w:rsidRPr="00060962">
        <w:rPr>
          <w:rFonts w:asciiTheme="majorHAnsi" w:hAnsiTheme="majorHAnsi" w:cs="Arial"/>
        </w:rPr>
        <w:t>. Vsi gospodarski subjekti, na katerih zmogljivosti se v skladu z 81. členom ZJN-3 sklicuje kandidat oziroma ponudnik, da bi izpolnil pogoje za sodelovanje – tudi podizvajalci, so namreč navedeni že v prejšnjem oddelku (Oddelek C).</w:t>
      </w:r>
    </w:p>
    <w:p w14:paraId="051A77AF" w14:textId="77777777" w:rsidR="0019280C" w:rsidRPr="00060962" w:rsidRDefault="0019280C" w:rsidP="0019280C">
      <w:pPr>
        <w:jc w:val="both"/>
        <w:rPr>
          <w:rFonts w:asciiTheme="majorHAnsi" w:hAnsiTheme="majorHAnsi" w:cs="Arial"/>
        </w:rPr>
      </w:pPr>
    </w:p>
    <w:p w14:paraId="636E231A"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V Oddelku C se gospodarski subjekt izjasni, ali se v ponudbi v skladu z 81. členom ZJN-3 </w:t>
      </w:r>
      <w:r w:rsidRPr="00060962">
        <w:rPr>
          <w:rFonts w:asciiTheme="majorHAnsi" w:hAnsiTheme="majorHAnsi" w:cs="Arial"/>
          <w:b/>
          <w:u w:val="single"/>
        </w:rPr>
        <w:t>sklicuje na kapacitete drugih subjektov, da bi izpolnil naročnikove pogoje za sodelovanje</w:t>
      </w:r>
      <w:r w:rsidRPr="00060962">
        <w:rPr>
          <w:rFonts w:asciiTheme="majorHAnsi" w:hAnsiTheme="majorHAnsi" w:cs="Arial"/>
        </w:rPr>
        <w:t>. V primeru, da na to vprašanje odgovori z »da«, mora k ponudbi poleg svojega ESPD priložiti tudi ESDP vsakega od gospodarskih subjektov, na katerih kapacitete se sklicuje.</w:t>
      </w:r>
    </w:p>
    <w:p w14:paraId="134594EF" w14:textId="77777777" w:rsidR="0019280C" w:rsidRPr="00060962" w:rsidRDefault="0019280C" w:rsidP="0019280C">
      <w:pPr>
        <w:rPr>
          <w:rFonts w:asciiTheme="majorHAnsi" w:hAnsiTheme="majorHAnsi" w:cs="Arial"/>
        </w:rPr>
      </w:pPr>
    </w:p>
    <w:p w14:paraId="05F4A644" w14:textId="47750401" w:rsidR="00660E0D" w:rsidRPr="00FB1C00" w:rsidRDefault="0019280C" w:rsidP="00954B58">
      <w:pPr>
        <w:rPr>
          <w:rFonts w:asciiTheme="majorHAnsi" w:hAnsiTheme="majorHAnsi" w:cs="Arial"/>
        </w:rPr>
      </w:pPr>
      <w:r w:rsidRPr="00060962">
        <w:rPr>
          <w:rFonts w:asciiTheme="majorHAnsi" w:hAnsiTheme="majorHAnsi" w:cs="Arial"/>
        </w:rPr>
        <w:t xml:space="preserve">Vse morebitne ostale informacija v zvezi z ESPD lahko pridobite na povezavi </w:t>
      </w:r>
      <w:hyperlink r:id="rId17" w:history="1">
        <w:r w:rsidRPr="00060962">
          <w:rPr>
            <w:rFonts w:asciiTheme="majorHAnsi" w:hAnsiTheme="majorHAnsi" w:cs="Arial"/>
            <w:color w:val="0000FF"/>
            <w:u w:val="single"/>
          </w:rPr>
          <w:t>https://www.enarocanje.si/Dokumenti/Navodila_za_uporabo_ESPD.pdf</w:t>
        </w:r>
      </w:hyperlink>
      <w:r w:rsidRPr="00060962">
        <w:rPr>
          <w:rFonts w:asciiTheme="majorHAnsi" w:hAnsiTheme="majorHAnsi" w:cs="Arial"/>
        </w:rPr>
        <w:t xml:space="preserve"> .</w:t>
      </w:r>
    </w:p>
    <w:p w14:paraId="159B38DA" w14:textId="1A343147" w:rsidR="0029702B" w:rsidRDefault="00660E0D" w:rsidP="00954B58">
      <w:pPr>
        <w:rPr>
          <w:rFonts w:asciiTheme="majorHAnsi" w:hAnsiTheme="majorHAnsi" w:cs="Arial"/>
        </w:rPr>
      </w:pPr>
      <w:r w:rsidRPr="00FB1C00">
        <w:rPr>
          <w:rFonts w:asciiTheme="majorHAnsi" w:hAnsiTheme="majorHAnsi" w:cs="Arial"/>
        </w:rPr>
        <w:t xml:space="preserve"> </w:t>
      </w:r>
    </w:p>
    <w:p w14:paraId="5F5330B5" w14:textId="6B7DDA9B" w:rsidR="007D27E9" w:rsidRDefault="007D27E9" w:rsidP="00954B58">
      <w:pPr>
        <w:rPr>
          <w:rFonts w:asciiTheme="majorHAnsi" w:hAnsiTheme="majorHAnsi" w:cs="Arial"/>
        </w:rPr>
      </w:pPr>
    </w:p>
    <w:p w14:paraId="5638556F" w14:textId="77777777" w:rsidR="007D27E9" w:rsidRPr="00FB1C00" w:rsidRDefault="007D27E9" w:rsidP="00954B58">
      <w:pPr>
        <w:rPr>
          <w:rFonts w:asciiTheme="majorHAnsi" w:hAnsiTheme="majorHAnsi" w:cs="Arial"/>
        </w:rPr>
      </w:pPr>
    </w:p>
    <w:p w14:paraId="7EE0B4DF" w14:textId="77777777" w:rsidR="00214C9B" w:rsidRPr="00B54461" w:rsidRDefault="00214C9B" w:rsidP="00BE5F42">
      <w:pPr>
        <w:pStyle w:val="javnanaroilapodnaslov"/>
        <w:numPr>
          <w:ilvl w:val="1"/>
          <w:numId w:val="12"/>
        </w:numPr>
      </w:pPr>
      <w:bookmarkStart w:id="63" w:name="_Toc123895021"/>
      <w:r w:rsidRPr="00B54461">
        <w:lastRenderedPageBreak/>
        <w:t>Obrazec “Predračun«</w:t>
      </w:r>
      <w:r w:rsidR="00CD572E" w:rsidRPr="00B54461">
        <w:t xml:space="preserve"> oziroma »Ponudba« in zahtevane priloge</w:t>
      </w:r>
      <w:bookmarkEnd w:id="63"/>
    </w:p>
    <w:p w14:paraId="0D87B943" w14:textId="77777777" w:rsidR="00214C9B" w:rsidRPr="00B54461" w:rsidRDefault="00214C9B" w:rsidP="00954B58">
      <w:pPr>
        <w:rPr>
          <w:rFonts w:asciiTheme="majorHAnsi" w:hAnsiTheme="majorHAnsi" w:cs="Arial"/>
          <w:sz w:val="24"/>
          <w:szCs w:val="24"/>
        </w:rPr>
      </w:pPr>
    </w:p>
    <w:p w14:paraId="13D34340"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v Predračunu/Ponudbi ponujati vse pozicije, ob upoštevanju tehničnih specifikacij, ki so del razpisne dokumentacije.</w:t>
      </w:r>
    </w:p>
    <w:p w14:paraId="2AC7BB5A" w14:textId="77777777" w:rsidR="00CD2FE1" w:rsidRPr="00060962" w:rsidRDefault="00CD2FE1" w:rsidP="00CD2FE1">
      <w:pPr>
        <w:jc w:val="both"/>
        <w:rPr>
          <w:rFonts w:asciiTheme="majorHAnsi" w:hAnsiTheme="majorHAnsi" w:cs="Arial"/>
        </w:rPr>
      </w:pPr>
    </w:p>
    <w:p w14:paraId="4B6B4203"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Ponudnik izpolni vse postavke v Predračunu/Ponudbi na največ dve decimalni mesti. </w:t>
      </w:r>
    </w:p>
    <w:p w14:paraId="6CD05084" w14:textId="77777777" w:rsidR="00CD2FE1" w:rsidRPr="00060962" w:rsidRDefault="00CD2FE1" w:rsidP="00CD2FE1">
      <w:pPr>
        <w:jc w:val="both"/>
        <w:rPr>
          <w:rFonts w:asciiTheme="majorHAnsi" w:hAnsiTheme="majorHAnsi" w:cs="Arial"/>
        </w:rPr>
      </w:pPr>
    </w:p>
    <w:p w14:paraId="0EADD995"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izpolniti vse postavke v predračunu. V kolikor ponudnik cene v posamezno postavko ne vpiše, se šteje, da predmetne postavke ne ponuja in tako ne izpolnjuje vseh zahtev naročnika iz predmetne razpisne dokumentacije.</w:t>
      </w:r>
    </w:p>
    <w:p w14:paraId="3E80E5E5" w14:textId="77777777" w:rsidR="00CD2FE1" w:rsidRPr="00060962" w:rsidRDefault="00CD2FE1" w:rsidP="00CD2FE1">
      <w:pPr>
        <w:jc w:val="both"/>
        <w:rPr>
          <w:rFonts w:asciiTheme="majorHAnsi" w:hAnsiTheme="majorHAnsi" w:cs="Arial"/>
        </w:rPr>
      </w:pPr>
    </w:p>
    <w:p w14:paraId="720067F1" w14:textId="77777777" w:rsidR="00CD2FE1" w:rsidRPr="00060962" w:rsidRDefault="00CD2FE1" w:rsidP="00CD2FE1">
      <w:pPr>
        <w:jc w:val="both"/>
        <w:rPr>
          <w:rFonts w:asciiTheme="majorHAnsi" w:hAnsiTheme="majorHAnsi" w:cs="Arial"/>
        </w:rPr>
      </w:pPr>
      <w:r w:rsidRPr="00060962">
        <w:rPr>
          <w:rFonts w:asciiTheme="majorHAnsi" w:hAnsiTheme="majorHAnsi" w:cs="Arial"/>
        </w:rPr>
        <w:t>V kolikor ponudnik vpiše ceno nič (0) EUR, se šteje, da ponuja postavko brezplačno.</w:t>
      </w:r>
    </w:p>
    <w:p w14:paraId="14A07C05" w14:textId="77777777" w:rsidR="00CD2FE1" w:rsidRPr="00060962" w:rsidRDefault="00CD2FE1" w:rsidP="00CD2FE1">
      <w:pPr>
        <w:jc w:val="both"/>
        <w:rPr>
          <w:rFonts w:asciiTheme="majorHAnsi" w:hAnsiTheme="majorHAnsi" w:cs="Arial"/>
        </w:rPr>
      </w:pPr>
    </w:p>
    <w:p w14:paraId="6BC27BD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ne sme spreminjati vsebine predračuna.</w:t>
      </w:r>
    </w:p>
    <w:p w14:paraId="1F15F7DF" w14:textId="77777777" w:rsidR="00CD2FE1" w:rsidRPr="00060962" w:rsidRDefault="00CD2FE1" w:rsidP="00CD2FE1">
      <w:pPr>
        <w:jc w:val="both"/>
        <w:rPr>
          <w:rFonts w:asciiTheme="majorHAnsi" w:hAnsiTheme="majorHAnsi" w:cs="Arial"/>
        </w:rPr>
      </w:pPr>
    </w:p>
    <w:p w14:paraId="28D2D6CB"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Ponujena cena z DDV mora zajemati vse popuste in stroške (stroške dela, materialne in druge potrebne stroške za izvedbo predmeta javnega naročila). </w:t>
      </w:r>
    </w:p>
    <w:p w14:paraId="3B86E6BD" w14:textId="77777777" w:rsidR="00CD2FE1" w:rsidRPr="00060962" w:rsidRDefault="00CD2FE1" w:rsidP="00CD2FE1">
      <w:pPr>
        <w:jc w:val="both"/>
        <w:rPr>
          <w:rFonts w:asciiTheme="majorHAnsi" w:hAnsiTheme="majorHAnsi" w:cs="Arial"/>
        </w:rPr>
      </w:pPr>
    </w:p>
    <w:p w14:paraId="414EB4F4" w14:textId="77777777" w:rsidR="00CD2FE1" w:rsidRPr="00060962" w:rsidRDefault="00CD2FE1" w:rsidP="00CD2FE1">
      <w:pPr>
        <w:jc w:val="both"/>
        <w:rPr>
          <w:rFonts w:asciiTheme="majorHAnsi" w:hAnsiTheme="majorHAnsi" w:cs="Arial"/>
        </w:rPr>
      </w:pPr>
      <w:r w:rsidRPr="00060962">
        <w:rPr>
          <w:rFonts w:asciiTheme="majorHAnsi" w:hAnsiTheme="majorHAnsi" w:cs="Arial"/>
        </w:rPr>
        <w:t>V primeru, da bo naročnik pri pregledu in ocenjevanju ponudb odkril očitne računske napake, bo ravnal v skladu s sedmim odstavkom 89. člena ZJN-3.</w:t>
      </w:r>
    </w:p>
    <w:p w14:paraId="0380DBBF" w14:textId="77777777" w:rsidR="00CD2FE1" w:rsidRPr="00060962" w:rsidRDefault="00CD2FE1" w:rsidP="00CD2FE1">
      <w:pPr>
        <w:jc w:val="both"/>
        <w:rPr>
          <w:rFonts w:asciiTheme="majorHAnsi" w:hAnsiTheme="majorHAnsi" w:cs="Arial"/>
        </w:rPr>
      </w:pPr>
    </w:p>
    <w:p w14:paraId="017ADF7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v sistem e-JN v razdelek »</w:t>
      </w:r>
      <w:r w:rsidRPr="00060962">
        <w:rPr>
          <w:rFonts w:asciiTheme="majorHAnsi" w:hAnsiTheme="majorHAnsi" w:cs="Arial"/>
          <w:b/>
        </w:rPr>
        <w:t>Skupna ponudbena vrednost</w:t>
      </w:r>
      <w:r w:rsidRPr="00060962">
        <w:rPr>
          <w:rFonts w:asciiTheme="majorHAnsi" w:hAnsiTheme="majorHAnsi" w:cs="Arial"/>
        </w:rPr>
        <w:t xml:space="preserve">« v zato namenjen prostor vpiše skupni ponudbeni znesek brez davka v EUR in znesek davka v EUR. Znesek skupaj z davkom v EUR se izračuna samodejno. </w:t>
      </w:r>
    </w:p>
    <w:p w14:paraId="61DBB118" w14:textId="77777777" w:rsidR="00CD2FE1" w:rsidRPr="00060962" w:rsidRDefault="00CD2FE1" w:rsidP="00CD2FE1">
      <w:pPr>
        <w:jc w:val="both"/>
        <w:rPr>
          <w:rFonts w:asciiTheme="majorHAnsi" w:hAnsiTheme="majorHAnsi" w:cs="Arial"/>
        </w:rPr>
      </w:pPr>
    </w:p>
    <w:p w14:paraId="4425CFE5" w14:textId="77777777" w:rsidR="00CD2FE1" w:rsidRPr="00060962" w:rsidRDefault="00CD2FE1" w:rsidP="00CD2FE1">
      <w:pPr>
        <w:jc w:val="both"/>
        <w:rPr>
          <w:rFonts w:asciiTheme="majorHAnsi" w:hAnsiTheme="majorHAnsi" w:cs="Arial"/>
        </w:rPr>
      </w:pPr>
      <w:r w:rsidRPr="00060962">
        <w:rPr>
          <w:rFonts w:asciiTheme="majorHAnsi" w:hAnsiTheme="majorHAnsi" w:cs="Arial"/>
        </w:rPr>
        <w:t>V del »</w:t>
      </w:r>
      <w:r w:rsidRPr="00060962">
        <w:rPr>
          <w:rFonts w:asciiTheme="majorHAnsi" w:hAnsiTheme="majorHAnsi" w:cs="Arial"/>
          <w:b/>
        </w:rPr>
        <w:t>Predračun</w:t>
      </w:r>
      <w:r w:rsidRPr="00060962">
        <w:rPr>
          <w:rFonts w:asciiTheme="majorHAnsi" w:hAnsiTheme="majorHAnsi" w:cs="Arial"/>
        </w:rPr>
        <w:t xml:space="preserve">« pa naloži datoteko v obliki </w:t>
      </w:r>
      <w:proofErr w:type="spellStart"/>
      <w:r w:rsidRPr="00060962">
        <w:rPr>
          <w:rFonts w:asciiTheme="majorHAnsi" w:hAnsiTheme="majorHAnsi" w:cs="Arial"/>
        </w:rPr>
        <w:t>word</w:t>
      </w:r>
      <w:proofErr w:type="spellEnd"/>
      <w:r w:rsidRPr="00060962">
        <w:rPr>
          <w:rFonts w:asciiTheme="majorHAnsi" w:hAnsiTheme="majorHAnsi" w:cs="Arial"/>
        </w:rPr>
        <w:t xml:space="preserve">, </w:t>
      </w:r>
      <w:proofErr w:type="spellStart"/>
      <w:r w:rsidRPr="00060962">
        <w:rPr>
          <w:rFonts w:asciiTheme="majorHAnsi" w:hAnsiTheme="majorHAnsi" w:cs="Arial"/>
        </w:rPr>
        <w:t>excel</w:t>
      </w:r>
      <w:proofErr w:type="spellEnd"/>
      <w:r w:rsidRPr="00060962">
        <w:rPr>
          <w:rFonts w:asciiTheme="majorHAnsi" w:hAnsiTheme="majorHAnsi" w:cs="Arial"/>
        </w:rPr>
        <w:t xml:space="preserve"> ali </w:t>
      </w:r>
      <w:proofErr w:type="spellStart"/>
      <w:r w:rsidRPr="00060962">
        <w:rPr>
          <w:rFonts w:asciiTheme="majorHAnsi" w:hAnsiTheme="majorHAnsi" w:cs="Arial"/>
        </w:rPr>
        <w:t>pdf</w:t>
      </w:r>
      <w:proofErr w:type="spellEnd"/>
      <w:r w:rsidRPr="00060962">
        <w:rPr>
          <w:rFonts w:asciiTheme="majorHAnsi" w:hAnsiTheme="majorHAnsi" w:cs="Arial"/>
        </w:rPr>
        <w:t>. »</w:t>
      </w:r>
      <w:r w:rsidRPr="00060962">
        <w:rPr>
          <w:rFonts w:asciiTheme="majorHAnsi" w:hAnsiTheme="majorHAnsi" w:cs="Arial"/>
          <w:b/>
        </w:rPr>
        <w:t>Skupna ponudbena vrednost</w:t>
      </w:r>
      <w:r w:rsidRPr="00060962">
        <w:rPr>
          <w:rFonts w:asciiTheme="majorHAnsi" w:hAnsiTheme="majorHAnsi" w:cs="Arial"/>
        </w:rPr>
        <w:t>«, ki bo vpisana v istoimenski razdelek in dokument, ki bo naložen kot predračun v del »</w:t>
      </w:r>
      <w:r w:rsidRPr="00060962">
        <w:rPr>
          <w:rFonts w:asciiTheme="majorHAnsi" w:hAnsiTheme="majorHAnsi" w:cs="Arial"/>
          <w:b/>
        </w:rPr>
        <w:t>Predračun</w:t>
      </w:r>
      <w:r w:rsidRPr="00060962">
        <w:rPr>
          <w:rFonts w:asciiTheme="majorHAnsi" w:hAnsiTheme="majorHAnsi" w:cs="Arial"/>
        </w:rPr>
        <w:t xml:space="preserve">«, bosta razvidna in dostopna na javnem odpiranju ponudb. </w:t>
      </w:r>
    </w:p>
    <w:p w14:paraId="79A551E4" w14:textId="77777777" w:rsidR="00CD2FE1" w:rsidRPr="00060962" w:rsidRDefault="00CD2FE1" w:rsidP="00CD2FE1">
      <w:pPr>
        <w:jc w:val="both"/>
        <w:rPr>
          <w:rFonts w:asciiTheme="majorHAnsi" w:hAnsiTheme="majorHAnsi" w:cs="Arial"/>
        </w:rPr>
      </w:pPr>
    </w:p>
    <w:p w14:paraId="258E5C79" w14:textId="7DA14213" w:rsidR="00E02CE2" w:rsidRPr="00FB1C00" w:rsidRDefault="00CD2FE1" w:rsidP="00954B58">
      <w:pPr>
        <w:jc w:val="both"/>
        <w:rPr>
          <w:rFonts w:asciiTheme="majorHAnsi" w:hAnsiTheme="majorHAnsi" w:cs="Arial"/>
        </w:rPr>
      </w:pPr>
      <w:r w:rsidRPr="00060962">
        <w:rPr>
          <w:rFonts w:asciiTheme="majorHAnsi" w:hAnsiTheme="majorHAnsi" w:cs="Arial"/>
        </w:rPr>
        <w:t>V primeru razhajanj med podatki navedenimi v razdelku »</w:t>
      </w:r>
      <w:r w:rsidRPr="00060962">
        <w:rPr>
          <w:rFonts w:asciiTheme="majorHAnsi" w:hAnsiTheme="majorHAnsi" w:cs="Arial"/>
          <w:b/>
        </w:rPr>
        <w:t>Skupna ponudbena vrednost</w:t>
      </w:r>
      <w:r w:rsidRPr="00060962">
        <w:rPr>
          <w:rFonts w:asciiTheme="majorHAnsi" w:hAnsiTheme="majorHAnsi" w:cs="Arial"/>
        </w:rPr>
        <w:t>« in dokumentu, ki je predložen v delu »</w:t>
      </w:r>
      <w:r w:rsidRPr="00060962">
        <w:rPr>
          <w:rFonts w:asciiTheme="majorHAnsi" w:hAnsiTheme="majorHAnsi" w:cs="Arial"/>
          <w:b/>
        </w:rPr>
        <w:t>Predračun</w:t>
      </w:r>
      <w:r w:rsidRPr="00060962">
        <w:rPr>
          <w:rFonts w:asciiTheme="majorHAnsi" w:hAnsiTheme="majorHAnsi" w:cs="Arial"/>
        </w:rPr>
        <w:t>«, kot veljavni štejejo podatki v dokumentu, ki je predložen v delu »</w:t>
      </w:r>
      <w:r w:rsidRPr="00060962">
        <w:rPr>
          <w:rFonts w:asciiTheme="majorHAnsi" w:hAnsiTheme="majorHAnsi" w:cs="Arial"/>
          <w:b/>
        </w:rPr>
        <w:t>Predračun</w:t>
      </w:r>
      <w:r w:rsidRPr="00060962">
        <w:rPr>
          <w:rFonts w:asciiTheme="majorHAnsi" w:hAnsiTheme="majorHAnsi" w:cs="Arial"/>
        </w:rPr>
        <w:t>«.</w:t>
      </w:r>
    </w:p>
    <w:p w14:paraId="617E49D3" w14:textId="77777777" w:rsidR="00594A96" w:rsidRPr="00B54461" w:rsidRDefault="00594A96" w:rsidP="00954B58">
      <w:pPr>
        <w:rPr>
          <w:rFonts w:asciiTheme="majorHAnsi" w:hAnsiTheme="majorHAnsi" w:cs="Arial"/>
          <w:sz w:val="24"/>
          <w:szCs w:val="24"/>
        </w:rPr>
      </w:pPr>
    </w:p>
    <w:p w14:paraId="44E30283" w14:textId="77777777" w:rsidR="0040015E" w:rsidRPr="00B54461" w:rsidRDefault="0040015E" w:rsidP="00BE5F42">
      <w:pPr>
        <w:pStyle w:val="javnanaroilapodnaslov"/>
        <w:numPr>
          <w:ilvl w:val="1"/>
          <w:numId w:val="12"/>
        </w:numPr>
      </w:pPr>
      <w:bookmarkStart w:id="64" w:name="_Toc123895022"/>
      <w:r w:rsidRPr="00B54461">
        <w:t xml:space="preserve">Zaupnost </w:t>
      </w:r>
      <w:r w:rsidR="007A5FBF" w:rsidRPr="00B54461">
        <w:t>podatkov iz ponudbene dokumentacije</w:t>
      </w:r>
      <w:bookmarkEnd w:id="64"/>
    </w:p>
    <w:p w14:paraId="53E433C8" w14:textId="77777777" w:rsidR="003D37C2" w:rsidRPr="00B54461" w:rsidRDefault="003D37C2" w:rsidP="00954B58">
      <w:pPr>
        <w:rPr>
          <w:rFonts w:asciiTheme="majorHAnsi" w:hAnsiTheme="majorHAnsi" w:cs="Arial"/>
          <w:sz w:val="24"/>
          <w:szCs w:val="24"/>
        </w:rPr>
      </w:pPr>
      <w:bookmarkStart w:id="65" w:name="_Toc351034421"/>
      <w:bookmarkStart w:id="66" w:name="_Toc351474937"/>
      <w:bookmarkStart w:id="67" w:name="_Toc357592296"/>
      <w:bookmarkStart w:id="68" w:name="_Toc380152554"/>
      <w:bookmarkStart w:id="69" w:name="_Toc380152649"/>
      <w:bookmarkStart w:id="70" w:name="_Toc381603623"/>
    </w:p>
    <w:p w14:paraId="74A3517A" w14:textId="77777777" w:rsidR="00072BFE" w:rsidRPr="00FB1C00" w:rsidRDefault="00072BFE" w:rsidP="00954B58">
      <w:pPr>
        <w:jc w:val="both"/>
        <w:rPr>
          <w:rFonts w:asciiTheme="majorHAnsi" w:hAnsiTheme="majorHAnsi" w:cs="Arial"/>
        </w:rPr>
      </w:pPr>
      <w:r w:rsidRPr="00FB1C00">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8799CA6" w14:textId="77777777" w:rsidR="00072BFE" w:rsidRPr="00FB1C00" w:rsidRDefault="00072BFE" w:rsidP="00954B58">
      <w:pPr>
        <w:jc w:val="both"/>
        <w:rPr>
          <w:rFonts w:asciiTheme="majorHAnsi" w:hAnsiTheme="majorHAnsi" w:cs="Arial"/>
        </w:rPr>
      </w:pPr>
    </w:p>
    <w:p w14:paraId="2C7B525D"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Ponudnik mora v ponudbi navesti oziroma označiti informacije, ki predstavljajo </w:t>
      </w:r>
      <w:r w:rsidRPr="00FB1C00">
        <w:rPr>
          <w:rFonts w:asciiTheme="majorHAnsi" w:hAnsiTheme="majorHAnsi" w:cs="Arial"/>
          <w:b/>
          <w:u w:val="single"/>
        </w:rPr>
        <w:t>poslovno skrivnost</w:t>
      </w:r>
      <w:r w:rsidRPr="00FB1C00">
        <w:rPr>
          <w:rFonts w:asciiTheme="majorHAnsi" w:hAnsiTheme="majorHAnsi" w:cs="Arial"/>
        </w:rPr>
        <w:t xml:space="preserve">. ZGD-1 določa, da za poslovno skrivnost štejejo informacije, ki izpolnjujejo zahteve za poslovno skrivnost v skladu z zakonom, ki ureja poslovne skrivnosti. </w:t>
      </w:r>
    </w:p>
    <w:p w14:paraId="12138D42" w14:textId="77777777" w:rsidR="00072BFE" w:rsidRPr="00FB1C00" w:rsidRDefault="00072BFE" w:rsidP="00954B58">
      <w:pPr>
        <w:jc w:val="both"/>
        <w:rPr>
          <w:rFonts w:asciiTheme="majorHAnsi" w:hAnsiTheme="majorHAnsi" w:cs="Arial"/>
        </w:rPr>
      </w:pPr>
    </w:p>
    <w:p w14:paraId="131EDDCB"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FB1C00">
        <w:rPr>
          <w:rFonts w:asciiTheme="majorHAnsi" w:hAnsiTheme="majorHAnsi" w:cs="Arial"/>
          <w:b/>
          <w:u w:val="single"/>
        </w:rPr>
        <w:t>sklep o določitvi poslovne skrivnosti</w:t>
      </w:r>
      <w:r w:rsidRPr="00FB1C00">
        <w:rPr>
          <w:rFonts w:asciiTheme="majorHAnsi" w:hAnsiTheme="majorHAnsi" w:cs="Arial"/>
        </w:rPr>
        <w:t xml:space="preserve"> predložiti že v ponudbi. Kot je pojasnila tudi že DKOM (npr. sklep št. 018-348/2011) “Iz citiranega določila nedvomno izhaja, da mora </w:t>
      </w:r>
      <w:r w:rsidRPr="00FB1C00">
        <w:rPr>
          <w:rFonts w:asciiTheme="majorHAnsi" w:hAnsiTheme="majorHAnsi" w:cs="Arial"/>
        </w:rPr>
        <w:lastRenderedPageBreak/>
        <w:t>biti sklep pisen in da morajo biti z njim seznanjene vse osebe, ki so dolžne podatek varovati, kar posledično pomeni, da sklep ne more veljati za nazaj.”</w:t>
      </w:r>
    </w:p>
    <w:p w14:paraId="222F6CCB" w14:textId="77777777" w:rsidR="00072BFE" w:rsidRPr="00FB1C00" w:rsidRDefault="00072BFE" w:rsidP="00954B58">
      <w:pPr>
        <w:jc w:val="both"/>
        <w:rPr>
          <w:rFonts w:asciiTheme="majorHAnsi" w:hAnsiTheme="majorHAnsi" w:cs="Arial"/>
        </w:rPr>
      </w:pPr>
    </w:p>
    <w:p w14:paraId="106D7C7E"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534DB1F5" w14:textId="77777777" w:rsidR="00072BFE" w:rsidRPr="00FB1C00" w:rsidRDefault="00072BFE" w:rsidP="00954B58">
      <w:pPr>
        <w:jc w:val="both"/>
        <w:rPr>
          <w:rFonts w:asciiTheme="majorHAnsi" w:hAnsiTheme="majorHAnsi" w:cs="Arial"/>
        </w:rPr>
      </w:pPr>
    </w:p>
    <w:p w14:paraId="66B0E915"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2BEAA5BE" w14:textId="77777777" w:rsidR="00072BFE" w:rsidRPr="00FB1C00" w:rsidRDefault="00072BFE" w:rsidP="00954B58">
      <w:pPr>
        <w:jc w:val="both"/>
        <w:rPr>
          <w:rFonts w:asciiTheme="majorHAnsi" w:hAnsiTheme="majorHAnsi" w:cs="Arial"/>
        </w:rPr>
      </w:pPr>
    </w:p>
    <w:p w14:paraId="63E53F11" w14:textId="77777777" w:rsidR="00072BFE" w:rsidRPr="00FB1C00" w:rsidRDefault="00072BFE" w:rsidP="00954B58">
      <w:pPr>
        <w:jc w:val="both"/>
        <w:rPr>
          <w:rFonts w:asciiTheme="majorHAnsi" w:hAnsiTheme="majorHAnsi" w:cs="Arial"/>
        </w:rPr>
      </w:pPr>
      <w:r w:rsidRPr="00FB1C00">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CB14F3B" w14:textId="77777777" w:rsidR="00072BFE" w:rsidRPr="00FB1C00" w:rsidRDefault="00072BFE" w:rsidP="00954B58">
      <w:pPr>
        <w:jc w:val="both"/>
        <w:rPr>
          <w:rFonts w:asciiTheme="majorHAnsi" w:hAnsiTheme="majorHAnsi" w:cs="Arial"/>
        </w:rPr>
      </w:pPr>
    </w:p>
    <w:p w14:paraId="69398564" w14:textId="77777777" w:rsidR="00072BFE" w:rsidRPr="00FB1C00" w:rsidRDefault="00072BFE" w:rsidP="00954B58">
      <w:pPr>
        <w:jc w:val="both"/>
        <w:rPr>
          <w:rFonts w:asciiTheme="majorHAnsi" w:hAnsiTheme="majorHAnsi" w:cs="Arial"/>
        </w:rPr>
      </w:pPr>
      <w:r w:rsidRPr="00FB1C00">
        <w:rPr>
          <w:rFonts w:asciiTheme="majorHAnsi" w:hAnsiTheme="majorHAnsi" w:cs="Arial"/>
        </w:rPr>
        <w:t>Naročnik opozarja ponudnike, da med zaupne dokumente ali poslovno skrivnost ne sodijo podatki, ki so v s</w:t>
      </w:r>
      <w:r w:rsidR="00272E80">
        <w:rPr>
          <w:rFonts w:asciiTheme="majorHAnsi" w:hAnsiTheme="majorHAnsi" w:cs="Arial"/>
        </w:rPr>
        <w:t>kladu z določbo drugega</w:t>
      </w:r>
      <w:r w:rsidRPr="00FB1C00">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EBF2A03" w14:textId="77777777" w:rsidR="00072BFE" w:rsidRPr="00FB1C00" w:rsidRDefault="00072BFE" w:rsidP="00954B58">
      <w:pPr>
        <w:jc w:val="both"/>
        <w:rPr>
          <w:rFonts w:asciiTheme="majorHAnsi" w:hAnsiTheme="majorHAnsi" w:cs="Arial"/>
        </w:rPr>
      </w:pPr>
    </w:p>
    <w:p w14:paraId="66BBA960" w14:textId="77777777" w:rsidR="00072BFE" w:rsidRPr="00FB1C00" w:rsidRDefault="00072BFE" w:rsidP="00954B58">
      <w:pPr>
        <w:jc w:val="both"/>
        <w:rPr>
          <w:rFonts w:asciiTheme="majorHAnsi" w:hAnsiTheme="majorHAnsi" w:cs="Arial"/>
        </w:rPr>
      </w:pPr>
      <w:r w:rsidRPr="00FB1C00">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bookmarkEnd w:id="65"/>
    <w:bookmarkEnd w:id="66"/>
    <w:bookmarkEnd w:id="67"/>
    <w:bookmarkEnd w:id="68"/>
    <w:bookmarkEnd w:id="69"/>
    <w:bookmarkEnd w:id="70"/>
    <w:p w14:paraId="485DC47B" w14:textId="77777777" w:rsidR="00615400" w:rsidRPr="00B54461" w:rsidRDefault="00072BFE"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50477F25" w14:textId="77777777" w:rsidR="00615400" w:rsidRPr="00B54461" w:rsidRDefault="00615400" w:rsidP="00BE5F42">
      <w:pPr>
        <w:pStyle w:val="javnanaroilapodnaslov"/>
        <w:numPr>
          <w:ilvl w:val="1"/>
          <w:numId w:val="12"/>
        </w:numPr>
      </w:pPr>
      <w:bookmarkStart w:id="71" w:name="_Toc123895023"/>
      <w:r w:rsidRPr="00B54461">
        <w:t>Podatki o ponudnikih in podizvajalcih</w:t>
      </w:r>
      <w:bookmarkEnd w:id="71"/>
    </w:p>
    <w:bookmarkEnd w:id="61"/>
    <w:p w14:paraId="61E58DD3" w14:textId="77777777" w:rsidR="00F77602" w:rsidRPr="00B54461" w:rsidRDefault="00F77602" w:rsidP="00954B58">
      <w:pPr>
        <w:rPr>
          <w:rFonts w:asciiTheme="majorHAnsi" w:hAnsiTheme="majorHAnsi" w:cs="Arial"/>
          <w:sz w:val="24"/>
          <w:szCs w:val="24"/>
        </w:rPr>
      </w:pPr>
    </w:p>
    <w:p w14:paraId="3E7EBA42" w14:textId="48C6A481" w:rsidR="00B9505B" w:rsidRPr="007754B9" w:rsidRDefault="00B9505B" w:rsidP="007754B9">
      <w:pPr>
        <w:pStyle w:val="Odstavekseznama"/>
        <w:numPr>
          <w:ilvl w:val="2"/>
          <w:numId w:val="12"/>
        </w:numPr>
        <w:rPr>
          <w:rFonts w:asciiTheme="majorHAnsi" w:hAnsiTheme="majorHAnsi" w:cs="Arial"/>
          <w:sz w:val="24"/>
          <w:szCs w:val="24"/>
        </w:rPr>
      </w:pPr>
      <w:bookmarkStart w:id="72" w:name="_Toc123895024"/>
      <w:r w:rsidRPr="007754B9">
        <w:rPr>
          <w:rFonts w:asciiTheme="majorHAnsi" w:hAnsiTheme="majorHAnsi" w:cs="Arial"/>
          <w:sz w:val="24"/>
          <w:szCs w:val="24"/>
        </w:rPr>
        <w:t>Ponudniki</w:t>
      </w:r>
      <w:bookmarkEnd w:id="72"/>
    </w:p>
    <w:p w14:paraId="1EBC5151" w14:textId="77777777" w:rsidR="00B9505B" w:rsidRPr="00B54461" w:rsidRDefault="00B9505B" w:rsidP="00954B58">
      <w:pPr>
        <w:rPr>
          <w:rFonts w:asciiTheme="majorHAnsi" w:hAnsiTheme="majorHAnsi" w:cs="Arial"/>
          <w:sz w:val="24"/>
          <w:szCs w:val="24"/>
        </w:rPr>
      </w:pPr>
    </w:p>
    <w:p w14:paraId="39885403" w14:textId="77777777" w:rsidR="00914689" w:rsidRPr="00FB1C00" w:rsidRDefault="00914689" w:rsidP="00954B58">
      <w:pPr>
        <w:jc w:val="both"/>
        <w:rPr>
          <w:rFonts w:asciiTheme="majorHAnsi" w:hAnsiTheme="majorHAnsi" w:cs="Arial"/>
        </w:rPr>
      </w:pPr>
      <w:r w:rsidRPr="00FB1C00">
        <w:rPr>
          <w:rFonts w:asciiTheme="majorHAnsi" w:hAnsiTheme="majorHAnsi" w:cs="Arial"/>
        </w:rPr>
        <w:t>Kot ponudnik lahko v postopku konkurira vsaka pravna ali fizična oseba, ki je registrirana</w:t>
      </w:r>
      <w:r w:rsidR="00165362" w:rsidRPr="00FB1C00">
        <w:rPr>
          <w:rFonts w:asciiTheme="majorHAnsi" w:hAnsiTheme="majorHAnsi" w:cs="Arial"/>
        </w:rPr>
        <w:t xml:space="preserve"> oziroma izpolnjuje pogoje</w:t>
      </w:r>
      <w:r w:rsidRPr="00FB1C00">
        <w:rPr>
          <w:rFonts w:asciiTheme="majorHAnsi" w:hAnsiTheme="majorHAnsi" w:cs="Arial"/>
        </w:rPr>
        <w:t xml:space="preserve"> za</w:t>
      </w:r>
      <w:r w:rsidR="00165362" w:rsidRPr="00FB1C00">
        <w:rPr>
          <w:rFonts w:asciiTheme="majorHAnsi" w:hAnsiTheme="majorHAnsi" w:cs="Arial"/>
        </w:rPr>
        <w:t xml:space="preserve"> opravljanje dejavnost</w:t>
      </w:r>
      <w:r w:rsidR="00EC011D" w:rsidRPr="00FB1C00">
        <w:rPr>
          <w:rFonts w:asciiTheme="majorHAnsi" w:hAnsiTheme="majorHAnsi" w:cs="Arial"/>
        </w:rPr>
        <w:t>i</w:t>
      </w:r>
      <w:r w:rsidR="00830907" w:rsidRPr="00FB1C00">
        <w:rPr>
          <w:rFonts w:asciiTheme="majorHAnsi" w:hAnsiTheme="majorHAnsi" w:cs="Arial"/>
        </w:rPr>
        <w:t>,</w:t>
      </w:r>
      <w:r w:rsidR="00165362" w:rsidRPr="00FB1C00">
        <w:rPr>
          <w:rFonts w:asciiTheme="majorHAnsi" w:hAnsiTheme="majorHAnsi" w:cs="Arial"/>
        </w:rPr>
        <w:t xml:space="preserve"> v okviru katere se izvaja</w:t>
      </w:r>
      <w:r w:rsidRPr="00FB1C00">
        <w:rPr>
          <w:rFonts w:asciiTheme="majorHAnsi" w:hAnsiTheme="majorHAnsi" w:cs="Arial"/>
        </w:rPr>
        <w:t xml:space="preserve"> predmet javnega naročila</w:t>
      </w:r>
      <w:r w:rsidR="00830907" w:rsidRPr="00FB1C00">
        <w:rPr>
          <w:rFonts w:asciiTheme="majorHAnsi" w:hAnsiTheme="majorHAnsi" w:cs="Arial"/>
        </w:rPr>
        <w:t>,</w:t>
      </w:r>
      <w:r w:rsidRPr="00FB1C00">
        <w:rPr>
          <w:rFonts w:asciiTheme="majorHAnsi" w:hAnsiTheme="majorHAnsi" w:cs="Arial"/>
        </w:rPr>
        <w:t xml:space="preserve"> in</w:t>
      </w:r>
      <w:r w:rsidR="00165362" w:rsidRPr="00FB1C00">
        <w:rPr>
          <w:rFonts w:asciiTheme="majorHAnsi" w:hAnsiTheme="majorHAnsi" w:cs="Arial"/>
        </w:rPr>
        <w:t xml:space="preserve"> izpolnjuje vse pogoje, ki izhajajo iz veljavnih predpisov ter dokumentacije v zvezi z oddajo javnega naročila</w:t>
      </w:r>
      <w:r w:rsidRPr="00FB1C00">
        <w:rPr>
          <w:rFonts w:asciiTheme="majorHAnsi" w:hAnsiTheme="majorHAnsi" w:cs="Arial"/>
        </w:rPr>
        <w:t xml:space="preserve">.  </w:t>
      </w:r>
    </w:p>
    <w:p w14:paraId="3E0BCAC9" w14:textId="77777777" w:rsidR="00914689" w:rsidRPr="00FB1C00" w:rsidRDefault="00914689" w:rsidP="00954B58">
      <w:pPr>
        <w:jc w:val="both"/>
        <w:rPr>
          <w:rFonts w:asciiTheme="majorHAnsi" w:hAnsiTheme="majorHAnsi" w:cs="Arial"/>
        </w:rPr>
      </w:pPr>
    </w:p>
    <w:p w14:paraId="656F56BC" w14:textId="77777777" w:rsidR="00914689" w:rsidRPr="00FB1C00" w:rsidRDefault="00914689" w:rsidP="00954B58">
      <w:pPr>
        <w:jc w:val="both"/>
        <w:rPr>
          <w:rFonts w:asciiTheme="majorHAnsi" w:hAnsiTheme="majorHAnsi" w:cs="Arial"/>
        </w:rPr>
      </w:pPr>
      <w:r w:rsidRPr="00FB1C00">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FB1C00">
        <w:rPr>
          <w:rFonts w:asciiTheme="majorHAnsi" w:hAnsiTheme="majorHAnsi" w:cs="Arial"/>
        </w:rPr>
        <w:t xml:space="preserve">no obliko. </w:t>
      </w:r>
      <w:r w:rsidR="0067496E">
        <w:rPr>
          <w:rFonts w:asciiTheme="majorHAnsi" w:hAnsiTheme="majorHAnsi" w:cs="Arial"/>
        </w:rPr>
        <w:t xml:space="preserve"> </w:t>
      </w:r>
    </w:p>
    <w:p w14:paraId="7B5F62B4" w14:textId="77777777" w:rsidR="00914689" w:rsidRPr="00FB1C00" w:rsidRDefault="00914689" w:rsidP="00954B58">
      <w:pPr>
        <w:jc w:val="both"/>
        <w:rPr>
          <w:rFonts w:asciiTheme="majorHAnsi" w:hAnsiTheme="majorHAnsi" w:cs="Arial"/>
        </w:rPr>
      </w:pPr>
    </w:p>
    <w:p w14:paraId="155A8FA0" w14:textId="77777777" w:rsidR="00914689" w:rsidRPr="00FB1C00" w:rsidRDefault="00914689" w:rsidP="00954B58">
      <w:pPr>
        <w:jc w:val="both"/>
        <w:rPr>
          <w:rFonts w:asciiTheme="majorHAnsi" w:hAnsiTheme="majorHAnsi" w:cs="Arial"/>
        </w:rPr>
      </w:pPr>
      <w:r w:rsidRPr="00FB1C00">
        <w:rPr>
          <w:rFonts w:asciiTheme="majorHAnsi" w:hAnsiTheme="majorHAnsi" w:cs="Arial"/>
        </w:rPr>
        <w:t>Če bo ponudnik pri izvedbi javnega naročila uporabil zmogljivosti drugih subjektov glede pogojev v zvezi z ekonomskim in finančnim položajem</w:t>
      </w:r>
      <w:r w:rsidR="00830907" w:rsidRPr="00FB1C00">
        <w:rPr>
          <w:rFonts w:asciiTheme="majorHAnsi" w:hAnsiTheme="majorHAnsi" w:cs="Arial"/>
        </w:rPr>
        <w:t>,</w:t>
      </w:r>
      <w:r w:rsidR="0067496E">
        <w:rPr>
          <w:rFonts w:asciiTheme="majorHAnsi" w:hAnsiTheme="majorHAnsi" w:cs="Arial"/>
        </w:rPr>
        <w:t xml:space="preserve"> bo naročnik, v skladu s tretjim</w:t>
      </w:r>
      <w:r w:rsidRPr="00FB1C00">
        <w:rPr>
          <w:rFonts w:asciiTheme="majorHAnsi" w:hAnsiTheme="majorHAnsi" w:cs="Arial"/>
        </w:rPr>
        <w:t xml:space="preserve"> odstavkom 81. člena ZJN-3, zahteval, da so ponudnik in navedeni subjekti skupaj solidarno odgovorni za izvedbo javnega naročila.</w:t>
      </w:r>
    </w:p>
    <w:p w14:paraId="4E44A6E5" w14:textId="77777777" w:rsidR="00914689" w:rsidRPr="00FB1C00" w:rsidRDefault="00914689" w:rsidP="00954B58">
      <w:pPr>
        <w:jc w:val="both"/>
        <w:rPr>
          <w:rFonts w:asciiTheme="majorHAnsi" w:hAnsiTheme="majorHAnsi" w:cs="Arial"/>
        </w:rPr>
      </w:pPr>
    </w:p>
    <w:p w14:paraId="3AC37AC1" w14:textId="3E267317" w:rsidR="00914689" w:rsidRDefault="00914689" w:rsidP="00954B58">
      <w:pPr>
        <w:jc w:val="both"/>
        <w:rPr>
          <w:rFonts w:asciiTheme="majorHAnsi" w:hAnsiTheme="majorHAnsi" w:cs="Arial"/>
        </w:rPr>
      </w:pPr>
      <w:r w:rsidRPr="00FB1C00">
        <w:rPr>
          <w:rFonts w:asciiTheme="majorHAnsi" w:hAnsiTheme="majorHAnsi" w:cs="Arial"/>
        </w:rPr>
        <w:lastRenderedPageBreak/>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p>
    <w:p w14:paraId="641A0DB9" w14:textId="77777777" w:rsidR="00CD2FE1" w:rsidRPr="00FB1C00" w:rsidRDefault="00CD2FE1" w:rsidP="00954B58">
      <w:pPr>
        <w:jc w:val="both"/>
        <w:rPr>
          <w:rFonts w:asciiTheme="majorHAnsi" w:hAnsiTheme="majorHAnsi" w:cs="Arial"/>
        </w:rPr>
      </w:pPr>
    </w:p>
    <w:p w14:paraId="26F4FFA4"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3" w:name="_Toc123895025"/>
      <w:r w:rsidRPr="00B54461">
        <w:rPr>
          <w:rFonts w:asciiTheme="majorHAnsi" w:hAnsiTheme="majorHAnsi" w:cs="Arial"/>
          <w:sz w:val="24"/>
          <w:szCs w:val="24"/>
        </w:rPr>
        <w:t>Tuji ponudniki</w:t>
      </w:r>
      <w:bookmarkEnd w:id="73"/>
    </w:p>
    <w:p w14:paraId="20000D6C" w14:textId="77777777" w:rsidR="00FD6750" w:rsidRPr="00B54461" w:rsidRDefault="00FD6750" w:rsidP="00954B58">
      <w:pPr>
        <w:rPr>
          <w:rFonts w:asciiTheme="majorHAnsi" w:hAnsiTheme="majorHAnsi" w:cs="Arial"/>
          <w:sz w:val="24"/>
          <w:szCs w:val="24"/>
        </w:rPr>
      </w:pPr>
    </w:p>
    <w:p w14:paraId="3D0FAFB7" w14:textId="77777777" w:rsidR="005B4AE6" w:rsidRPr="00FB1C00" w:rsidRDefault="005B4AE6" w:rsidP="00954B58">
      <w:pPr>
        <w:jc w:val="both"/>
        <w:rPr>
          <w:rFonts w:asciiTheme="majorHAnsi" w:hAnsiTheme="majorHAnsi" w:cs="Arial"/>
        </w:rPr>
      </w:pPr>
      <w:r w:rsidRPr="00FB1C00">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1DD4E443" w14:textId="77777777" w:rsidR="005B4AE6" w:rsidRPr="00FB1C00" w:rsidRDefault="005B4AE6" w:rsidP="00954B58">
      <w:pPr>
        <w:jc w:val="both"/>
        <w:rPr>
          <w:rFonts w:asciiTheme="majorHAnsi" w:hAnsiTheme="majorHAnsi" w:cs="Arial"/>
        </w:rPr>
      </w:pPr>
    </w:p>
    <w:p w14:paraId="0B459D95" w14:textId="77777777" w:rsidR="00FD6750" w:rsidRPr="00FB1C00" w:rsidRDefault="005B4AE6" w:rsidP="00954B58">
      <w:pPr>
        <w:jc w:val="both"/>
        <w:rPr>
          <w:rFonts w:asciiTheme="majorHAnsi" w:hAnsiTheme="majorHAnsi" w:cs="Arial"/>
        </w:rPr>
      </w:pPr>
      <w:r w:rsidRPr="00FB1C00">
        <w:rPr>
          <w:rFonts w:asciiTheme="majorHAnsi" w:hAnsiTheme="majorHAnsi" w:cs="Arial"/>
        </w:rPr>
        <w:t>Če ponudnik ne bo imenoval pooblaščenca za vročanje pisanj, ga bo imenoval naročnik. Temu pooblaščencu bo naročnik vročal vsa pisanja in odločitve.</w:t>
      </w:r>
    </w:p>
    <w:p w14:paraId="08BB1C4C" w14:textId="77777777" w:rsidR="005B4AE6" w:rsidRPr="00B54461" w:rsidRDefault="005B4AE6" w:rsidP="00954B58">
      <w:pPr>
        <w:rPr>
          <w:rFonts w:asciiTheme="majorHAnsi" w:hAnsiTheme="majorHAnsi" w:cs="Arial"/>
          <w:sz w:val="24"/>
          <w:szCs w:val="24"/>
        </w:rPr>
      </w:pPr>
    </w:p>
    <w:p w14:paraId="0D3947CF"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4" w:name="_Toc123895026"/>
      <w:r w:rsidRPr="00B54461">
        <w:rPr>
          <w:rFonts w:asciiTheme="majorHAnsi" w:hAnsiTheme="majorHAnsi" w:cs="Arial"/>
          <w:sz w:val="24"/>
          <w:szCs w:val="24"/>
        </w:rPr>
        <w:t>Skupna ponudba gospodarskih subjektov</w:t>
      </w:r>
      <w:bookmarkEnd w:id="74"/>
    </w:p>
    <w:p w14:paraId="69848C84" w14:textId="77777777" w:rsidR="004B1AD6" w:rsidRPr="00B54461" w:rsidRDefault="004B1AD6" w:rsidP="00954B58">
      <w:pPr>
        <w:rPr>
          <w:rFonts w:asciiTheme="majorHAnsi" w:hAnsiTheme="majorHAnsi" w:cs="Arial"/>
          <w:sz w:val="24"/>
          <w:szCs w:val="24"/>
        </w:rPr>
      </w:pPr>
    </w:p>
    <w:p w14:paraId="1D0F8643" w14:textId="77777777" w:rsidR="00660E0D" w:rsidRPr="00FB1C00" w:rsidRDefault="00660E0D" w:rsidP="00954B58">
      <w:pPr>
        <w:jc w:val="both"/>
        <w:rPr>
          <w:rFonts w:asciiTheme="majorHAnsi" w:hAnsiTheme="majorHAnsi" w:cs="Arial"/>
        </w:rPr>
      </w:pPr>
      <w:r w:rsidRPr="00FB1C00">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779E77CD"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 </w:t>
      </w:r>
    </w:p>
    <w:p w14:paraId="1566EDE9"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V primeru, da bo takšna skupina ponudnikov izbrana za izvedbo predmetnega naročila, bo naročnik zahteval predložitev </w:t>
      </w:r>
      <w:r w:rsidRPr="00FB1C00">
        <w:rPr>
          <w:rFonts w:asciiTheme="majorHAnsi" w:hAnsiTheme="majorHAnsi" w:cs="Arial"/>
          <w:b/>
        </w:rPr>
        <w:t>akta o skupni izvedbi naročila</w:t>
      </w:r>
      <w:r w:rsidRPr="00FB1C00">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28C1AFA1" w14:textId="77777777" w:rsidR="00660E0D" w:rsidRPr="00FB1C00" w:rsidRDefault="00660E0D" w:rsidP="00954B58">
      <w:pPr>
        <w:jc w:val="both"/>
        <w:rPr>
          <w:rFonts w:asciiTheme="majorHAnsi" w:hAnsiTheme="majorHAnsi" w:cs="Arial"/>
        </w:rPr>
      </w:pPr>
    </w:p>
    <w:p w14:paraId="297B7EDE" w14:textId="77777777" w:rsidR="00660E0D" w:rsidRPr="00FB1C00" w:rsidRDefault="00660E0D" w:rsidP="00954B58">
      <w:pPr>
        <w:jc w:val="both"/>
        <w:rPr>
          <w:rFonts w:asciiTheme="majorHAnsi" w:hAnsiTheme="majorHAnsi" w:cs="Arial"/>
        </w:rPr>
      </w:pPr>
      <w:r w:rsidRPr="00FB1C00">
        <w:rPr>
          <w:rFonts w:asciiTheme="majorHAnsi" w:hAnsiTheme="majorHAnsi" w:cs="Arial"/>
        </w:rPr>
        <w:t>Vsi ponudniki v skupni ponudbi morajo izpolniti ESPD posamično in v njem navesti vse zahtevane podatke.</w:t>
      </w:r>
    </w:p>
    <w:p w14:paraId="01BEDA27" w14:textId="77777777" w:rsidR="00660E0D" w:rsidRPr="00FB1C00" w:rsidRDefault="00660E0D" w:rsidP="00954B58">
      <w:pPr>
        <w:jc w:val="both"/>
        <w:rPr>
          <w:rFonts w:asciiTheme="majorHAnsi" w:hAnsiTheme="majorHAnsi" w:cs="Arial"/>
        </w:rPr>
      </w:pPr>
    </w:p>
    <w:p w14:paraId="11C3B2EF" w14:textId="4DC26077" w:rsidR="00660E0D" w:rsidRPr="00FB1C00" w:rsidRDefault="00CD2FE1" w:rsidP="00954B58">
      <w:pPr>
        <w:jc w:val="both"/>
        <w:rPr>
          <w:rFonts w:asciiTheme="majorHAnsi" w:hAnsiTheme="majorHAnsi" w:cs="Arial"/>
        </w:rPr>
      </w:pPr>
      <w:r w:rsidRPr="00060962">
        <w:rPr>
          <w:rFonts w:asciiTheme="majorHAnsi" w:hAnsiTheme="majorHAnsi" w:cs="Arial"/>
        </w:rPr>
        <w:t>V primeru, da skupina ponudnikov predloži skupno ponudbo, v informacijski sistem e-JN v razdelek    »Skupna ponudbena vrednost«, v delu »Predračun«, naložijo en izpolnjen obrazec »</w:t>
      </w:r>
      <w:r w:rsidRPr="00060962">
        <w:rPr>
          <w:rFonts w:asciiTheme="majorHAnsi" w:hAnsiTheme="majorHAnsi" w:cs="Arial"/>
          <w:b/>
        </w:rPr>
        <w:t>Predračun« / »Ponudba</w:t>
      </w:r>
      <w:r w:rsidRPr="00060962">
        <w:rPr>
          <w:rFonts w:asciiTheme="majorHAnsi" w:hAnsiTheme="majorHAnsi" w:cs="Arial"/>
        </w:rPr>
        <w:t>« v *.</w:t>
      </w:r>
      <w:proofErr w:type="spellStart"/>
      <w:r w:rsidRPr="00060962">
        <w:rPr>
          <w:rFonts w:asciiTheme="majorHAnsi" w:hAnsiTheme="majorHAnsi" w:cs="Arial"/>
        </w:rPr>
        <w:t>pdf</w:t>
      </w:r>
      <w:proofErr w:type="spellEnd"/>
      <w:r w:rsidRPr="00060962">
        <w:rPr>
          <w:rFonts w:asciiTheme="majorHAnsi" w:hAnsiTheme="majorHAnsi" w:cs="Arial"/>
        </w:rPr>
        <w:t xml:space="preserve"> datoteki, v razdelku »Dokumenti«, del »Ostale priloge«, pa zgolj en izvod morebitnih zahtevanih prilog ponudbi, kot na primer popise z rekapitulacijo, cenike, …. </w:t>
      </w:r>
    </w:p>
    <w:p w14:paraId="1BB4271D" w14:textId="77777777" w:rsidR="00660E0D" w:rsidRPr="00FB1C00" w:rsidRDefault="00660E0D" w:rsidP="00954B58">
      <w:pPr>
        <w:jc w:val="both"/>
        <w:rPr>
          <w:rFonts w:asciiTheme="majorHAnsi" w:hAnsiTheme="majorHAnsi" w:cs="Arial"/>
        </w:rPr>
      </w:pPr>
    </w:p>
    <w:p w14:paraId="694D3510" w14:textId="7DD5971A" w:rsidR="004927AD" w:rsidRDefault="00660E0D" w:rsidP="00954B58">
      <w:pPr>
        <w:jc w:val="both"/>
        <w:rPr>
          <w:rFonts w:asciiTheme="majorHAnsi" w:hAnsiTheme="majorHAnsi"/>
        </w:rPr>
      </w:pPr>
      <w:r w:rsidRPr="00FB1C00">
        <w:rPr>
          <w:rFonts w:asciiTheme="majorHAnsi" w:hAnsiTheme="majorHAns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1F98320" w14:textId="2BE2CDAA" w:rsidR="00F97468" w:rsidRPr="00B54461" w:rsidRDefault="00D920A1" w:rsidP="00D920A1">
      <w:pPr>
        <w:jc w:val="both"/>
        <w:rPr>
          <w:rFonts w:asciiTheme="majorHAnsi" w:hAnsiTheme="majorHAnsi" w:cs="Arial"/>
          <w:sz w:val="24"/>
          <w:szCs w:val="24"/>
        </w:rPr>
      </w:pPr>
      <w:r>
        <w:rPr>
          <w:rFonts w:asciiTheme="majorHAnsi" w:hAnsiTheme="majorHAnsi"/>
        </w:rPr>
        <w:t xml:space="preserve"> </w:t>
      </w:r>
    </w:p>
    <w:p w14:paraId="6C283412" w14:textId="77777777" w:rsidR="008F7E9E" w:rsidRPr="00B54461" w:rsidRDefault="008F7E9E" w:rsidP="007754B9">
      <w:pPr>
        <w:pStyle w:val="Odstavekseznama"/>
        <w:numPr>
          <w:ilvl w:val="2"/>
          <w:numId w:val="12"/>
        </w:numPr>
        <w:spacing w:before="0" w:after="0"/>
        <w:rPr>
          <w:rFonts w:asciiTheme="majorHAnsi" w:hAnsiTheme="majorHAnsi" w:cs="Arial"/>
          <w:sz w:val="24"/>
          <w:szCs w:val="24"/>
        </w:rPr>
      </w:pPr>
      <w:bookmarkStart w:id="75" w:name="_Toc123895027"/>
      <w:r w:rsidRPr="00B54461">
        <w:rPr>
          <w:rFonts w:asciiTheme="majorHAnsi" w:hAnsiTheme="majorHAnsi" w:cs="Arial"/>
          <w:sz w:val="24"/>
          <w:szCs w:val="24"/>
        </w:rPr>
        <w:t>Podizvajalci</w:t>
      </w:r>
      <w:bookmarkEnd w:id="75"/>
      <w:r w:rsidRPr="00B54461">
        <w:rPr>
          <w:rFonts w:asciiTheme="majorHAnsi" w:hAnsiTheme="majorHAnsi" w:cs="Arial"/>
          <w:sz w:val="24"/>
          <w:szCs w:val="24"/>
        </w:rPr>
        <w:t xml:space="preserve"> </w:t>
      </w:r>
    </w:p>
    <w:p w14:paraId="5D628163" w14:textId="77777777" w:rsidR="00A525CE" w:rsidRPr="00B54461" w:rsidRDefault="00A525CE" w:rsidP="00954B58">
      <w:pPr>
        <w:rPr>
          <w:rFonts w:asciiTheme="majorHAnsi" w:hAnsiTheme="majorHAnsi" w:cs="Arial"/>
          <w:sz w:val="24"/>
          <w:szCs w:val="24"/>
        </w:rPr>
      </w:pPr>
    </w:p>
    <w:p w14:paraId="270A8DB4" w14:textId="562AAC6A" w:rsidR="00D97A9C" w:rsidRDefault="00D97A9C" w:rsidP="00954B58">
      <w:pPr>
        <w:jc w:val="both"/>
        <w:rPr>
          <w:rFonts w:asciiTheme="majorHAnsi" w:hAnsiTheme="majorHAnsi" w:cs="Arial"/>
        </w:rPr>
      </w:pPr>
      <w:r w:rsidRPr="00FB1C00">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5AEB0AF4" w14:textId="77777777" w:rsidR="00C32E3A" w:rsidRPr="00FB1C00" w:rsidRDefault="00C32E3A" w:rsidP="00954B58">
      <w:pPr>
        <w:jc w:val="both"/>
        <w:rPr>
          <w:rFonts w:asciiTheme="majorHAnsi" w:hAnsiTheme="majorHAnsi" w:cs="Arial"/>
        </w:rPr>
      </w:pPr>
    </w:p>
    <w:p w14:paraId="0610274F" w14:textId="77777777" w:rsidR="00D97A9C" w:rsidRPr="00FB1C00" w:rsidRDefault="00D97A9C" w:rsidP="00954B58">
      <w:pPr>
        <w:jc w:val="both"/>
        <w:rPr>
          <w:rFonts w:asciiTheme="majorHAnsi" w:hAnsiTheme="majorHAnsi" w:cs="Arial"/>
        </w:rPr>
      </w:pPr>
      <w:r w:rsidRPr="00FB1C00">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34C0AE0F" w14:textId="77777777" w:rsidR="00D97A9C" w:rsidRPr="00FB1C00" w:rsidRDefault="00D97A9C" w:rsidP="00954B58">
      <w:pPr>
        <w:jc w:val="both"/>
        <w:rPr>
          <w:rFonts w:asciiTheme="majorHAnsi" w:hAnsiTheme="majorHAnsi" w:cs="Arial"/>
        </w:rPr>
      </w:pPr>
    </w:p>
    <w:p w14:paraId="5EE23D4E" w14:textId="77777777" w:rsidR="00D97A9C" w:rsidRPr="00FB1C00" w:rsidRDefault="00D97A9C" w:rsidP="00954B58">
      <w:pPr>
        <w:jc w:val="both"/>
        <w:rPr>
          <w:rFonts w:asciiTheme="majorHAnsi" w:hAnsiTheme="majorHAnsi" w:cs="Arial"/>
        </w:rPr>
      </w:pPr>
      <w:r w:rsidRPr="00FB1C00">
        <w:rPr>
          <w:rFonts w:asciiTheme="majorHAnsi" w:hAnsiTheme="majorHAnsi" w:cs="Arial"/>
        </w:rPr>
        <w:t>Če bo ponudnik izvajal javno naročilo s podizvajalci, mora v ponudbi:</w:t>
      </w:r>
    </w:p>
    <w:p w14:paraId="2856BA9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navesti vse podizvajalce ter vsak del javnega naročila, ki ga namerava oddati v </w:t>
      </w:r>
      <w:proofErr w:type="spellStart"/>
      <w:r w:rsidRPr="00FB1C00">
        <w:rPr>
          <w:rFonts w:asciiTheme="majorHAnsi" w:hAnsiTheme="majorHAnsi"/>
        </w:rPr>
        <w:t>podizvajanje</w:t>
      </w:r>
      <w:proofErr w:type="spellEnd"/>
      <w:r w:rsidRPr="00FB1C00">
        <w:rPr>
          <w:rFonts w:asciiTheme="majorHAnsi" w:hAnsiTheme="majorHAnsi"/>
        </w:rPr>
        <w:t xml:space="preserve">, </w:t>
      </w:r>
    </w:p>
    <w:p w14:paraId="22412A3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kontaktne podatke in zakonite zastopnike predlaganih podizvajalcev, </w:t>
      </w:r>
    </w:p>
    <w:p w14:paraId="38FD6762"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izpolnjene ESPD teh podizvajalcev v skladu z 79. členom ZJN-3 ter </w:t>
      </w:r>
    </w:p>
    <w:p w14:paraId="6C73E78D" w14:textId="1680EEAE" w:rsidR="00D97A9C" w:rsidRDefault="00D97A9C" w:rsidP="00954B58">
      <w:pPr>
        <w:pStyle w:val="Slog77"/>
        <w:rPr>
          <w:rFonts w:asciiTheme="majorHAnsi" w:hAnsiTheme="majorHAnsi"/>
        </w:rPr>
      </w:pPr>
      <w:r w:rsidRPr="00FB1C00">
        <w:rPr>
          <w:rFonts w:asciiTheme="majorHAnsi" w:hAnsiTheme="majorHAnsi"/>
        </w:rPr>
        <w:t>priložiti zahtevo podizvajalca za neposredno plačilo, če podizvajalec to zahteva</w:t>
      </w:r>
    </w:p>
    <w:p w14:paraId="6B5138F0" w14:textId="46197179" w:rsidR="00FC4649" w:rsidRPr="00FB1C00" w:rsidRDefault="00FC4649" w:rsidP="00954B58">
      <w:pPr>
        <w:pStyle w:val="Slog77"/>
        <w:rPr>
          <w:rFonts w:asciiTheme="majorHAnsi" w:hAnsiTheme="majorHAnsi"/>
        </w:rPr>
      </w:pPr>
      <w:r>
        <w:rPr>
          <w:rFonts w:asciiTheme="majorHAnsi" w:hAnsiTheme="majorHAnsi"/>
        </w:rPr>
        <w:t xml:space="preserve">priložiti </w:t>
      </w:r>
      <w:proofErr w:type="spellStart"/>
      <w:r>
        <w:rPr>
          <w:rFonts w:asciiTheme="majorHAnsi" w:hAnsiTheme="majorHAnsi"/>
        </w:rPr>
        <w:t>podizvajalsko</w:t>
      </w:r>
      <w:proofErr w:type="spellEnd"/>
      <w:r>
        <w:rPr>
          <w:rFonts w:asciiTheme="majorHAnsi" w:hAnsiTheme="majorHAnsi"/>
        </w:rPr>
        <w:t xml:space="preserve"> pogodbo</w:t>
      </w:r>
    </w:p>
    <w:p w14:paraId="3586FAF8" w14:textId="77777777" w:rsidR="00D97A9C" w:rsidRPr="00FB1C00" w:rsidRDefault="00D97A9C" w:rsidP="00954B58">
      <w:pPr>
        <w:jc w:val="both"/>
        <w:rPr>
          <w:rFonts w:asciiTheme="majorHAnsi" w:hAnsiTheme="majorHAnsi" w:cs="Arial"/>
        </w:rPr>
      </w:pPr>
    </w:p>
    <w:p w14:paraId="1656C18E" w14:textId="77777777" w:rsidR="00D97A9C" w:rsidRPr="00FB1C00" w:rsidRDefault="00D97A9C" w:rsidP="00954B58">
      <w:pPr>
        <w:jc w:val="both"/>
        <w:rPr>
          <w:rFonts w:asciiTheme="majorHAnsi" w:hAnsiTheme="majorHAnsi" w:cs="Arial"/>
        </w:rPr>
      </w:pPr>
      <w:r w:rsidRPr="00FB1C00">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94C26AD" w14:textId="77777777" w:rsidR="00D97A9C" w:rsidRPr="00FB1C00" w:rsidRDefault="00D97A9C" w:rsidP="00954B58">
      <w:pPr>
        <w:jc w:val="both"/>
        <w:rPr>
          <w:rFonts w:asciiTheme="majorHAnsi" w:hAnsiTheme="majorHAnsi" w:cs="Arial"/>
        </w:rPr>
      </w:pPr>
    </w:p>
    <w:p w14:paraId="19747645"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Naročnik bo zavrnil vsakega naknadno nominiranega podizvajalca: </w:t>
      </w:r>
    </w:p>
    <w:p w14:paraId="23E9EA1E" w14:textId="77777777" w:rsidR="00D97A9C" w:rsidRPr="00FB1C00" w:rsidRDefault="00D97A9C" w:rsidP="00954B58">
      <w:pPr>
        <w:pStyle w:val="Slog60"/>
        <w:rPr>
          <w:rFonts w:asciiTheme="majorHAnsi" w:hAnsiTheme="majorHAnsi"/>
        </w:rPr>
      </w:pPr>
      <w:r w:rsidRPr="00FB1C00">
        <w:rPr>
          <w:rFonts w:asciiTheme="majorHAnsi" w:hAnsiTheme="majorHAnsi"/>
        </w:rPr>
        <w:t>če zanj obstajajo razlogi za izključi</w:t>
      </w:r>
      <w:r w:rsidR="00637008">
        <w:rPr>
          <w:rFonts w:asciiTheme="majorHAnsi" w:hAnsiTheme="majorHAnsi"/>
        </w:rPr>
        <w:t>tev, kot so navedeni v točki 2.3</w:t>
      </w:r>
      <w:r w:rsidRPr="00FB1C00">
        <w:rPr>
          <w:rFonts w:asciiTheme="majorHAnsi" w:hAnsiTheme="majorHAnsi"/>
        </w:rPr>
        <w:t xml:space="preserve">. te razpisne dokumentacije ter zahteval zamenjavo, </w:t>
      </w:r>
    </w:p>
    <w:p w14:paraId="5FC74B73" w14:textId="77777777" w:rsidR="00D97A9C" w:rsidRPr="00FB1C00" w:rsidRDefault="00D97A9C" w:rsidP="00954B58">
      <w:pPr>
        <w:pStyle w:val="Slog60"/>
        <w:rPr>
          <w:rFonts w:asciiTheme="majorHAnsi" w:hAnsiTheme="majorHAnsi"/>
        </w:rPr>
      </w:pPr>
      <w:r w:rsidRPr="00FB1C00">
        <w:rPr>
          <w:rFonts w:asciiTheme="majorHAnsi" w:hAnsiTheme="majorHAnsi"/>
        </w:rPr>
        <w:t>če bi to lahko vplivalo na nemoteno izvajanje ali dokončanje del,</w:t>
      </w:r>
    </w:p>
    <w:p w14:paraId="7BA670B6" w14:textId="77777777" w:rsidR="00D97A9C" w:rsidRPr="00FB1C00" w:rsidRDefault="00D97A9C" w:rsidP="00954B58">
      <w:pPr>
        <w:pStyle w:val="Slog60"/>
        <w:rPr>
          <w:rFonts w:asciiTheme="majorHAnsi" w:hAnsiTheme="majorHAnsi"/>
        </w:rPr>
      </w:pPr>
      <w:r w:rsidRPr="00FB1C00">
        <w:rPr>
          <w:rFonts w:asciiTheme="majorHAnsi" w:hAnsiTheme="majorHAnsi"/>
        </w:rPr>
        <w:t xml:space="preserve">če novi podizvajalec ne izpolnjuje pogojev v zvezi z oddajo javnega naročila. </w:t>
      </w:r>
    </w:p>
    <w:p w14:paraId="3B3EF293" w14:textId="77777777" w:rsidR="00747DC5" w:rsidRPr="00FB1C00" w:rsidRDefault="00747DC5" w:rsidP="00954B58">
      <w:pPr>
        <w:jc w:val="both"/>
        <w:rPr>
          <w:rFonts w:asciiTheme="majorHAnsi" w:hAnsiTheme="majorHAnsi" w:cs="Arial"/>
        </w:rPr>
      </w:pPr>
    </w:p>
    <w:p w14:paraId="78ECC000" w14:textId="77777777" w:rsidR="00D97A9C" w:rsidRPr="00FB1C00" w:rsidRDefault="00D97A9C" w:rsidP="00954B58">
      <w:pPr>
        <w:jc w:val="both"/>
        <w:rPr>
          <w:rFonts w:asciiTheme="majorHAnsi" w:hAnsiTheme="majorHAnsi" w:cs="Arial"/>
        </w:rPr>
      </w:pPr>
      <w:r w:rsidRPr="00FB1C00">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8EAE98"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v pogodbi pooblastiti naročnika, da na podlagi potrjenega računa oziroma situacije s strani glavnega izvajalca neposredno plačuje podizvajalcu,</w:t>
      </w:r>
    </w:p>
    <w:p w14:paraId="55CCDAF4" w14:textId="77777777" w:rsidR="00D97A9C" w:rsidRPr="00FB1C00" w:rsidRDefault="00D97A9C" w:rsidP="00954B58">
      <w:pPr>
        <w:pStyle w:val="Slog61"/>
        <w:rPr>
          <w:rFonts w:asciiTheme="majorHAnsi" w:hAnsiTheme="majorHAnsi"/>
        </w:rPr>
      </w:pPr>
      <w:r w:rsidRPr="00FB1C00">
        <w:rPr>
          <w:rFonts w:asciiTheme="majorHAnsi" w:hAnsiTheme="majorHAnsi"/>
        </w:rPr>
        <w:t>podizvajalec predložiti soglasje, na podlagi katerega naročnik namesto ponudnika poravna podizvajalčevo terjatev do ponudnika,</w:t>
      </w:r>
    </w:p>
    <w:p w14:paraId="2EF8A566"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svojemu računu ali situaciji priložiti račun ali situacijo podizvajalca, ki ga je predhodno potrdil.</w:t>
      </w:r>
    </w:p>
    <w:p w14:paraId="13EDFCF8" w14:textId="77777777" w:rsidR="00D97A9C" w:rsidRPr="00FB1C00" w:rsidRDefault="00D97A9C" w:rsidP="00954B58">
      <w:pPr>
        <w:jc w:val="both"/>
        <w:rPr>
          <w:rFonts w:asciiTheme="majorHAnsi" w:hAnsiTheme="majorHAnsi" w:cs="Arial"/>
        </w:rPr>
      </w:pPr>
    </w:p>
    <w:p w14:paraId="2C0E7170"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122AA22" w14:textId="77777777" w:rsidR="00D97A9C" w:rsidRPr="00FB1C00" w:rsidRDefault="00D97A9C" w:rsidP="00954B58">
      <w:pPr>
        <w:jc w:val="both"/>
        <w:rPr>
          <w:rFonts w:asciiTheme="majorHAnsi" w:hAnsiTheme="majorHAnsi" w:cs="Arial"/>
        </w:rPr>
      </w:pPr>
    </w:p>
    <w:p w14:paraId="69E5A906" w14:textId="77777777" w:rsidR="008F7E9E" w:rsidRPr="00FB1C00" w:rsidRDefault="00D97A9C" w:rsidP="00954B58">
      <w:pPr>
        <w:jc w:val="both"/>
        <w:rPr>
          <w:rFonts w:asciiTheme="majorHAnsi" w:hAnsiTheme="majorHAnsi" w:cs="Arial"/>
        </w:rPr>
      </w:pPr>
      <w:r w:rsidRPr="00FB1C00">
        <w:rPr>
          <w:rFonts w:asciiTheme="majorHAnsi" w:hAnsiTheme="majorHAnsi" w:cs="Arial"/>
        </w:rPr>
        <w:t xml:space="preserve">Izbrani ponudnik v razmerju do naročnika v celoti odgovarja za izvedbo naročila. </w:t>
      </w:r>
    </w:p>
    <w:p w14:paraId="2A9240BE" w14:textId="77777777" w:rsidR="00615400" w:rsidRPr="00B54461" w:rsidRDefault="00615400" w:rsidP="00954B58">
      <w:pPr>
        <w:rPr>
          <w:rFonts w:asciiTheme="majorHAnsi" w:hAnsiTheme="majorHAnsi" w:cs="Arial"/>
          <w:sz w:val="24"/>
          <w:szCs w:val="24"/>
        </w:rPr>
      </w:pPr>
    </w:p>
    <w:p w14:paraId="47CA92A3" w14:textId="77777777" w:rsidR="00615400" w:rsidRPr="00B54461" w:rsidRDefault="00615400" w:rsidP="00BE5F42">
      <w:pPr>
        <w:pStyle w:val="javnanaroilapodnaslov"/>
        <w:numPr>
          <w:ilvl w:val="1"/>
          <w:numId w:val="12"/>
        </w:numPr>
      </w:pPr>
      <w:bookmarkStart w:id="76" w:name="_Toc123895028"/>
      <w:r w:rsidRPr="00B54461">
        <w:t>Podpis ponudbene</w:t>
      </w:r>
      <w:r w:rsidR="00D97A9C" w:rsidRPr="00B54461">
        <w:t>ga predračuna in druge</w:t>
      </w:r>
      <w:r w:rsidRPr="00B54461">
        <w:t xml:space="preserve"> dokumentacije</w:t>
      </w:r>
      <w:bookmarkEnd w:id="76"/>
    </w:p>
    <w:p w14:paraId="41685A58" w14:textId="77777777" w:rsidR="003D37C2" w:rsidRPr="00B54461" w:rsidRDefault="003D37C2" w:rsidP="00954B58">
      <w:pPr>
        <w:jc w:val="both"/>
        <w:rPr>
          <w:rFonts w:asciiTheme="majorHAnsi" w:hAnsiTheme="majorHAnsi" w:cs="Arial"/>
          <w:sz w:val="24"/>
          <w:szCs w:val="24"/>
        </w:rPr>
      </w:pPr>
    </w:p>
    <w:p w14:paraId="176D5C65" w14:textId="77777777" w:rsidR="00426E14" w:rsidRPr="00060962" w:rsidRDefault="00426E14" w:rsidP="00426E14">
      <w:pPr>
        <w:jc w:val="both"/>
        <w:rPr>
          <w:rFonts w:asciiTheme="majorHAnsi" w:hAnsiTheme="majorHAnsi" w:cs="Arial"/>
        </w:rPr>
      </w:pPr>
      <w:bookmarkStart w:id="77" w:name="_Toc142457722"/>
      <w:r w:rsidRPr="00060962">
        <w:rPr>
          <w:rFonts w:asciiTheme="majorHAnsi" w:hAnsiTheme="majorHAnsi" w:cs="Arial"/>
        </w:rPr>
        <w:t>Ponudnik mora prilogo »</w:t>
      </w:r>
      <w:r w:rsidRPr="00060962">
        <w:rPr>
          <w:rFonts w:asciiTheme="majorHAnsi" w:hAnsiTheme="majorHAnsi" w:cs="Arial"/>
          <w:b/>
        </w:rPr>
        <w:t>Ponudba« / »Predračun</w:t>
      </w:r>
      <w:r w:rsidRPr="00060962">
        <w:rPr>
          <w:rFonts w:asciiTheme="majorHAnsi" w:hAnsiTheme="majorHAnsi" w:cs="Arial"/>
        </w:rPr>
        <w:t>« izpolniti ter ga podpisanega in žigosanega v .</w:t>
      </w:r>
      <w:proofErr w:type="spellStart"/>
      <w:r w:rsidRPr="00060962">
        <w:rPr>
          <w:rFonts w:asciiTheme="majorHAnsi" w:hAnsiTheme="majorHAnsi" w:cs="Arial"/>
        </w:rPr>
        <w:t>pdf</w:t>
      </w:r>
      <w:proofErr w:type="spellEnd"/>
      <w:r w:rsidRPr="00060962">
        <w:rPr>
          <w:rFonts w:asciiTheme="majorHAnsi" w:hAnsiTheme="majorHAnsi" w:cs="Arial"/>
        </w:rPr>
        <w:t xml:space="preserve"> formatu naložiti na informacijski sistem e-JN v razdelek </w:t>
      </w:r>
      <w:r w:rsidRPr="00060962">
        <w:rPr>
          <w:rFonts w:asciiTheme="majorHAnsi" w:hAnsiTheme="majorHAnsi" w:cs="Arial"/>
          <w:u w:val="single"/>
        </w:rPr>
        <w:t>»Predračun«</w:t>
      </w:r>
      <w:r w:rsidRPr="00060962">
        <w:rPr>
          <w:rFonts w:asciiTheme="majorHAnsi" w:hAnsiTheme="majorHAnsi" w:cs="Arial"/>
        </w:rPr>
        <w:t xml:space="preserve">.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597E417E" w14:textId="77777777" w:rsidR="00426E14" w:rsidRPr="00060962" w:rsidRDefault="00426E14" w:rsidP="00426E14">
      <w:pPr>
        <w:jc w:val="both"/>
        <w:rPr>
          <w:rFonts w:asciiTheme="majorHAnsi" w:hAnsiTheme="majorHAnsi" w:cs="Arial"/>
        </w:rPr>
      </w:pPr>
    </w:p>
    <w:p w14:paraId="5BA35E75" w14:textId="77777777" w:rsidR="00426E14" w:rsidRPr="00060962" w:rsidRDefault="00426E14" w:rsidP="00426E14">
      <w:pPr>
        <w:jc w:val="both"/>
        <w:rPr>
          <w:rFonts w:asciiTheme="majorHAnsi" w:hAnsiTheme="majorHAnsi" w:cs="Arial"/>
        </w:rPr>
      </w:pPr>
      <w:r w:rsidRPr="00060962">
        <w:rPr>
          <w:rFonts w:asciiTheme="majorHAnsi" w:hAnsiTheme="majorHAnsi" w:cs="Arial"/>
        </w:rPr>
        <w:lastRenderedPageBreak/>
        <w:t xml:space="preserve">V primeru, da je v dokumentaciji v zvezi z oddajo javnega naročila tudi </w:t>
      </w:r>
      <w:r w:rsidRPr="00060962">
        <w:rPr>
          <w:rFonts w:asciiTheme="majorHAnsi" w:hAnsiTheme="majorHAnsi" w:cs="Arial"/>
          <w:b/>
        </w:rPr>
        <w:t>popis</w:t>
      </w:r>
      <w:r w:rsidRPr="00060962">
        <w:rPr>
          <w:rFonts w:asciiTheme="majorHAnsi" w:hAnsiTheme="majorHAnsi" w:cs="Arial"/>
        </w:rPr>
        <w:t xml:space="preserve"> blaga in/ali del, ki je priložen v </w:t>
      </w:r>
      <w:proofErr w:type="spellStart"/>
      <w:r w:rsidRPr="00060962">
        <w:rPr>
          <w:rFonts w:asciiTheme="majorHAnsi" w:hAnsiTheme="majorHAnsi" w:cs="Arial"/>
        </w:rPr>
        <w:t>excel</w:t>
      </w:r>
      <w:proofErr w:type="spellEnd"/>
      <w:r w:rsidRPr="00060962">
        <w:rPr>
          <w:rFonts w:asciiTheme="majorHAnsi" w:hAnsiTheme="majorHAnsi" w:cs="Arial"/>
        </w:rPr>
        <w:t xml:space="preserve"> formatu, ga ponudnik izpolni, natisne in v pisni obliki podpiše in žigosa na strani rekapitulacije za javno naročilo in ter ga kot prilogo v </w:t>
      </w:r>
      <w:proofErr w:type="spellStart"/>
      <w:r w:rsidRPr="00060962">
        <w:rPr>
          <w:rFonts w:asciiTheme="majorHAnsi" w:hAnsiTheme="majorHAnsi" w:cs="Arial"/>
          <w:b/>
        </w:rPr>
        <w:t>pdf</w:t>
      </w:r>
      <w:proofErr w:type="spellEnd"/>
      <w:r w:rsidRPr="00060962">
        <w:rPr>
          <w:rFonts w:asciiTheme="majorHAnsi" w:hAnsiTheme="majorHAnsi" w:cs="Arial"/>
          <w:b/>
        </w:rPr>
        <w:t>. formatu</w:t>
      </w:r>
      <w:r w:rsidRPr="00060962">
        <w:rPr>
          <w:rFonts w:asciiTheme="majorHAnsi" w:hAnsiTheme="majorHAnsi" w:cs="Arial"/>
        </w:rPr>
        <w:t xml:space="preserve"> pripne informacijski sistem e-JN v razdelku »Dokumenti«, del »Ostale priloge« . Celoten predračun popisa blaga in del mora biti priložen tudi v </w:t>
      </w:r>
      <w:proofErr w:type="spellStart"/>
      <w:r w:rsidRPr="00060962">
        <w:rPr>
          <w:rFonts w:asciiTheme="majorHAnsi" w:hAnsiTheme="majorHAnsi" w:cs="Arial"/>
          <w:b/>
        </w:rPr>
        <w:t>excel</w:t>
      </w:r>
      <w:proofErr w:type="spellEnd"/>
      <w:r w:rsidRPr="00060962">
        <w:rPr>
          <w:rFonts w:asciiTheme="majorHAnsi" w:hAnsiTheme="majorHAnsi" w:cs="Arial"/>
          <w:b/>
        </w:rPr>
        <w:t xml:space="preserve"> formatu</w:t>
      </w:r>
      <w:r w:rsidRPr="00060962">
        <w:rPr>
          <w:rFonts w:asciiTheme="majorHAnsi" w:hAnsiTheme="majorHAnsi" w:cs="Arial"/>
        </w:rPr>
        <w:t>.</w:t>
      </w:r>
    </w:p>
    <w:p w14:paraId="256B869F" w14:textId="77777777" w:rsidR="00426E14" w:rsidRPr="00060962" w:rsidRDefault="00426E14" w:rsidP="00426E14">
      <w:pPr>
        <w:jc w:val="both"/>
        <w:rPr>
          <w:rFonts w:asciiTheme="majorHAnsi" w:hAnsiTheme="majorHAnsi" w:cs="Arial"/>
        </w:rPr>
      </w:pPr>
    </w:p>
    <w:p w14:paraId="29184C9E" w14:textId="77777777" w:rsidR="00426E14" w:rsidRPr="00060962" w:rsidRDefault="00426E14" w:rsidP="00426E14">
      <w:pPr>
        <w:jc w:val="both"/>
        <w:rPr>
          <w:rFonts w:asciiTheme="majorHAnsi" w:hAnsiTheme="majorHAnsi" w:cs="Arial"/>
        </w:rPr>
      </w:pPr>
      <w:r w:rsidRPr="00060962">
        <w:rPr>
          <w:rFonts w:asciiTheme="majorHAnsi" w:hAnsiTheme="majorHAnsi" w:cs="Arial"/>
        </w:rPr>
        <w:t>V primeru:</w:t>
      </w:r>
    </w:p>
    <w:p w14:paraId="24400E7C" w14:textId="77777777" w:rsidR="00426E14" w:rsidRPr="00060962" w:rsidRDefault="00426E14" w:rsidP="00426E14">
      <w:pPr>
        <w:pStyle w:val="Slog75"/>
        <w:rPr>
          <w:rFonts w:asciiTheme="majorHAnsi" w:hAnsiTheme="majorHAnsi"/>
        </w:rPr>
      </w:pPr>
      <w:r w:rsidRPr="00060962">
        <w:rPr>
          <w:rFonts w:asciiTheme="majorHAnsi" w:hAnsiTheme="majorHAnsi"/>
          <w:b/>
        </w:rPr>
        <w:t>več zakonitih zastopnikov:</w:t>
      </w:r>
      <w:r w:rsidRPr="00060962">
        <w:rPr>
          <w:rFonts w:asciiTheme="majorHAnsi" w:hAnsiTheme="majorHAnsi"/>
        </w:rPr>
        <w:t xml:space="preserve"> zadošča podpis enega od zakonitih zastopnikov;</w:t>
      </w:r>
    </w:p>
    <w:p w14:paraId="487870A8" w14:textId="77777777" w:rsidR="00426E14" w:rsidRPr="00060962" w:rsidRDefault="00426E14" w:rsidP="00426E14">
      <w:pPr>
        <w:pStyle w:val="Slog75"/>
        <w:rPr>
          <w:rFonts w:asciiTheme="majorHAnsi" w:hAnsiTheme="majorHAnsi"/>
        </w:rPr>
      </w:pPr>
      <w:r w:rsidRPr="00060962">
        <w:rPr>
          <w:rFonts w:asciiTheme="majorHAnsi" w:hAnsiTheme="majorHAnsi"/>
          <w:b/>
        </w:rPr>
        <w:t>samostojnega ponudnika:</w:t>
      </w:r>
      <w:r w:rsidRPr="00060962">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4F86AD0E" w14:textId="77777777" w:rsidR="00426E14" w:rsidRPr="00060962" w:rsidRDefault="00426E14" w:rsidP="00426E14">
      <w:pPr>
        <w:pStyle w:val="Slog75"/>
        <w:rPr>
          <w:rFonts w:asciiTheme="majorHAnsi" w:hAnsiTheme="majorHAnsi"/>
        </w:rPr>
      </w:pPr>
      <w:r w:rsidRPr="00060962">
        <w:rPr>
          <w:rFonts w:asciiTheme="majorHAnsi" w:hAnsiTheme="majorHAnsi"/>
          <w:b/>
        </w:rPr>
        <w:t>ponudbe skupine ponudnikov:</w:t>
      </w:r>
      <w:r w:rsidRPr="00060962">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7CA9CB9F" w14:textId="77777777" w:rsidR="00426E14" w:rsidRPr="00060962" w:rsidRDefault="00426E14" w:rsidP="00426E14">
      <w:pPr>
        <w:jc w:val="both"/>
        <w:rPr>
          <w:rFonts w:asciiTheme="majorHAnsi" w:hAnsiTheme="majorHAnsi" w:cs="Arial"/>
        </w:rPr>
      </w:pPr>
    </w:p>
    <w:p w14:paraId="18F5954A" w14:textId="77777777" w:rsidR="00426E14" w:rsidRPr="00060962" w:rsidRDefault="00426E14" w:rsidP="00426E14">
      <w:pPr>
        <w:jc w:val="both"/>
        <w:rPr>
          <w:rFonts w:asciiTheme="majorHAnsi" w:hAnsiTheme="majorHAnsi" w:cs="Arial"/>
        </w:rPr>
      </w:pPr>
      <w:r w:rsidRPr="00060962">
        <w:rPr>
          <w:rFonts w:asciiTheme="majorHAnsi" w:hAnsiTheme="majorHAnsi" w:cs="Arial"/>
        </w:rPr>
        <w:t>Ponudnik lahko fizični podpis nadomesti z elektronskim podpisom, v kolikor e-JN to dopušča in ni drugače določeno z razpisno dokumentacijo (v tem primeru žigosanje ni potrebno).</w:t>
      </w:r>
    </w:p>
    <w:p w14:paraId="206CFB8C" w14:textId="77777777" w:rsidR="00426E14" w:rsidRPr="00060962" w:rsidRDefault="00426E14" w:rsidP="00426E14">
      <w:pPr>
        <w:jc w:val="both"/>
        <w:rPr>
          <w:rFonts w:asciiTheme="majorHAnsi" w:hAnsiTheme="majorHAnsi" w:cs="Arial"/>
        </w:rPr>
      </w:pPr>
    </w:p>
    <w:p w14:paraId="0FFADE2A" w14:textId="77777777" w:rsidR="00426E14" w:rsidRPr="00060962" w:rsidRDefault="00426E14" w:rsidP="00426E14">
      <w:pPr>
        <w:jc w:val="both"/>
        <w:rPr>
          <w:rFonts w:asciiTheme="majorHAnsi" w:hAnsiTheme="majorHAnsi" w:cs="Arial"/>
        </w:rPr>
      </w:pPr>
      <w:r w:rsidRPr="00060962">
        <w:rPr>
          <w:rFonts w:asciiTheme="majorHAnsi" w:hAnsiTheme="majorHAnsi" w:cs="Arial"/>
        </w:rPr>
        <w:t>V  razdelku »Dokumenti«, del »Ostale priloge«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 ali drug format, ki omogoča shranjevanje skeniranega dokumenta (npr. *.</w:t>
      </w:r>
      <w:proofErr w:type="spellStart"/>
      <w:r w:rsidRPr="00060962">
        <w:rPr>
          <w:rFonts w:asciiTheme="majorHAnsi" w:hAnsiTheme="majorHAnsi" w:cs="Arial"/>
        </w:rPr>
        <w:t>tif</w:t>
      </w:r>
      <w:proofErr w:type="spellEnd"/>
      <w:r w:rsidRPr="00060962">
        <w:rPr>
          <w:rFonts w:asciiTheme="majorHAnsi" w:hAnsiTheme="majorHAnsi" w:cs="Arial"/>
        </w:rPr>
        <w:t>, *.</w:t>
      </w:r>
      <w:proofErr w:type="spellStart"/>
      <w:r w:rsidRPr="00060962">
        <w:rPr>
          <w:rFonts w:asciiTheme="majorHAnsi" w:hAnsiTheme="majorHAnsi" w:cs="Arial"/>
        </w:rPr>
        <w:t>jpg</w:t>
      </w:r>
      <w:proofErr w:type="spellEnd"/>
      <w:r w:rsidRPr="00060962">
        <w:rPr>
          <w:rFonts w:asciiTheme="majorHAnsi" w:hAnsiTheme="majorHAnsi" w:cs="Arial"/>
        </w:rPr>
        <w:t>), lahko pa so podpisani elektronsko in naloženi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w:t>
      </w:r>
    </w:p>
    <w:p w14:paraId="26299C7E" w14:textId="77777777" w:rsidR="00426E14" w:rsidRPr="00060962" w:rsidRDefault="00426E14" w:rsidP="00426E14">
      <w:pPr>
        <w:jc w:val="both"/>
        <w:rPr>
          <w:rFonts w:asciiTheme="majorHAnsi" w:hAnsiTheme="majorHAnsi" w:cs="Arial"/>
        </w:rPr>
      </w:pPr>
    </w:p>
    <w:p w14:paraId="76228862" w14:textId="04839BE3" w:rsidR="00D97A9C" w:rsidRPr="00FB1C00" w:rsidRDefault="00426E14" w:rsidP="00954B58">
      <w:pPr>
        <w:pStyle w:val="Slog29"/>
        <w:rPr>
          <w:rFonts w:asciiTheme="majorHAnsi" w:hAnsiTheme="majorHAnsi"/>
        </w:rPr>
      </w:pPr>
      <w:r w:rsidRPr="00060962">
        <w:rPr>
          <w:rFonts w:asciiTheme="majorHAnsi" w:hAnsiTheme="majorHAnsi"/>
        </w:rPr>
        <w:t xml:space="preserve">V primeru </w:t>
      </w:r>
      <w:r w:rsidRPr="00060962">
        <w:rPr>
          <w:rFonts w:asciiTheme="majorHAnsi" w:hAnsiTheme="majorHAnsi"/>
          <w:b/>
          <w:u w:val="single"/>
        </w:rPr>
        <w:t>skupnega nastopanja</w:t>
      </w:r>
      <w:r w:rsidRPr="00060962">
        <w:rPr>
          <w:rFonts w:asciiTheme="majorHAnsi" w:hAnsiTheme="majorHAnsi"/>
        </w:rPr>
        <w:t xml:space="preserve">, nastopanja z </w:t>
      </w:r>
      <w:r w:rsidRPr="00060962">
        <w:rPr>
          <w:rFonts w:asciiTheme="majorHAnsi" w:hAnsiTheme="majorHAnsi"/>
          <w:b/>
          <w:u w:val="single"/>
        </w:rPr>
        <w:t>uporabo zmogljivosti drugih subjektov</w:t>
      </w:r>
      <w:r w:rsidRPr="00060962">
        <w:rPr>
          <w:rFonts w:asciiTheme="majorHAnsi" w:hAnsiTheme="majorHAnsi"/>
        </w:rPr>
        <w:t xml:space="preserve"> ali s </w:t>
      </w:r>
      <w:r w:rsidRPr="00060962">
        <w:rPr>
          <w:rFonts w:asciiTheme="majorHAnsi" w:hAnsiTheme="majorHAnsi"/>
          <w:b/>
          <w:u w:val="single"/>
        </w:rPr>
        <w:t>podizvajalci</w:t>
      </w:r>
      <w:r w:rsidRPr="00060962">
        <w:rPr>
          <w:rFonts w:asciiTheme="majorHAnsi" w:hAnsiTheme="majorHAnsi"/>
        </w:rPr>
        <w:t xml:space="preserve">,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bookmarkEnd w:id="77"/>
    <w:p w14:paraId="25D700E1" w14:textId="77777777" w:rsidR="00CB041A" w:rsidRPr="00B54461" w:rsidRDefault="00D97A9C"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44497328" w14:textId="77777777" w:rsidR="00615400" w:rsidRPr="00B54461" w:rsidRDefault="00615400" w:rsidP="00BE5F42">
      <w:pPr>
        <w:pStyle w:val="javnanaroilapodnaslov"/>
        <w:numPr>
          <w:ilvl w:val="1"/>
          <w:numId w:val="12"/>
        </w:numPr>
      </w:pPr>
      <w:bookmarkStart w:id="78" w:name="_Toc123895029"/>
      <w:r w:rsidRPr="00B54461">
        <w:t>Jezikovne zahteve</w:t>
      </w:r>
      <w:bookmarkEnd w:id="78"/>
    </w:p>
    <w:p w14:paraId="50D3A0F1" w14:textId="77777777" w:rsidR="00615400" w:rsidRPr="00B54461" w:rsidRDefault="00615400" w:rsidP="00954B58">
      <w:pPr>
        <w:rPr>
          <w:rFonts w:asciiTheme="majorHAnsi" w:hAnsiTheme="majorHAnsi" w:cs="Arial"/>
          <w:sz w:val="24"/>
          <w:szCs w:val="24"/>
        </w:rPr>
      </w:pPr>
    </w:p>
    <w:p w14:paraId="61D22E77" w14:textId="77777777" w:rsidR="007A5FBF" w:rsidRPr="00FB1C00" w:rsidRDefault="007A5FBF" w:rsidP="00954B58">
      <w:pPr>
        <w:jc w:val="both"/>
        <w:rPr>
          <w:rFonts w:asciiTheme="majorHAnsi" w:hAnsiTheme="majorHAnsi" w:cs="Arial"/>
        </w:rPr>
      </w:pPr>
      <w:r w:rsidRPr="00FB1C00">
        <w:rPr>
          <w:rFonts w:asciiTheme="majorHAnsi" w:hAnsiTheme="majorHAnsi" w:cs="Arial"/>
        </w:rPr>
        <w:t>Ponudba in ostala dokumentacija, ki se nanaša na ponudbo, mora biti napisana v slovenskem jeziku.</w:t>
      </w:r>
    </w:p>
    <w:p w14:paraId="574D812B" w14:textId="77777777" w:rsidR="007A5FBF" w:rsidRPr="00FB1C00" w:rsidRDefault="007A5FBF" w:rsidP="00954B58">
      <w:pPr>
        <w:jc w:val="both"/>
        <w:rPr>
          <w:rFonts w:asciiTheme="majorHAnsi" w:hAnsiTheme="majorHAnsi" w:cs="Arial"/>
        </w:rPr>
      </w:pPr>
    </w:p>
    <w:p w14:paraId="536124B6" w14:textId="77777777" w:rsidR="007A5FBF" w:rsidRPr="00FB1C00" w:rsidRDefault="007A5FBF" w:rsidP="00954B58">
      <w:pPr>
        <w:jc w:val="both"/>
        <w:rPr>
          <w:rFonts w:asciiTheme="majorHAnsi" w:hAnsiTheme="majorHAnsi" w:cs="Arial"/>
        </w:rPr>
      </w:pPr>
      <w:r w:rsidRPr="00FB1C00">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0CA4F01" w14:textId="77777777" w:rsidR="00615400" w:rsidRPr="00FB1C00" w:rsidRDefault="00615400" w:rsidP="00954B58">
      <w:pPr>
        <w:rPr>
          <w:rFonts w:asciiTheme="majorHAnsi" w:hAnsiTheme="majorHAnsi" w:cs="Arial"/>
        </w:rPr>
      </w:pPr>
    </w:p>
    <w:p w14:paraId="7C45C0FC" w14:textId="77777777" w:rsidR="009678AB" w:rsidRPr="00B54461" w:rsidRDefault="009678AB" w:rsidP="00954B58">
      <w:pPr>
        <w:rPr>
          <w:rFonts w:asciiTheme="majorHAnsi" w:hAnsiTheme="majorHAnsi" w:cs="Arial"/>
        </w:rPr>
      </w:pPr>
    </w:p>
    <w:p w14:paraId="1B098BC5" w14:textId="0002C4D2" w:rsidR="0018721A" w:rsidRPr="00B54461" w:rsidRDefault="0018721A" w:rsidP="00954B58">
      <w:pPr>
        <w:rPr>
          <w:rFonts w:asciiTheme="majorHAnsi" w:hAnsiTheme="majorHAnsi"/>
        </w:rPr>
      </w:pPr>
      <w:bookmarkStart w:id="79" w:name="_Toc142457723"/>
      <w:bookmarkStart w:id="80" w:name="_Toc395008185"/>
    </w:p>
    <w:tbl>
      <w:tblPr>
        <w:tblW w:w="0" w:type="auto"/>
        <w:tblLook w:val="04A0" w:firstRow="1" w:lastRow="0" w:firstColumn="1" w:lastColumn="0" w:noHBand="0" w:noVBand="1"/>
      </w:tblPr>
      <w:tblGrid>
        <w:gridCol w:w="9070"/>
      </w:tblGrid>
      <w:tr w:rsidR="00615400" w:rsidRPr="00B54461" w14:paraId="3A45C0AB" w14:textId="77777777" w:rsidTr="00C00E49">
        <w:tc>
          <w:tcPr>
            <w:tcW w:w="9070" w:type="dxa"/>
            <w:shd w:val="clear" w:color="auto" w:fill="auto"/>
          </w:tcPr>
          <w:p w14:paraId="5843C0BC" w14:textId="77777777" w:rsidR="00615400" w:rsidRPr="00B54461" w:rsidRDefault="00615400"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br w:type="page"/>
            </w:r>
            <w:r w:rsidRPr="00B54461">
              <w:rPr>
                <w:rFonts w:asciiTheme="majorHAnsi" w:hAnsiTheme="majorHAnsi"/>
              </w:rPr>
              <w:br w:type="page"/>
            </w:r>
            <w:r w:rsidRPr="00B54461">
              <w:rPr>
                <w:rFonts w:asciiTheme="majorHAnsi" w:hAnsiTheme="majorHAnsi"/>
              </w:rPr>
              <w:br w:type="page"/>
            </w:r>
            <w:bookmarkStart w:id="81" w:name="_Toc123895030"/>
            <w:r w:rsidRPr="00B54461">
              <w:rPr>
                <w:rFonts w:asciiTheme="majorHAnsi" w:hAnsiTheme="majorHAnsi"/>
              </w:rPr>
              <w:t>OBRAZCI ZA SESTAVO PONUDBE</w:t>
            </w:r>
            <w:bookmarkEnd w:id="81"/>
          </w:p>
        </w:tc>
      </w:tr>
    </w:tbl>
    <w:p w14:paraId="20FD27D4" w14:textId="77777777" w:rsidR="00615400" w:rsidRPr="00B54461" w:rsidRDefault="00615400" w:rsidP="00954B58">
      <w:pPr>
        <w:rPr>
          <w:rFonts w:asciiTheme="majorHAnsi" w:hAnsiTheme="majorHAnsi" w:cs="Arial"/>
        </w:rPr>
      </w:pPr>
      <w:r w:rsidRPr="00B54461">
        <w:rPr>
          <w:rFonts w:asciiTheme="majorHAnsi" w:hAnsiTheme="majorHAnsi" w:cs="Arial"/>
        </w:rPr>
        <w:t xml:space="preserve"> </w:t>
      </w:r>
    </w:p>
    <w:bookmarkEnd w:id="79"/>
    <w:bookmarkEnd w:id="80"/>
    <w:p w14:paraId="3E8B3634" w14:textId="77777777" w:rsidR="005917B4" w:rsidRPr="008A23D7" w:rsidRDefault="005917B4" w:rsidP="005917B4">
      <w:pPr>
        <w:rPr>
          <w:rFonts w:asciiTheme="majorHAnsi" w:hAnsiTheme="majorHAnsi" w:cs="Arial"/>
        </w:rPr>
      </w:pPr>
      <w:r w:rsidRPr="008A23D7">
        <w:rPr>
          <w:rFonts w:asciiTheme="majorHAnsi" w:hAnsiTheme="majorHAnsi" w:cs="Arial"/>
        </w:rPr>
        <w:t>Ponudbeno dokumentacijo sestavljajo naslednji dokumenti:</w:t>
      </w:r>
    </w:p>
    <w:p w14:paraId="7DAB2CFF" w14:textId="77777777" w:rsidR="005917B4" w:rsidRDefault="005917B4" w:rsidP="005917B4">
      <w:pPr>
        <w:jc w:val="both"/>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5917B4" w:rsidRPr="0005561A" w14:paraId="3974D5EE" w14:textId="77777777" w:rsidTr="00446D25">
        <w:trPr>
          <w:trHeight w:val="2471"/>
        </w:trPr>
        <w:tc>
          <w:tcPr>
            <w:tcW w:w="817" w:type="dxa"/>
          </w:tcPr>
          <w:p w14:paraId="2AEA371D" w14:textId="77777777" w:rsidR="005917B4" w:rsidRPr="0005561A" w:rsidRDefault="005917B4" w:rsidP="007754B9">
            <w:pPr>
              <w:numPr>
                <w:ilvl w:val="0"/>
                <w:numId w:val="34"/>
              </w:numPr>
              <w:rPr>
                <w:rFonts w:asciiTheme="majorHAnsi" w:hAnsiTheme="majorHAnsi" w:cs="Arial"/>
              </w:rPr>
            </w:pPr>
          </w:p>
        </w:tc>
        <w:tc>
          <w:tcPr>
            <w:tcW w:w="8505" w:type="dxa"/>
          </w:tcPr>
          <w:p w14:paraId="76510C67"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4.1 – </w:t>
            </w:r>
            <w:r w:rsidRPr="0005561A">
              <w:rPr>
                <w:rFonts w:asciiTheme="majorHAnsi" w:hAnsiTheme="majorHAnsi" w:cs="Arial"/>
                <w:b/>
                <w:bCs/>
                <w:u w:val="single"/>
              </w:rPr>
              <w:t>Splošni podatki o ponudniku</w:t>
            </w:r>
            <w:r w:rsidRPr="0005561A">
              <w:rPr>
                <w:rFonts w:asciiTheme="majorHAnsi" w:hAnsiTheme="majorHAnsi" w:cs="Arial"/>
                <w:u w:val="single"/>
              </w:rPr>
              <w:t xml:space="preserve"> </w:t>
            </w:r>
            <w:r w:rsidRPr="0005561A">
              <w:rPr>
                <w:rFonts w:asciiTheme="majorHAnsi" w:hAnsiTheme="majorHAnsi" w:cs="Arial"/>
              </w:rPr>
              <w:t xml:space="preserve"> – pravilno izpolnjen in podpisan s strani ponudnika.</w:t>
            </w:r>
          </w:p>
          <w:p w14:paraId="1E55C674" w14:textId="77777777" w:rsidR="005917B4" w:rsidRPr="0005561A" w:rsidRDefault="005917B4" w:rsidP="00446D25">
            <w:pPr>
              <w:jc w:val="both"/>
              <w:rPr>
                <w:rFonts w:asciiTheme="majorHAnsi" w:hAnsiTheme="majorHAnsi" w:cs="Arial"/>
              </w:rPr>
            </w:pPr>
          </w:p>
          <w:p w14:paraId="5BAB0D8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4C320500" w14:textId="77777777" w:rsidR="005917B4" w:rsidRPr="0005561A" w:rsidRDefault="005917B4" w:rsidP="00446D25">
            <w:pPr>
              <w:jc w:val="both"/>
              <w:rPr>
                <w:rFonts w:asciiTheme="majorHAnsi" w:hAnsiTheme="majorHAnsi" w:cs="Arial"/>
              </w:rPr>
            </w:pPr>
          </w:p>
          <w:p w14:paraId="4315E166" w14:textId="3D05AB98" w:rsidR="005917B4" w:rsidRPr="0005561A" w:rsidRDefault="005917B4" w:rsidP="007754B9">
            <w:pPr>
              <w:jc w:val="both"/>
              <w:rPr>
                <w:rFonts w:asciiTheme="majorHAnsi" w:hAnsiTheme="majorHAnsi" w:cs="Arial"/>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ki bo dostopen na javnem</w:t>
            </w:r>
            <w:r w:rsidR="007754B9">
              <w:rPr>
                <w:rFonts w:asciiTheme="majorHAnsi" w:hAnsiTheme="majorHAnsi" w:cs="Arial"/>
                <w:color w:val="5B9BD5" w:themeColor="accent1"/>
              </w:rPr>
              <w:t xml:space="preserve"> </w:t>
            </w:r>
            <w:r w:rsidRPr="0005561A">
              <w:rPr>
                <w:rFonts w:asciiTheme="majorHAnsi" w:hAnsiTheme="majorHAnsi" w:cs="Arial"/>
                <w:color w:val="5B9BD5" w:themeColor="accent1"/>
              </w:rPr>
              <w:t xml:space="preserve">odpiranju ponudb. </w:t>
            </w:r>
          </w:p>
        </w:tc>
      </w:tr>
      <w:tr w:rsidR="005917B4" w:rsidRPr="0005561A" w14:paraId="089E8AF6" w14:textId="77777777" w:rsidTr="00446D25">
        <w:tc>
          <w:tcPr>
            <w:tcW w:w="817" w:type="dxa"/>
          </w:tcPr>
          <w:p w14:paraId="523FD710" w14:textId="77777777" w:rsidR="005917B4" w:rsidRPr="0005561A" w:rsidRDefault="005917B4" w:rsidP="007754B9">
            <w:pPr>
              <w:numPr>
                <w:ilvl w:val="0"/>
                <w:numId w:val="34"/>
              </w:numPr>
              <w:rPr>
                <w:rFonts w:asciiTheme="majorHAnsi" w:hAnsiTheme="majorHAnsi" w:cs="Arial"/>
              </w:rPr>
            </w:pPr>
          </w:p>
        </w:tc>
        <w:tc>
          <w:tcPr>
            <w:tcW w:w="8505" w:type="dxa"/>
          </w:tcPr>
          <w:p w14:paraId="762A6537" w14:textId="77777777" w:rsidR="005917B4" w:rsidRPr="0005561A" w:rsidRDefault="005917B4" w:rsidP="00446D25">
            <w:pPr>
              <w:jc w:val="both"/>
              <w:rPr>
                <w:rFonts w:asciiTheme="majorHAnsi" w:hAnsiTheme="majorHAnsi" w:cs="Arial"/>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4.2. – </w:t>
            </w:r>
            <w:r w:rsidRPr="0005561A">
              <w:rPr>
                <w:rFonts w:asciiTheme="majorHAnsi" w:hAnsiTheme="majorHAnsi" w:cs="Arial"/>
                <w:b/>
                <w:bCs/>
                <w:u w:val="single"/>
              </w:rPr>
              <w:t>Podatki o partnerju  - pravilno izpolnjen in podpisan s strani partnerja</w:t>
            </w:r>
          </w:p>
          <w:p w14:paraId="5379D81B" w14:textId="77777777" w:rsidR="005917B4" w:rsidRPr="0005561A" w:rsidRDefault="005917B4" w:rsidP="00446D25">
            <w:pPr>
              <w:jc w:val="both"/>
              <w:rPr>
                <w:rFonts w:asciiTheme="majorHAnsi" w:hAnsiTheme="majorHAnsi" w:cs="Arial"/>
                <w:u w:val="single"/>
              </w:rPr>
            </w:pPr>
          </w:p>
          <w:p w14:paraId="046457A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8838553" w14:textId="77777777" w:rsidR="005917B4" w:rsidRPr="0005561A" w:rsidRDefault="005917B4" w:rsidP="00446D25">
            <w:pPr>
              <w:jc w:val="both"/>
              <w:rPr>
                <w:rFonts w:asciiTheme="majorHAnsi" w:hAnsiTheme="majorHAnsi" w:cs="Arial"/>
                <w:u w:val="single"/>
              </w:rPr>
            </w:pPr>
          </w:p>
        </w:tc>
      </w:tr>
      <w:tr w:rsidR="005917B4" w:rsidRPr="0005561A" w14:paraId="6EACB8B2" w14:textId="77777777" w:rsidTr="00446D25">
        <w:tc>
          <w:tcPr>
            <w:tcW w:w="817" w:type="dxa"/>
          </w:tcPr>
          <w:p w14:paraId="4545AF9F" w14:textId="77777777" w:rsidR="005917B4" w:rsidRPr="0005561A" w:rsidRDefault="005917B4" w:rsidP="007754B9">
            <w:pPr>
              <w:numPr>
                <w:ilvl w:val="0"/>
                <w:numId w:val="34"/>
              </w:numPr>
              <w:rPr>
                <w:rFonts w:asciiTheme="majorHAnsi" w:hAnsiTheme="majorHAnsi" w:cs="Arial"/>
              </w:rPr>
            </w:pPr>
          </w:p>
        </w:tc>
        <w:tc>
          <w:tcPr>
            <w:tcW w:w="8505" w:type="dxa"/>
          </w:tcPr>
          <w:p w14:paraId="1D6F3FB4" w14:textId="77777777" w:rsidR="005917B4" w:rsidRPr="0005561A" w:rsidRDefault="005917B4" w:rsidP="00446D25">
            <w:pPr>
              <w:jc w:val="both"/>
              <w:rPr>
                <w:rFonts w:asciiTheme="majorHAnsi" w:hAnsiTheme="majorHAnsi" w:cs="Arial"/>
                <w:b/>
                <w:bCs/>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4.3 – </w:t>
            </w:r>
            <w:r w:rsidRPr="0005561A">
              <w:rPr>
                <w:rFonts w:asciiTheme="majorHAnsi" w:hAnsiTheme="majorHAnsi" w:cs="Arial"/>
                <w:b/>
                <w:bCs/>
                <w:u w:val="single"/>
              </w:rPr>
              <w:t xml:space="preserve">Predračun </w:t>
            </w:r>
          </w:p>
          <w:p w14:paraId="4FEBA72B" w14:textId="77777777" w:rsidR="005917B4" w:rsidRPr="0005561A" w:rsidRDefault="005917B4" w:rsidP="00446D25">
            <w:pPr>
              <w:jc w:val="both"/>
              <w:rPr>
                <w:rFonts w:asciiTheme="majorHAnsi" w:hAnsiTheme="majorHAnsi" w:cs="Arial"/>
                <w:u w:val="single"/>
              </w:rPr>
            </w:pPr>
          </w:p>
          <w:p w14:paraId="1E79011A" w14:textId="77777777" w:rsidR="005917B4" w:rsidRPr="0005561A" w:rsidRDefault="005917B4" w:rsidP="00446D25">
            <w:pPr>
              <w:jc w:val="both"/>
              <w:rPr>
                <w:rFonts w:asciiTheme="majorHAnsi" w:hAnsiTheme="majorHAnsi" w:cs="Arial"/>
                <w:color w:val="5B9BD5" w:themeColor="accent1"/>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xml:space="preserve">), ki bo dostopen na javnem odpiranju ponudb. </w:t>
            </w:r>
          </w:p>
          <w:p w14:paraId="232C0C2D" w14:textId="77777777" w:rsidR="005917B4" w:rsidRPr="0005561A" w:rsidRDefault="005917B4" w:rsidP="00446D25">
            <w:pPr>
              <w:jc w:val="both"/>
              <w:rPr>
                <w:rFonts w:asciiTheme="majorHAnsi" w:hAnsiTheme="majorHAnsi" w:cs="Arial"/>
                <w:u w:val="single"/>
              </w:rPr>
            </w:pPr>
          </w:p>
          <w:p w14:paraId="6BDBE9FE" w14:textId="77777777" w:rsidR="005917B4" w:rsidRPr="0005561A" w:rsidRDefault="005917B4" w:rsidP="00446D25">
            <w:pPr>
              <w:jc w:val="both"/>
              <w:rPr>
                <w:rFonts w:asciiTheme="majorHAnsi" w:hAnsiTheme="majorHAnsi" w:cs="Arial"/>
                <w:u w:val="single"/>
              </w:rPr>
            </w:pPr>
          </w:p>
        </w:tc>
      </w:tr>
      <w:tr w:rsidR="005917B4" w:rsidRPr="0005561A" w14:paraId="15BBD530" w14:textId="77777777" w:rsidTr="00446D25">
        <w:tc>
          <w:tcPr>
            <w:tcW w:w="817" w:type="dxa"/>
          </w:tcPr>
          <w:p w14:paraId="73367594" w14:textId="77777777" w:rsidR="005917B4" w:rsidRPr="0005561A" w:rsidRDefault="005917B4" w:rsidP="007754B9">
            <w:pPr>
              <w:numPr>
                <w:ilvl w:val="0"/>
                <w:numId w:val="34"/>
              </w:numPr>
              <w:rPr>
                <w:rFonts w:asciiTheme="majorHAnsi" w:hAnsiTheme="majorHAnsi" w:cs="Arial"/>
              </w:rPr>
            </w:pPr>
          </w:p>
        </w:tc>
        <w:tc>
          <w:tcPr>
            <w:tcW w:w="8505" w:type="dxa"/>
          </w:tcPr>
          <w:p w14:paraId="0B49A4C8" w14:textId="77777777" w:rsidR="005917B4" w:rsidRPr="0005561A" w:rsidRDefault="005917B4" w:rsidP="00446D25">
            <w:pPr>
              <w:keepNext/>
              <w:outlineLvl w:val="1"/>
              <w:rPr>
                <w:rFonts w:asciiTheme="majorHAnsi" w:hAnsiTheme="majorHAnsi" w:cstheme="majorHAnsi"/>
                <w:b/>
                <w:bCs/>
                <w:u w:val="single"/>
                <w:lang w:val="x-none"/>
              </w:rPr>
            </w:pPr>
            <w:bookmarkStart w:id="82" w:name="_Toc105047644"/>
            <w:bookmarkStart w:id="83" w:name="_Toc105149584"/>
            <w:bookmarkStart w:id="84" w:name="_Toc105149819"/>
            <w:bookmarkStart w:id="85" w:name="_Toc105150010"/>
            <w:bookmarkStart w:id="86" w:name="_Toc123895031"/>
            <w:proofErr w:type="spellStart"/>
            <w:r w:rsidRPr="0005561A">
              <w:rPr>
                <w:rFonts w:asciiTheme="majorHAnsi" w:hAnsiTheme="majorHAnsi" w:cstheme="majorHAnsi"/>
                <w:u w:val="single"/>
                <w:lang w:val="x-none"/>
              </w:rPr>
              <w:t>Obr</w:t>
            </w:r>
            <w:proofErr w:type="spellEnd"/>
            <w:r w:rsidRPr="0005561A">
              <w:rPr>
                <w:rFonts w:asciiTheme="majorHAnsi" w:hAnsiTheme="majorHAnsi" w:cstheme="majorHAnsi"/>
                <w:u w:val="single"/>
              </w:rPr>
              <w:t xml:space="preserve"> </w:t>
            </w:r>
            <w:r w:rsidRPr="0005561A">
              <w:rPr>
                <w:rFonts w:asciiTheme="majorHAnsi" w:hAnsiTheme="majorHAnsi" w:cstheme="majorHAnsi"/>
                <w:u w:val="single"/>
                <w:lang w:val="x-none"/>
              </w:rPr>
              <w:t>.</w:t>
            </w:r>
            <w:r w:rsidRPr="0005561A">
              <w:rPr>
                <w:rFonts w:asciiTheme="majorHAnsi" w:hAnsiTheme="majorHAnsi" w:cstheme="majorHAnsi"/>
                <w:u w:val="single"/>
              </w:rPr>
              <w:t>4.4 -</w:t>
            </w:r>
            <w:r w:rsidRPr="0005561A">
              <w:rPr>
                <w:rFonts w:asciiTheme="majorHAnsi" w:hAnsiTheme="majorHAnsi" w:cstheme="majorHAnsi"/>
                <w:b/>
                <w:bCs/>
                <w:u w:val="single"/>
              </w:rPr>
              <w:t xml:space="preserve"> </w:t>
            </w:r>
            <w:r w:rsidRPr="0005561A">
              <w:rPr>
                <w:rFonts w:asciiTheme="majorHAnsi" w:hAnsiTheme="majorHAnsi" w:cstheme="majorHAnsi"/>
                <w:b/>
                <w:bCs/>
                <w:u w:val="single"/>
                <w:lang w:val="x-none"/>
              </w:rPr>
              <w:t xml:space="preserve"> Podatki o podizvajalcih, ki jim po ponudnik oddal posel v </w:t>
            </w:r>
            <w:proofErr w:type="spellStart"/>
            <w:r w:rsidRPr="0005561A">
              <w:rPr>
                <w:rFonts w:asciiTheme="majorHAnsi" w:hAnsiTheme="majorHAnsi" w:cstheme="majorHAnsi"/>
                <w:b/>
                <w:bCs/>
                <w:u w:val="single"/>
                <w:lang w:val="x-none"/>
              </w:rPr>
              <w:t>podizvajanje</w:t>
            </w:r>
            <w:bookmarkEnd w:id="82"/>
            <w:bookmarkEnd w:id="83"/>
            <w:bookmarkEnd w:id="84"/>
            <w:bookmarkEnd w:id="85"/>
            <w:bookmarkEnd w:id="86"/>
            <w:proofErr w:type="spellEnd"/>
            <w:r w:rsidRPr="0005561A">
              <w:rPr>
                <w:rFonts w:asciiTheme="majorHAnsi" w:hAnsiTheme="majorHAnsi" w:cstheme="majorHAnsi"/>
                <w:b/>
                <w:bCs/>
                <w:u w:val="single"/>
                <w:lang w:val="x-none"/>
              </w:rPr>
              <w:t xml:space="preserve"> </w:t>
            </w:r>
          </w:p>
          <w:p w14:paraId="2343436E" w14:textId="77777777" w:rsidR="005917B4" w:rsidRPr="0005561A" w:rsidRDefault="005917B4" w:rsidP="00446D25">
            <w:pPr>
              <w:keepNext/>
              <w:outlineLvl w:val="1"/>
              <w:rPr>
                <w:rFonts w:asciiTheme="majorHAnsi" w:hAnsiTheme="majorHAnsi" w:cstheme="majorHAnsi"/>
                <w:b/>
                <w:bCs/>
                <w:u w:val="single"/>
                <w:lang w:val="x-none"/>
              </w:rPr>
            </w:pPr>
          </w:p>
          <w:p w14:paraId="667EA455"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237334C3" w14:textId="77777777" w:rsidR="005917B4" w:rsidRPr="0005561A" w:rsidRDefault="005917B4" w:rsidP="00446D25">
            <w:pPr>
              <w:jc w:val="both"/>
              <w:rPr>
                <w:rFonts w:asciiTheme="majorHAnsi" w:hAnsiTheme="majorHAnsi" w:cstheme="majorHAnsi"/>
                <w:u w:val="single"/>
              </w:rPr>
            </w:pPr>
          </w:p>
        </w:tc>
      </w:tr>
      <w:tr w:rsidR="005917B4" w:rsidRPr="0005561A" w14:paraId="6AC5FA31" w14:textId="77777777" w:rsidTr="00446D25">
        <w:tc>
          <w:tcPr>
            <w:tcW w:w="817" w:type="dxa"/>
          </w:tcPr>
          <w:p w14:paraId="61EE5CB1" w14:textId="77777777" w:rsidR="005917B4" w:rsidRPr="0005561A" w:rsidRDefault="005917B4" w:rsidP="007754B9">
            <w:pPr>
              <w:numPr>
                <w:ilvl w:val="0"/>
                <w:numId w:val="34"/>
              </w:numPr>
              <w:rPr>
                <w:rFonts w:asciiTheme="majorHAnsi" w:hAnsiTheme="majorHAnsi" w:cs="Arial"/>
              </w:rPr>
            </w:pPr>
          </w:p>
        </w:tc>
        <w:tc>
          <w:tcPr>
            <w:tcW w:w="8505" w:type="dxa"/>
          </w:tcPr>
          <w:p w14:paraId="1066CC5E" w14:textId="77777777" w:rsidR="005917B4" w:rsidRPr="0005561A" w:rsidRDefault="005917B4" w:rsidP="00446D25">
            <w:pPr>
              <w:keepNext/>
              <w:outlineLvl w:val="1"/>
              <w:rPr>
                <w:rFonts w:asciiTheme="majorHAnsi" w:hAnsiTheme="majorHAnsi" w:cstheme="majorHAnsi"/>
                <w:u w:val="single"/>
              </w:rPr>
            </w:pPr>
            <w:bookmarkStart w:id="87" w:name="_Toc105047645"/>
            <w:bookmarkStart w:id="88" w:name="_Toc105149585"/>
            <w:bookmarkStart w:id="89" w:name="_Toc105149820"/>
            <w:bookmarkStart w:id="90" w:name="_Toc105150011"/>
            <w:bookmarkStart w:id="91" w:name="_Toc123895032"/>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4.5 – </w:t>
            </w:r>
            <w:r w:rsidRPr="0005561A">
              <w:rPr>
                <w:rFonts w:asciiTheme="majorHAnsi" w:hAnsiTheme="majorHAnsi" w:cstheme="majorHAnsi"/>
                <w:b/>
                <w:bCs/>
                <w:u w:val="single"/>
              </w:rPr>
              <w:t>ESPD</w:t>
            </w:r>
            <w:bookmarkEnd w:id="87"/>
            <w:bookmarkEnd w:id="88"/>
            <w:bookmarkEnd w:id="89"/>
            <w:bookmarkEnd w:id="90"/>
            <w:bookmarkEnd w:id="91"/>
          </w:p>
          <w:p w14:paraId="52BAF25C" w14:textId="77777777" w:rsidR="005917B4" w:rsidRPr="0005561A" w:rsidRDefault="005917B4" w:rsidP="00446D25">
            <w:pPr>
              <w:keepNext/>
              <w:outlineLvl w:val="1"/>
              <w:rPr>
                <w:rFonts w:asciiTheme="majorHAnsi" w:hAnsiTheme="majorHAnsi" w:cstheme="majorHAnsi"/>
                <w:u w:val="single"/>
              </w:rPr>
            </w:pPr>
          </w:p>
          <w:p w14:paraId="68F0A6CF"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33C48E9" w14:textId="77777777" w:rsidR="005917B4" w:rsidRPr="0005561A" w:rsidRDefault="005917B4" w:rsidP="00446D25">
            <w:pPr>
              <w:keepNext/>
              <w:outlineLvl w:val="1"/>
              <w:rPr>
                <w:rFonts w:asciiTheme="majorHAnsi" w:hAnsiTheme="majorHAnsi" w:cstheme="majorHAnsi"/>
                <w:u w:val="single"/>
              </w:rPr>
            </w:pPr>
          </w:p>
        </w:tc>
      </w:tr>
      <w:tr w:rsidR="005917B4" w:rsidRPr="0005561A" w14:paraId="058A4D75" w14:textId="77777777" w:rsidTr="00446D25">
        <w:tc>
          <w:tcPr>
            <w:tcW w:w="817" w:type="dxa"/>
          </w:tcPr>
          <w:p w14:paraId="481C2B34" w14:textId="77777777" w:rsidR="005917B4" w:rsidRPr="0005561A" w:rsidRDefault="005917B4" w:rsidP="007754B9">
            <w:pPr>
              <w:numPr>
                <w:ilvl w:val="0"/>
                <w:numId w:val="34"/>
              </w:numPr>
              <w:rPr>
                <w:rFonts w:asciiTheme="majorHAnsi" w:hAnsiTheme="majorHAnsi" w:cs="Arial"/>
              </w:rPr>
            </w:pPr>
          </w:p>
        </w:tc>
        <w:tc>
          <w:tcPr>
            <w:tcW w:w="8505" w:type="dxa"/>
          </w:tcPr>
          <w:p w14:paraId="7BB2380A" w14:textId="77777777" w:rsidR="005917B4" w:rsidRPr="0005561A" w:rsidRDefault="005917B4" w:rsidP="00446D25">
            <w:pPr>
              <w:keepNext/>
              <w:outlineLvl w:val="1"/>
              <w:rPr>
                <w:rFonts w:asciiTheme="majorHAnsi" w:hAnsiTheme="majorHAnsi" w:cstheme="majorHAnsi"/>
                <w:u w:val="single"/>
              </w:rPr>
            </w:pPr>
            <w:bookmarkStart w:id="92" w:name="_Toc105047646"/>
            <w:bookmarkStart w:id="93" w:name="_Toc105149586"/>
            <w:bookmarkStart w:id="94" w:name="_Toc105149821"/>
            <w:bookmarkStart w:id="95" w:name="_Toc105150012"/>
            <w:bookmarkStart w:id="96" w:name="_Toc12389503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4.6 – </w:t>
            </w:r>
            <w:r w:rsidRPr="0005561A">
              <w:rPr>
                <w:rFonts w:asciiTheme="majorHAnsi" w:hAnsiTheme="majorHAnsi" w:cstheme="majorHAnsi"/>
                <w:b/>
                <w:bCs/>
                <w:u w:val="single"/>
              </w:rPr>
              <w:t>podatki o podizvajalcu</w:t>
            </w:r>
            <w:bookmarkEnd w:id="92"/>
            <w:bookmarkEnd w:id="93"/>
            <w:bookmarkEnd w:id="94"/>
            <w:bookmarkEnd w:id="95"/>
            <w:bookmarkEnd w:id="96"/>
            <w:r w:rsidRPr="0005561A">
              <w:rPr>
                <w:rFonts w:asciiTheme="majorHAnsi" w:hAnsiTheme="majorHAnsi" w:cstheme="majorHAnsi"/>
                <w:u w:val="single"/>
              </w:rPr>
              <w:t xml:space="preserve"> </w:t>
            </w:r>
          </w:p>
          <w:p w14:paraId="7F1CC2C7" w14:textId="77777777" w:rsidR="005917B4" w:rsidRPr="0005561A" w:rsidRDefault="005917B4" w:rsidP="00446D25">
            <w:pPr>
              <w:keepNext/>
              <w:outlineLvl w:val="1"/>
              <w:rPr>
                <w:rFonts w:asciiTheme="majorHAnsi" w:hAnsiTheme="majorHAnsi" w:cstheme="majorHAnsi"/>
                <w:u w:val="single"/>
              </w:rPr>
            </w:pPr>
          </w:p>
          <w:p w14:paraId="0D6942E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A38867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92CF19" w14:textId="77777777" w:rsidTr="00446D25">
        <w:tc>
          <w:tcPr>
            <w:tcW w:w="817" w:type="dxa"/>
          </w:tcPr>
          <w:p w14:paraId="25CA4205" w14:textId="77777777" w:rsidR="005917B4" w:rsidRPr="0005561A" w:rsidRDefault="005917B4" w:rsidP="007754B9">
            <w:pPr>
              <w:numPr>
                <w:ilvl w:val="0"/>
                <w:numId w:val="34"/>
              </w:numPr>
              <w:rPr>
                <w:rFonts w:asciiTheme="majorHAnsi" w:hAnsiTheme="majorHAnsi" w:cs="Arial"/>
              </w:rPr>
            </w:pPr>
          </w:p>
        </w:tc>
        <w:tc>
          <w:tcPr>
            <w:tcW w:w="8505" w:type="dxa"/>
          </w:tcPr>
          <w:p w14:paraId="5B537C5A" w14:textId="77777777" w:rsidR="005917B4" w:rsidRPr="0005561A" w:rsidRDefault="005917B4" w:rsidP="00446D25">
            <w:pPr>
              <w:keepNext/>
              <w:outlineLvl w:val="1"/>
              <w:rPr>
                <w:rFonts w:asciiTheme="majorHAnsi" w:hAnsiTheme="majorHAnsi" w:cstheme="majorHAnsi"/>
                <w:b/>
                <w:bCs/>
                <w:u w:val="single"/>
              </w:rPr>
            </w:pPr>
            <w:bookmarkStart w:id="97" w:name="_Toc105047647"/>
            <w:bookmarkStart w:id="98" w:name="_Toc105149587"/>
            <w:bookmarkStart w:id="99" w:name="_Toc105149822"/>
            <w:bookmarkStart w:id="100" w:name="_Toc105150013"/>
            <w:bookmarkStart w:id="101" w:name="_Toc12389503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4.7 </w:t>
            </w:r>
            <w:r w:rsidRPr="0005561A">
              <w:rPr>
                <w:rFonts w:asciiTheme="majorHAnsi" w:hAnsiTheme="majorHAnsi" w:cstheme="majorHAnsi"/>
                <w:b/>
                <w:bCs/>
                <w:u w:val="single"/>
              </w:rPr>
              <w:t>– pooblastilo</w:t>
            </w:r>
            <w:bookmarkEnd w:id="97"/>
            <w:bookmarkEnd w:id="98"/>
            <w:bookmarkEnd w:id="99"/>
            <w:bookmarkEnd w:id="100"/>
            <w:bookmarkEnd w:id="101"/>
          </w:p>
          <w:p w14:paraId="2CD66DED" w14:textId="77777777" w:rsidR="005917B4" w:rsidRPr="0005561A" w:rsidRDefault="005917B4" w:rsidP="00446D25">
            <w:pPr>
              <w:keepNext/>
              <w:outlineLvl w:val="1"/>
              <w:rPr>
                <w:rFonts w:asciiTheme="majorHAnsi" w:hAnsiTheme="majorHAnsi" w:cstheme="majorHAnsi"/>
                <w:u w:val="single"/>
              </w:rPr>
            </w:pPr>
          </w:p>
          <w:p w14:paraId="3943DFC9"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BECEED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7231E8" w14:textId="77777777" w:rsidTr="00446D25">
        <w:tc>
          <w:tcPr>
            <w:tcW w:w="817" w:type="dxa"/>
          </w:tcPr>
          <w:p w14:paraId="5A1FBFA2" w14:textId="77777777" w:rsidR="005917B4" w:rsidRPr="0005561A" w:rsidRDefault="005917B4" w:rsidP="007754B9">
            <w:pPr>
              <w:numPr>
                <w:ilvl w:val="0"/>
                <w:numId w:val="34"/>
              </w:numPr>
              <w:rPr>
                <w:rFonts w:asciiTheme="majorHAnsi" w:hAnsiTheme="majorHAnsi" w:cs="Arial"/>
              </w:rPr>
            </w:pPr>
          </w:p>
        </w:tc>
        <w:tc>
          <w:tcPr>
            <w:tcW w:w="8505" w:type="dxa"/>
          </w:tcPr>
          <w:p w14:paraId="0F07839E" w14:textId="77777777" w:rsidR="005917B4" w:rsidRPr="0005561A" w:rsidRDefault="005917B4" w:rsidP="00446D25">
            <w:pPr>
              <w:keepNext/>
              <w:outlineLvl w:val="1"/>
              <w:rPr>
                <w:rFonts w:asciiTheme="majorHAnsi" w:hAnsiTheme="majorHAnsi" w:cstheme="majorHAnsi"/>
                <w:u w:val="single"/>
              </w:rPr>
            </w:pPr>
            <w:bookmarkStart w:id="102" w:name="_Toc105047648"/>
            <w:bookmarkStart w:id="103" w:name="_Toc105149588"/>
            <w:bookmarkStart w:id="104" w:name="_Toc105149823"/>
            <w:bookmarkStart w:id="105" w:name="_Toc105150014"/>
            <w:bookmarkStart w:id="106" w:name="_Toc123895035"/>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4.8 – </w:t>
            </w:r>
            <w:r w:rsidRPr="0005561A">
              <w:rPr>
                <w:rFonts w:asciiTheme="majorHAnsi" w:hAnsiTheme="majorHAnsi" w:cstheme="majorHAnsi"/>
                <w:b/>
                <w:bCs/>
                <w:u w:val="single"/>
              </w:rPr>
              <w:t>zahteva podizvajalca za neposredno plačilo</w:t>
            </w:r>
            <w:bookmarkEnd w:id="102"/>
            <w:bookmarkEnd w:id="103"/>
            <w:bookmarkEnd w:id="104"/>
            <w:bookmarkEnd w:id="105"/>
            <w:bookmarkEnd w:id="106"/>
          </w:p>
          <w:p w14:paraId="2E510F1A" w14:textId="77777777" w:rsidR="005917B4" w:rsidRPr="0005561A" w:rsidRDefault="005917B4" w:rsidP="00446D25">
            <w:pPr>
              <w:keepNext/>
              <w:outlineLvl w:val="1"/>
              <w:rPr>
                <w:rFonts w:asciiTheme="majorHAnsi" w:hAnsiTheme="majorHAnsi" w:cstheme="majorHAnsi"/>
                <w:u w:val="single"/>
              </w:rPr>
            </w:pPr>
          </w:p>
          <w:p w14:paraId="76BD35F4"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3CBC5DB" w14:textId="77777777" w:rsidR="005917B4" w:rsidRPr="0005561A" w:rsidRDefault="005917B4" w:rsidP="00446D25">
            <w:pPr>
              <w:keepNext/>
              <w:outlineLvl w:val="1"/>
              <w:rPr>
                <w:rFonts w:asciiTheme="majorHAnsi" w:hAnsiTheme="majorHAnsi" w:cstheme="majorHAnsi"/>
                <w:u w:val="single"/>
              </w:rPr>
            </w:pPr>
          </w:p>
        </w:tc>
      </w:tr>
      <w:tr w:rsidR="005917B4" w:rsidRPr="0005561A" w14:paraId="4E00E1E8" w14:textId="77777777" w:rsidTr="00446D25">
        <w:tc>
          <w:tcPr>
            <w:tcW w:w="817" w:type="dxa"/>
          </w:tcPr>
          <w:p w14:paraId="76F178D4" w14:textId="77777777" w:rsidR="005917B4" w:rsidRPr="0005561A" w:rsidRDefault="005917B4" w:rsidP="007754B9">
            <w:pPr>
              <w:numPr>
                <w:ilvl w:val="0"/>
                <w:numId w:val="34"/>
              </w:numPr>
              <w:rPr>
                <w:rFonts w:asciiTheme="majorHAnsi" w:hAnsiTheme="majorHAnsi" w:cs="Arial"/>
              </w:rPr>
            </w:pPr>
          </w:p>
        </w:tc>
        <w:tc>
          <w:tcPr>
            <w:tcW w:w="8505" w:type="dxa"/>
          </w:tcPr>
          <w:p w14:paraId="28B55E45" w14:textId="556F293D" w:rsidR="005917B4" w:rsidRPr="00467354" w:rsidRDefault="005917B4" w:rsidP="00446D25">
            <w:pPr>
              <w:keepNext/>
              <w:outlineLvl w:val="1"/>
              <w:rPr>
                <w:rFonts w:asciiTheme="majorHAnsi" w:hAnsiTheme="majorHAnsi" w:cstheme="majorHAnsi"/>
                <w:b/>
                <w:bCs/>
                <w:u w:val="single"/>
              </w:rPr>
            </w:pPr>
            <w:bookmarkStart w:id="107" w:name="_Toc105047649"/>
            <w:bookmarkStart w:id="108" w:name="_Toc105149589"/>
            <w:bookmarkStart w:id="109" w:name="_Toc105149824"/>
            <w:bookmarkStart w:id="110" w:name="_Toc105150015"/>
            <w:bookmarkStart w:id="111" w:name="_Toc123895036"/>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4.9 – </w:t>
            </w:r>
            <w:r w:rsidR="00467354" w:rsidRPr="00467354">
              <w:rPr>
                <w:rFonts w:asciiTheme="majorHAnsi" w:hAnsiTheme="majorHAnsi" w:cstheme="majorHAnsi"/>
                <w:b/>
                <w:bCs/>
                <w:u w:val="single"/>
              </w:rPr>
              <w:t xml:space="preserve">izjava, da bo ponudnik priskrbel finančno zavarovanje za dobro izvedbo del  in </w:t>
            </w:r>
            <w:r w:rsidRPr="00467354">
              <w:rPr>
                <w:rFonts w:asciiTheme="majorHAnsi" w:hAnsiTheme="majorHAnsi" w:cstheme="majorHAnsi"/>
                <w:b/>
                <w:bCs/>
                <w:u w:val="single"/>
              </w:rPr>
              <w:t>vzorec zavarovanja za dobro izvedbo</w:t>
            </w:r>
            <w:bookmarkEnd w:id="107"/>
            <w:bookmarkEnd w:id="108"/>
            <w:bookmarkEnd w:id="109"/>
            <w:bookmarkEnd w:id="110"/>
            <w:bookmarkEnd w:id="111"/>
            <w:r w:rsidRPr="00467354">
              <w:rPr>
                <w:rFonts w:asciiTheme="majorHAnsi" w:hAnsiTheme="majorHAnsi" w:cstheme="majorHAnsi"/>
                <w:b/>
                <w:bCs/>
                <w:u w:val="single"/>
              </w:rPr>
              <w:t xml:space="preserve"> </w:t>
            </w:r>
          </w:p>
          <w:p w14:paraId="50EE3D47" w14:textId="77777777" w:rsidR="005917B4" w:rsidRPr="0005561A" w:rsidRDefault="005917B4" w:rsidP="00446D25">
            <w:pPr>
              <w:keepNext/>
              <w:outlineLvl w:val="1"/>
              <w:rPr>
                <w:rFonts w:asciiTheme="majorHAnsi" w:hAnsiTheme="majorHAnsi" w:cstheme="majorHAnsi"/>
                <w:u w:val="single"/>
              </w:rPr>
            </w:pPr>
          </w:p>
          <w:p w14:paraId="37FF08C9" w14:textId="5D0958C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5E0A3FE4" w14:textId="77777777" w:rsidTr="00446D25">
        <w:tc>
          <w:tcPr>
            <w:tcW w:w="817" w:type="dxa"/>
          </w:tcPr>
          <w:p w14:paraId="12E767C9" w14:textId="77777777" w:rsidR="005917B4" w:rsidRPr="0005561A" w:rsidRDefault="005917B4" w:rsidP="007754B9">
            <w:pPr>
              <w:numPr>
                <w:ilvl w:val="0"/>
                <w:numId w:val="34"/>
              </w:numPr>
              <w:rPr>
                <w:rFonts w:asciiTheme="majorHAnsi" w:hAnsiTheme="majorHAnsi" w:cs="Arial"/>
              </w:rPr>
            </w:pPr>
          </w:p>
        </w:tc>
        <w:tc>
          <w:tcPr>
            <w:tcW w:w="8505" w:type="dxa"/>
          </w:tcPr>
          <w:p w14:paraId="52855014" w14:textId="3A5624D8" w:rsidR="005917B4" w:rsidRPr="0005561A" w:rsidRDefault="005917B4" w:rsidP="00446D25">
            <w:pPr>
              <w:keepNext/>
              <w:outlineLvl w:val="1"/>
              <w:rPr>
                <w:rFonts w:asciiTheme="majorHAnsi" w:hAnsiTheme="majorHAnsi" w:cstheme="majorHAnsi"/>
                <w:u w:val="single"/>
              </w:rPr>
            </w:pPr>
            <w:bookmarkStart w:id="112" w:name="_Toc105047650"/>
            <w:bookmarkStart w:id="113" w:name="_Toc105149590"/>
            <w:bookmarkStart w:id="114" w:name="_Toc105149825"/>
            <w:bookmarkStart w:id="115" w:name="_Toc105150016"/>
            <w:bookmarkStart w:id="116" w:name="_Toc123895037"/>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4.10 –</w:t>
            </w:r>
            <w:r w:rsidR="00467354">
              <w:rPr>
                <w:rFonts w:asciiTheme="majorHAnsi" w:hAnsiTheme="majorHAnsi" w:cstheme="majorHAnsi"/>
                <w:u w:val="single"/>
              </w:rPr>
              <w:t xml:space="preserve"> </w:t>
            </w:r>
            <w:r w:rsidR="00467354" w:rsidRPr="00467354">
              <w:rPr>
                <w:rFonts w:asciiTheme="majorHAnsi" w:hAnsiTheme="majorHAnsi" w:cstheme="majorHAnsi"/>
                <w:b/>
                <w:bCs/>
                <w:u w:val="single"/>
              </w:rPr>
              <w:t>izjava, da bo ponudnik priskrbel finančno zavarovanje za odpravo napak v garancijski dobi</w:t>
            </w:r>
            <w:r w:rsidR="00467354">
              <w:rPr>
                <w:rFonts w:asciiTheme="majorHAnsi" w:hAnsiTheme="majorHAnsi" w:cstheme="majorHAnsi"/>
                <w:u w:val="single"/>
              </w:rPr>
              <w:t xml:space="preserve"> </w:t>
            </w:r>
            <w:r w:rsidRPr="0005561A">
              <w:rPr>
                <w:rFonts w:asciiTheme="majorHAnsi" w:hAnsiTheme="majorHAnsi" w:cstheme="majorHAnsi"/>
                <w:u w:val="single"/>
              </w:rPr>
              <w:t xml:space="preserve"> </w:t>
            </w:r>
            <w:r w:rsidR="00467354">
              <w:rPr>
                <w:rFonts w:asciiTheme="majorHAnsi" w:hAnsiTheme="majorHAnsi" w:cstheme="majorHAnsi"/>
                <w:u w:val="single"/>
              </w:rPr>
              <w:t xml:space="preserve">in </w:t>
            </w:r>
            <w:r w:rsidRPr="0005561A">
              <w:rPr>
                <w:rFonts w:asciiTheme="majorHAnsi" w:hAnsiTheme="majorHAnsi" w:cstheme="majorHAnsi"/>
                <w:b/>
                <w:bCs/>
                <w:u w:val="single"/>
              </w:rPr>
              <w:t>vzorec zavarovanja za odpravo napak</w:t>
            </w:r>
            <w:bookmarkEnd w:id="112"/>
            <w:bookmarkEnd w:id="113"/>
            <w:bookmarkEnd w:id="114"/>
            <w:bookmarkEnd w:id="115"/>
            <w:bookmarkEnd w:id="116"/>
            <w:r w:rsidRPr="0005561A">
              <w:rPr>
                <w:rFonts w:asciiTheme="majorHAnsi" w:hAnsiTheme="majorHAnsi" w:cstheme="majorHAnsi"/>
                <w:u w:val="single"/>
              </w:rPr>
              <w:t xml:space="preserve"> </w:t>
            </w:r>
          </w:p>
          <w:p w14:paraId="5F5DE2BC" w14:textId="77777777" w:rsidR="005917B4" w:rsidRPr="0005561A" w:rsidRDefault="005917B4" w:rsidP="00446D25">
            <w:pPr>
              <w:keepNext/>
              <w:outlineLvl w:val="1"/>
              <w:rPr>
                <w:rFonts w:asciiTheme="majorHAnsi" w:hAnsiTheme="majorHAnsi" w:cstheme="majorHAnsi"/>
                <w:u w:val="single"/>
              </w:rPr>
            </w:pPr>
          </w:p>
          <w:p w14:paraId="606D595D" w14:textId="04A605F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74CF4A72" w14:textId="77777777" w:rsidTr="00446D25">
        <w:tc>
          <w:tcPr>
            <w:tcW w:w="817" w:type="dxa"/>
          </w:tcPr>
          <w:p w14:paraId="4A41F860" w14:textId="77777777" w:rsidR="005917B4" w:rsidRPr="0005561A" w:rsidRDefault="005917B4" w:rsidP="007754B9">
            <w:pPr>
              <w:numPr>
                <w:ilvl w:val="0"/>
                <w:numId w:val="34"/>
              </w:numPr>
              <w:rPr>
                <w:rFonts w:asciiTheme="majorHAnsi" w:hAnsiTheme="majorHAnsi" w:cs="Arial"/>
              </w:rPr>
            </w:pPr>
          </w:p>
        </w:tc>
        <w:tc>
          <w:tcPr>
            <w:tcW w:w="8505" w:type="dxa"/>
          </w:tcPr>
          <w:p w14:paraId="5FE25FF4" w14:textId="77777777" w:rsidR="005917B4" w:rsidRPr="0005561A" w:rsidRDefault="005917B4" w:rsidP="00446D25">
            <w:pPr>
              <w:keepNext/>
              <w:outlineLvl w:val="1"/>
              <w:rPr>
                <w:rFonts w:asciiTheme="majorHAnsi" w:hAnsiTheme="majorHAnsi" w:cstheme="majorHAnsi"/>
                <w:u w:val="single"/>
              </w:rPr>
            </w:pPr>
            <w:bookmarkStart w:id="117" w:name="_Toc105047651"/>
            <w:bookmarkStart w:id="118" w:name="_Toc105149591"/>
            <w:bookmarkStart w:id="119" w:name="_Toc105149826"/>
            <w:bookmarkStart w:id="120" w:name="_Toc105150017"/>
            <w:bookmarkStart w:id="121" w:name="_Toc123895038"/>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4.11 – </w:t>
            </w:r>
            <w:r w:rsidRPr="0005561A">
              <w:rPr>
                <w:rFonts w:asciiTheme="majorHAnsi" w:hAnsiTheme="majorHAnsi" w:cstheme="majorHAnsi"/>
                <w:b/>
                <w:bCs/>
                <w:u w:val="single"/>
              </w:rPr>
              <w:t>vzorec pogodbe</w:t>
            </w:r>
            <w:bookmarkEnd w:id="117"/>
            <w:bookmarkEnd w:id="118"/>
            <w:bookmarkEnd w:id="119"/>
            <w:bookmarkEnd w:id="120"/>
            <w:bookmarkEnd w:id="121"/>
            <w:r w:rsidRPr="0005561A">
              <w:rPr>
                <w:rFonts w:asciiTheme="majorHAnsi" w:hAnsiTheme="majorHAnsi" w:cstheme="majorHAnsi"/>
                <w:u w:val="single"/>
              </w:rPr>
              <w:t xml:space="preserve"> </w:t>
            </w:r>
          </w:p>
          <w:p w14:paraId="0A87EEC2" w14:textId="77777777" w:rsidR="005917B4" w:rsidRPr="0005561A" w:rsidRDefault="005917B4" w:rsidP="00446D25">
            <w:pPr>
              <w:keepNext/>
              <w:outlineLvl w:val="1"/>
              <w:rPr>
                <w:rFonts w:asciiTheme="majorHAnsi" w:hAnsiTheme="majorHAnsi" w:cstheme="majorHAnsi"/>
                <w:u w:val="single"/>
              </w:rPr>
            </w:pPr>
          </w:p>
          <w:p w14:paraId="5D53D996" w14:textId="4EEA114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467354" w:rsidRPr="0005561A" w14:paraId="5277A548" w14:textId="77777777" w:rsidTr="00446D25">
        <w:tc>
          <w:tcPr>
            <w:tcW w:w="817" w:type="dxa"/>
          </w:tcPr>
          <w:p w14:paraId="1F33866F" w14:textId="77777777" w:rsidR="00467354" w:rsidRPr="0005561A" w:rsidRDefault="00467354" w:rsidP="007754B9">
            <w:pPr>
              <w:numPr>
                <w:ilvl w:val="0"/>
                <w:numId w:val="34"/>
              </w:numPr>
              <w:rPr>
                <w:rFonts w:asciiTheme="majorHAnsi" w:hAnsiTheme="majorHAnsi" w:cs="Arial"/>
              </w:rPr>
            </w:pPr>
          </w:p>
        </w:tc>
        <w:tc>
          <w:tcPr>
            <w:tcW w:w="8505" w:type="dxa"/>
          </w:tcPr>
          <w:p w14:paraId="5977D9E6" w14:textId="4851A552" w:rsidR="00467354" w:rsidRDefault="00467354" w:rsidP="00467354">
            <w:pPr>
              <w:keepNext/>
              <w:outlineLvl w:val="1"/>
              <w:rPr>
                <w:rFonts w:asciiTheme="majorHAnsi" w:hAnsiTheme="majorHAnsi" w:cstheme="majorHAnsi"/>
                <w:u w:val="single"/>
              </w:rPr>
            </w:pPr>
            <w:bookmarkStart w:id="122" w:name="_Toc123895039"/>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4.12 </w:t>
            </w:r>
            <w:r>
              <w:rPr>
                <w:rFonts w:asciiTheme="majorHAnsi" w:hAnsiTheme="majorHAnsi" w:cstheme="majorHAnsi"/>
                <w:u w:val="single"/>
              </w:rPr>
              <w:t>–</w:t>
            </w:r>
            <w:r w:rsidRPr="0005561A">
              <w:rPr>
                <w:rFonts w:asciiTheme="majorHAnsi" w:hAnsiTheme="majorHAnsi" w:cstheme="majorHAnsi"/>
                <w:u w:val="single"/>
              </w:rPr>
              <w:t xml:space="preserve"> </w:t>
            </w:r>
            <w:r w:rsidRPr="00C510D6">
              <w:rPr>
                <w:rFonts w:asciiTheme="majorHAnsi" w:hAnsiTheme="majorHAnsi" w:cstheme="majorHAnsi"/>
                <w:b/>
                <w:bCs/>
                <w:u w:val="single"/>
              </w:rPr>
              <w:t>pooblastilo gospodarskega subjekta za pridobitev osebnih podatkov</w:t>
            </w:r>
            <w:bookmarkEnd w:id="122"/>
            <w:r>
              <w:rPr>
                <w:rFonts w:asciiTheme="majorHAnsi" w:hAnsiTheme="majorHAnsi" w:cstheme="majorHAnsi"/>
                <w:u w:val="single"/>
              </w:rPr>
              <w:t xml:space="preserve"> </w:t>
            </w:r>
          </w:p>
          <w:p w14:paraId="7F4015D3" w14:textId="58923417" w:rsidR="00467354" w:rsidRDefault="00467354" w:rsidP="00467354">
            <w:pPr>
              <w:keepNext/>
              <w:outlineLvl w:val="1"/>
              <w:rPr>
                <w:rFonts w:asciiTheme="majorHAnsi" w:hAnsiTheme="majorHAnsi" w:cstheme="majorHAnsi"/>
                <w:u w:val="single"/>
              </w:rPr>
            </w:pPr>
          </w:p>
          <w:p w14:paraId="16B90168" w14:textId="0E9395E4" w:rsidR="00467354" w:rsidRPr="0005561A" w:rsidRDefault="0046735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C510D6" w:rsidRPr="0005561A" w14:paraId="0FE84C84" w14:textId="77777777" w:rsidTr="00446D25">
        <w:tc>
          <w:tcPr>
            <w:tcW w:w="817" w:type="dxa"/>
          </w:tcPr>
          <w:p w14:paraId="6E8910BF" w14:textId="77777777" w:rsidR="00C510D6" w:rsidRPr="0005561A" w:rsidRDefault="00C510D6" w:rsidP="007754B9">
            <w:pPr>
              <w:numPr>
                <w:ilvl w:val="0"/>
                <w:numId w:val="34"/>
              </w:numPr>
              <w:rPr>
                <w:rFonts w:asciiTheme="majorHAnsi" w:hAnsiTheme="majorHAnsi" w:cs="Arial"/>
              </w:rPr>
            </w:pPr>
          </w:p>
        </w:tc>
        <w:tc>
          <w:tcPr>
            <w:tcW w:w="8505" w:type="dxa"/>
          </w:tcPr>
          <w:p w14:paraId="27AEB889" w14:textId="2914438D" w:rsidR="00C510D6" w:rsidRPr="00BE5F42" w:rsidRDefault="00C510D6" w:rsidP="00BE5F42">
            <w:pPr>
              <w:pStyle w:val="javnanaroilapodnaslov"/>
            </w:pPr>
            <w:bookmarkStart w:id="123" w:name="_Toc123895040"/>
            <w:proofErr w:type="spellStart"/>
            <w:r w:rsidRPr="00BE5F42">
              <w:t>Obr</w:t>
            </w:r>
            <w:proofErr w:type="spellEnd"/>
            <w:r w:rsidRPr="00BE5F42">
              <w:t>. 4.13 – Pooblastilo osebe, ki je članica upravnega, vodstvenega ali nadzornega organa gospodarskega subjekta ali ki ima pooblastila za njegovo zastopanje ali odločanje ali nadzor v njem za pridobitev osebnih podatkov</w:t>
            </w:r>
            <w:bookmarkEnd w:id="123"/>
            <w:r w:rsidRPr="00BE5F42">
              <w:t xml:space="preserve"> </w:t>
            </w:r>
          </w:p>
          <w:p w14:paraId="09703D03" w14:textId="77777777" w:rsidR="00C510D6" w:rsidRPr="00C510D6" w:rsidRDefault="00C510D6" w:rsidP="00BE5F42">
            <w:pPr>
              <w:pStyle w:val="javnanaroilapodnaslov"/>
            </w:pPr>
            <w:bookmarkStart w:id="124" w:name="_Toc123895041"/>
            <w:bookmarkEnd w:id="124"/>
          </w:p>
          <w:p w14:paraId="1B546661" w14:textId="7B711E9B" w:rsidR="00C510D6" w:rsidRPr="0005561A" w:rsidRDefault="00C510D6" w:rsidP="00C510D6">
            <w:pPr>
              <w:keepNext/>
              <w:outlineLvl w:val="1"/>
              <w:rPr>
                <w:rFonts w:asciiTheme="majorHAnsi" w:hAnsiTheme="majorHAnsi" w:cstheme="majorHAnsi"/>
                <w:u w:val="single"/>
              </w:rPr>
            </w:pPr>
            <w:bookmarkStart w:id="125" w:name="_Toc123895042"/>
            <w:r w:rsidRPr="0005561A">
              <w:rPr>
                <w:rFonts w:asciiTheme="majorHAnsi" w:hAnsiTheme="majorHAnsi" w:cs="Arial"/>
                <w:color w:val="5B9BD5" w:themeColor="accent1"/>
              </w:rPr>
              <w:t>Ponudnik naloži v razdelek »Dokumenti«, del »Ostale priloge</w:t>
            </w:r>
            <w:bookmarkEnd w:id="125"/>
          </w:p>
        </w:tc>
      </w:tr>
      <w:tr w:rsidR="005917B4" w:rsidRPr="0005561A" w14:paraId="1C9FE5D2" w14:textId="77777777" w:rsidTr="00446D25">
        <w:tc>
          <w:tcPr>
            <w:tcW w:w="817" w:type="dxa"/>
          </w:tcPr>
          <w:p w14:paraId="4F67FA63" w14:textId="77777777" w:rsidR="005917B4" w:rsidRPr="0005561A" w:rsidRDefault="005917B4" w:rsidP="007754B9">
            <w:pPr>
              <w:numPr>
                <w:ilvl w:val="0"/>
                <w:numId w:val="34"/>
              </w:numPr>
              <w:rPr>
                <w:rFonts w:asciiTheme="majorHAnsi" w:hAnsiTheme="majorHAnsi" w:cs="Arial"/>
              </w:rPr>
            </w:pPr>
          </w:p>
        </w:tc>
        <w:tc>
          <w:tcPr>
            <w:tcW w:w="8505" w:type="dxa"/>
          </w:tcPr>
          <w:p w14:paraId="62FD9549" w14:textId="097F5714" w:rsidR="005917B4" w:rsidRPr="0005561A" w:rsidRDefault="005917B4" w:rsidP="00446D25">
            <w:pPr>
              <w:keepNext/>
              <w:outlineLvl w:val="1"/>
              <w:rPr>
                <w:rFonts w:asciiTheme="majorHAnsi" w:hAnsiTheme="majorHAnsi" w:cstheme="majorHAnsi"/>
                <w:b/>
                <w:bCs/>
                <w:sz w:val="24"/>
                <w:szCs w:val="28"/>
                <w:u w:val="single"/>
                <w:lang w:val="x-none"/>
              </w:rPr>
            </w:pPr>
            <w:bookmarkStart w:id="126" w:name="_Toc105047652"/>
            <w:bookmarkStart w:id="127" w:name="_Toc105149592"/>
            <w:bookmarkStart w:id="128" w:name="_Toc105149827"/>
            <w:bookmarkStart w:id="129" w:name="_Toc105150018"/>
            <w:bookmarkStart w:id="130" w:name="_Toc12389504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4</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rPr>
              <w:t>i</w:t>
            </w:r>
            <w:proofErr w:type="spellStart"/>
            <w:r w:rsidRPr="0005561A">
              <w:rPr>
                <w:rFonts w:asciiTheme="majorHAnsi" w:hAnsiTheme="majorHAnsi" w:cstheme="majorHAnsi"/>
                <w:b/>
                <w:bCs/>
                <w:sz w:val="24"/>
                <w:szCs w:val="28"/>
                <w:u w:val="single"/>
                <w:lang w:val="x-none"/>
              </w:rPr>
              <w:t>zjava</w:t>
            </w:r>
            <w:proofErr w:type="spellEnd"/>
            <w:r w:rsidRPr="0005561A">
              <w:rPr>
                <w:rFonts w:asciiTheme="majorHAnsi" w:hAnsiTheme="majorHAnsi" w:cstheme="majorHAnsi"/>
                <w:b/>
                <w:bCs/>
                <w:sz w:val="24"/>
                <w:szCs w:val="28"/>
                <w:u w:val="single"/>
                <w:lang w:val="x-none"/>
              </w:rPr>
              <w:t xml:space="preserve"> o neobstoju okoliščin glede omejitve poslovanja</w:t>
            </w:r>
            <w:bookmarkEnd w:id="126"/>
            <w:bookmarkEnd w:id="127"/>
            <w:bookmarkEnd w:id="128"/>
            <w:bookmarkEnd w:id="129"/>
            <w:bookmarkEnd w:id="130"/>
          </w:p>
          <w:p w14:paraId="3554EBE2" w14:textId="77777777" w:rsidR="005917B4" w:rsidRPr="0005561A" w:rsidRDefault="005917B4" w:rsidP="00446D25">
            <w:pPr>
              <w:keepNext/>
              <w:outlineLvl w:val="1"/>
              <w:rPr>
                <w:rFonts w:asciiTheme="majorHAnsi" w:hAnsiTheme="majorHAnsi" w:cstheme="majorHAnsi"/>
                <w:b/>
                <w:bCs/>
                <w:sz w:val="24"/>
                <w:szCs w:val="28"/>
                <w:u w:val="single"/>
                <w:lang w:val="x-none"/>
              </w:rPr>
            </w:pPr>
          </w:p>
          <w:p w14:paraId="15EA193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0D52958" w14:textId="77777777" w:rsidR="005917B4" w:rsidRPr="0005561A" w:rsidRDefault="005917B4" w:rsidP="00446D25">
            <w:pPr>
              <w:keepNext/>
              <w:outlineLvl w:val="1"/>
              <w:rPr>
                <w:rFonts w:asciiTheme="majorHAnsi" w:hAnsiTheme="majorHAnsi" w:cstheme="majorHAnsi"/>
                <w:u w:val="single"/>
              </w:rPr>
            </w:pPr>
          </w:p>
        </w:tc>
      </w:tr>
      <w:tr w:rsidR="005917B4" w:rsidRPr="0005561A" w14:paraId="65F69A6A" w14:textId="77777777" w:rsidTr="00446D25">
        <w:tc>
          <w:tcPr>
            <w:tcW w:w="817" w:type="dxa"/>
          </w:tcPr>
          <w:p w14:paraId="3D405C64" w14:textId="77777777" w:rsidR="005917B4" w:rsidRPr="0005561A" w:rsidRDefault="005917B4" w:rsidP="007754B9">
            <w:pPr>
              <w:numPr>
                <w:ilvl w:val="0"/>
                <w:numId w:val="34"/>
              </w:numPr>
              <w:rPr>
                <w:rFonts w:asciiTheme="majorHAnsi" w:hAnsiTheme="majorHAnsi" w:cs="Arial"/>
              </w:rPr>
            </w:pPr>
          </w:p>
        </w:tc>
        <w:tc>
          <w:tcPr>
            <w:tcW w:w="8505" w:type="dxa"/>
          </w:tcPr>
          <w:p w14:paraId="69253D85" w14:textId="23012068" w:rsidR="005917B4" w:rsidRPr="0005561A" w:rsidRDefault="005917B4" w:rsidP="00446D25">
            <w:pPr>
              <w:keepNext/>
              <w:ind w:left="360" w:hanging="360"/>
              <w:outlineLvl w:val="1"/>
              <w:rPr>
                <w:rFonts w:asciiTheme="majorHAnsi" w:hAnsiTheme="majorHAnsi" w:cstheme="majorHAnsi"/>
                <w:b/>
                <w:bCs/>
                <w:sz w:val="24"/>
                <w:szCs w:val="28"/>
                <w:u w:val="single"/>
                <w:lang w:val="x-none"/>
              </w:rPr>
            </w:pPr>
            <w:bookmarkStart w:id="131" w:name="_Toc105047653"/>
            <w:bookmarkStart w:id="132" w:name="_Toc105149593"/>
            <w:bookmarkStart w:id="133" w:name="_Toc105149828"/>
            <w:bookmarkStart w:id="134" w:name="_Toc105150019"/>
            <w:bookmarkStart w:id="135" w:name="_Toc12389504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5</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lang w:val="x-none"/>
              </w:rPr>
              <w:t>Izjava o udeležbi fizičnih in pravnih oseb ter o povezanih družbah</w:t>
            </w:r>
            <w:bookmarkEnd w:id="131"/>
            <w:bookmarkEnd w:id="132"/>
            <w:bookmarkEnd w:id="133"/>
            <w:bookmarkEnd w:id="134"/>
            <w:bookmarkEnd w:id="135"/>
          </w:p>
          <w:p w14:paraId="54B6054F" w14:textId="77777777" w:rsidR="005917B4" w:rsidRPr="0005561A" w:rsidRDefault="005917B4" w:rsidP="00446D25">
            <w:pPr>
              <w:keepNext/>
              <w:outlineLvl w:val="1"/>
              <w:rPr>
                <w:rFonts w:asciiTheme="majorHAnsi" w:hAnsiTheme="majorHAnsi" w:cstheme="majorHAnsi"/>
                <w:u w:val="single"/>
              </w:rPr>
            </w:pPr>
          </w:p>
        </w:tc>
      </w:tr>
      <w:tr w:rsidR="005917B4" w:rsidRPr="0005561A" w14:paraId="661F014B" w14:textId="77777777" w:rsidTr="00446D25">
        <w:tc>
          <w:tcPr>
            <w:tcW w:w="817" w:type="dxa"/>
          </w:tcPr>
          <w:p w14:paraId="408EB1DE" w14:textId="77777777" w:rsidR="005917B4" w:rsidRPr="0005561A" w:rsidRDefault="005917B4" w:rsidP="007754B9">
            <w:pPr>
              <w:numPr>
                <w:ilvl w:val="0"/>
                <w:numId w:val="34"/>
              </w:numPr>
              <w:rPr>
                <w:rFonts w:asciiTheme="majorHAnsi" w:hAnsiTheme="majorHAnsi" w:cs="Arial"/>
              </w:rPr>
            </w:pPr>
          </w:p>
        </w:tc>
        <w:tc>
          <w:tcPr>
            <w:tcW w:w="8505" w:type="dxa"/>
          </w:tcPr>
          <w:p w14:paraId="3D4A77ED" w14:textId="77777777" w:rsidR="005917B4" w:rsidRPr="0005561A" w:rsidRDefault="005917B4" w:rsidP="00446D25">
            <w:pPr>
              <w:jc w:val="both"/>
              <w:rPr>
                <w:rFonts w:asciiTheme="majorHAnsi" w:hAnsiTheme="majorHAnsi" w:cs="Arial"/>
              </w:rPr>
            </w:pPr>
            <w:r w:rsidRPr="0005561A">
              <w:rPr>
                <w:rFonts w:asciiTheme="majorHAnsi" w:hAnsiTheme="majorHAnsi" w:cs="Arial"/>
                <w:b/>
              </w:rPr>
              <w:t xml:space="preserve">Popisi </w:t>
            </w:r>
            <w:r w:rsidRPr="0005561A">
              <w:rPr>
                <w:rFonts w:asciiTheme="majorHAnsi" w:hAnsiTheme="majorHAnsi" w:cs="Arial"/>
              </w:rPr>
              <w:t>(priloge dokumentacije v Excel-u) – pravilno izpolnjeni in podpisani s strani ponudnika. Ponudnik mora sam preveriti pravilnost vseh izračunov, formul!</w:t>
            </w:r>
            <w:r w:rsidRPr="0005561A">
              <w:rPr>
                <w:rFonts w:asciiTheme="majorHAnsi" w:hAnsiTheme="majorHAnsi" w:cs="Arial"/>
                <w:b/>
              </w:rPr>
              <w:t xml:space="preserve">  </w:t>
            </w:r>
          </w:p>
          <w:p w14:paraId="5C83A34C" w14:textId="77777777" w:rsidR="00C510D6" w:rsidRDefault="00C510D6" w:rsidP="00446D25">
            <w:pPr>
              <w:jc w:val="both"/>
              <w:rPr>
                <w:rFonts w:asciiTheme="majorHAnsi" w:hAnsiTheme="majorHAnsi" w:cs="Arial"/>
                <w:color w:val="5B9BD5" w:themeColor="accent1"/>
              </w:rPr>
            </w:pPr>
          </w:p>
          <w:p w14:paraId="6EBD1016" w14:textId="3192238F" w:rsidR="005917B4" w:rsidRPr="0005561A" w:rsidRDefault="00C510D6" w:rsidP="00C510D6">
            <w:pPr>
              <w:jc w:val="both"/>
              <w:rPr>
                <w:rFonts w:asciiTheme="majorHAnsi" w:hAnsiTheme="majorHAnsi" w:cs="Arial"/>
                <w:b/>
              </w:rPr>
            </w:pPr>
            <w:r>
              <w:rPr>
                <w:rFonts w:asciiTheme="majorHAnsi" w:hAnsiTheme="majorHAnsi" w:cs="Arial"/>
                <w:color w:val="5B9BD5" w:themeColor="accent1"/>
              </w:rPr>
              <w:t>Popise</w:t>
            </w:r>
            <w:r w:rsidR="005917B4" w:rsidRPr="0005561A">
              <w:rPr>
                <w:rFonts w:asciiTheme="majorHAnsi" w:hAnsiTheme="majorHAnsi" w:cs="Arial"/>
                <w:color w:val="5B9BD5" w:themeColor="accent1"/>
              </w:rPr>
              <w:t xml:space="preserve"> del naloži v razdelek »Dokumenti«, se naloži v del »Ostale priloge«.</w:t>
            </w:r>
          </w:p>
        </w:tc>
      </w:tr>
      <w:tr w:rsidR="005917B4" w:rsidRPr="0005561A" w14:paraId="4FA5F1AD" w14:textId="77777777" w:rsidTr="00446D25">
        <w:tc>
          <w:tcPr>
            <w:tcW w:w="817" w:type="dxa"/>
          </w:tcPr>
          <w:p w14:paraId="4E818A43" w14:textId="77777777" w:rsidR="005917B4" w:rsidRPr="0005561A" w:rsidRDefault="005917B4" w:rsidP="007754B9">
            <w:pPr>
              <w:numPr>
                <w:ilvl w:val="0"/>
                <w:numId w:val="34"/>
              </w:numPr>
              <w:rPr>
                <w:rFonts w:asciiTheme="majorHAnsi" w:hAnsiTheme="majorHAnsi" w:cs="Arial"/>
              </w:rPr>
            </w:pPr>
          </w:p>
        </w:tc>
        <w:tc>
          <w:tcPr>
            <w:tcW w:w="8505" w:type="dxa"/>
          </w:tcPr>
          <w:p w14:paraId="5AA21B62"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rPr>
              <w:t>obr</w:t>
            </w:r>
            <w:proofErr w:type="spellEnd"/>
            <w:r w:rsidRPr="0005561A">
              <w:rPr>
                <w:rFonts w:asciiTheme="majorHAnsi" w:hAnsiTheme="majorHAnsi" w:cs="Arial"/>
              </w:rPr>
              <w:t xml:space="preserve">. – ESPD  - ustrezno izpolnjen, natisnjen in podpisan, in sicer za ponudnika, partnerja ponudbe (skupaj s predloženo fotokopijo akta o skupnem nastopanju pri izvajanju naročila) ter podizvajalce (skupaj s fotokopijami sklenjenih </w:t>
            </w:r>
            <w:proofErr w:type="spellStart"/>
            <w:r w:rsidRPr="0005561A">
              <w:rPr>
                <w:rFonts w:asciiTheme="majorHAnsi" w:hAnsiTheme="majorHAnsi" w:cs="Arial"/>
              </w:rPr>
              <w:t>podizvajalskih</w:t>
            </w:r>
            <w:proofErr w:type="spellEnd"/>
            <w:r w:rsidRPr="0005561A">
              <w:rPr>
                <w:rFonts w:asciiTheme="majorHAnsi" w:hAnsiTheme="majorHAnsi" w:cs="Arial"/>
              </w:rPr>
              <w:t xml:space="preserve"> pogodb)</w:t>
            </w:r>
          </w:p>
          <w:p w14:paraId="18015FC9" w14:textId="77777777" w:rsidR="005917B4" w:rsidRPr="0005561A" w:rsidRDefault="005917B4" w:rsidP="00446D25">
            <w:pPr>
              <w:jc w:val="both"/>
              <w:rPr>
                <w:rFonts w:asciiTheme="majorHAnsi" w:hAnsiTheme="majorHAnsi" w:cs="Arial"/>
              </w:rPr>
            </w:pPr>
          </w:p>
          <w:p w14:paraId="1571F3E2" w14:textId="4E6AEC35"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Akt o skupnem nastopanju in </w:t>
            </w:r>
            <w:proofErr w:type="spellStart"/>
            <w:r w:rsidRPr="0005561A">
              <w:rPr>
                <w:rFonts w:asciiTheme="majorHAnsi" w:hAnsiTheme="majorHAnsi" w:cs="Arial"/>
                <w:color w:val="5B9BD5" w:themeColor="accent1"/>
              </w:rPr>
              <w:t>podizvajalske</w:t>
            </w:r>
            <w:proofErr w:type="spellEnd"/>
            <w:r w:rsidRPr="0005561A">
              <w:rPr>
                <w:rFonts w:asciiTheme="majorHAnsi" w:hAnsiTheme="majorHAnsi" w:cs="Arial"/>
                <w:color w:val="5B9BD5" w:themeColor="accent1"/>
              </w:rPr>
              <w:t xml:space="preserve"> pogodbe ponudnik naloži v razdelek »Dokumenti«, del »Ostale priloge«.</w:t>
            </w:r>
          </w:p>
        </w:tc>
      </w:tr>
      <w:tr w:rsidR="005917B4" w:rsidRPr="0005561A" w14:paraId="3808E271" w14:textId="77777777" w:rsidTr="00446D25">
        <w:tc>
          <w:tcPr>
            <w:tcW w:w="817" w:type="dxa"/>
          </w:tcPr>
          <w:p w14:paraId="2C356C1D" w14:textId="77777777" w:rsidR="005917B4" w:rsidRPr="0005561A" w:rsidRDefault="005917B4" w:rsidP="007754B9">
            <w:pPr>
              <w:numPr>
                <w:ilvl w:val="0"/>
                <w:numId w:val="34"/>
              </w:numPr>
              <w:rPr>
                <w:rFonts w:asciiTheme="majorHAnsi" w:hAnsiTheme="majorHAnsi" w:cs="Arial"/>
              </w:rPr>
            </w:pPr>
          </w:p>
        </w:tc>
        <w:tc>
          <w:tcPr>
            <w:tcW w:w="8505" w:type="dxa"/>
          </w:tcPr>
          <w:p w14:paraId="18816E74"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 Zahteva podizvajalca za neposredno plačilo</w:t>
            </w:r>
            <w:r w:rsidRPr="0005561A">
              <w:rPr>
                <w:rFonts w:asciiTheme="majorHAnsi" w:hAnsiTheme="majorHAnsi" w:cs="Arial"/>
              </w:rPr>
              <w:t xml:space="preserve"> – le v primeru, če kateri izmed izvajalcev zahteva neposredno plačilo.</w:t>
            </w:r>
          </w:p>
          <w:p w14:paraId="38770A6B" w14:textId="77777777" w:rsidR="005917B4" w:rsidRPr="0005561A" w:rsidRDefault="005917B4" w:rsidP="00446D25">
            <w:pPr>
              <w:jc w:val="both"/>
              <w:rPr>
                <w:rFonts w:asciiTheme="majorHAnsi" w:hAnsiTheme="majorHAnsi" w:cs="Arial"/>
              </w:rPr>
            </w:pPr>
          </w:p>
          <w:p w14:paraId="6B5BB3AD" w14:textId="76F47D20"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tc>
      </w:tr>
    </w:tbl>
    <w:p w14:paraId="4939A598" w14:textId="439288C4" w:rsidR="00FC3410" w:rsidRDefault="00FC3410" w:rsidP="00954B58">
      <w:pPr>
        <w:jc w:val="both"/>
        <w:rPr>
          <w:rFonts w:asciiTheme="majorHAnsi" w:hAnsiTheme="majorHAnsi" w:cs="Arial"/>
        </w:rPr>
      </w:pPr>
    </w:p>
    <w:p w14:paraId="6795AB28" w14:textId="73D40335" w:rsidR="00FC3410" w:rsidRDefault="00FC3410" w:rsidP="00954B58">
      <w:pPr>
        <w:jc w:val="both"/>
        <w:rPr>
          <w:rFonts w:asciiTheme="majorHAnsi" w:hAnsiTheme="majorHAnsi" w:cs="Arial"/>
        </w:rPr>
      </w:pPr>
    </w:p>
    <w:p w14:paraId="1DCC7B5B" w14:textId="77777777" w:rsidR="00191780" w:rsidRDefault="00CA4D6C" w:rsidP="00954B58">
      <w:pPr>
        <w:jc w:val="both"/>
        <w:rPr>
          <w:rFonts w:asciiTheme="majorHAnsi" w:hAnsiTheme="majorHAnsi"/>
        </w:rPr>
      </w:pPr>
      <w:r w:rsidRPr="00FB1C00">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FB1C00">
        <w:rPr>
          <w:rFonts w:asciiTheme="majorHAnsi" w:hAnsiTheme="majorHAnsi"/>
        </w:rPr>
        <w:t xml:space="preserve"> </w:t>
      </w:r>
    </w:p>
    <w:p w14:paraId="48A5260E" w14:textId="77777777" w:rsidR="009508C6" w:rsidRPr="00B54461" w:rsidRDefault="009508C6" w:rsidP="00954B58">
      <w:pPr>
        <w:jc w:val="both"/>
        <w:rPr>
          <w:rFonts w:asciiTheme="majorHAnsi" w:hAnsiTheme="majorHAnsi" w:cs="Arial"/>
          <w:b/>
          <w:bCs/>
          <w:i/>
          <w:iCs/>
          <w:sz w:val="24"/>
          <w:szCs w:val="24"/>
          <w:u w:val="single"/>
          <w:lang w:val="x-none"/>
        </w:rPr>
      </w:pPr>
      <w:r w:rsidRPr="00B54461">
        <w:rPr>
          <w:rFonts w:asciiTheme="majorHAnsi" w:hAnsiTheme="majorHAnsi"/>
          <w:sz w:val="24"/>
          <w:szCs w:val="24"/>
        </w:rPr>
        <w:br w:type="page"/>
      </w:r>
    </w:p>
    <w:p w14:paraId="02B1B251" w14:textId="1A75DC23" w:rsidR="00230C71" w:rsidRPr="00B54461" w:rsidRDefault="00230C71" w:rsidP="00BE5F42">
      <w:pPr>
        <w:pStyle w:val="javnanaroilapodnaslov"/>
        <w:numPr>
          <w:ilvl w:val="1"/>
          <w:numId w:val="12"/>
        </w:numPr>
      </w:pPr>
      <w:bookmarkStart w:id="136" w:name="_Toc105754358"/>
      <w:bookmarkStart w:id="137" w:name="_Toc123895045"/>
      <w:proofErr w:type="spellStart"/>
      <w:r w:rsidRPr="00B54461">
        <w:lastRenderedPageBreak/>
        <w:t>obr</w:t>
      </w:r>
      <w:proofErr w:type="spellEnd"/>
      <w:r w:rsidRPr="00B54461">
        <w:t>.</w:t>
      </w:r>
      <w:r w:rsidR="00750C34" w:rsidRPr="00B54461">
        <w:t xml:space="preserve"> – </w:t>
      </w:r>
      <w:r w:rsidR="00ED5B9C">
        <w:t>Splošni podatki o ponudniku</w:t>
      </w:r>
      <w:bookmarkEnd w:id="136"/>
      <w:bookmarkEnd w:id="137"/>
      <w:r w:rsidR="00ED5B9C">
        <w:t xml:space="preserve"> </w:t>
      </w:r>
      <w:r w:rsidR="00750C34" w:rsidRPr="00B54461">
        <w:t xml:space="preserve"> </w:t>
      </w:r>
    </w:p>
    <w:p w14:paraId="76128EFC" w14:textId="2A62CE4A" w:rsidR="0017591C" w:rsidRDefault="0017591C" w:rsidP="00954B58">
      <w:pPr>
        <w:jc w:val="both"/>
        <w:rPr>
          <w:rFonts w:asciiTheme="majorHAnsi" w:hAnsiTheme="majorHAnsi" w:cs="Arial"/>
          <w:sz w:val="24"/>
          <w:szCs w:val="24"/>
        </w:rPr>
      </w:pPr>
    </w:p>
    <w:p w14:paraId="442B3178" w14:textId="77777777" w:rsidR="00ED5B9C" w:rsidRPr="00281A18" w:rsidRDefault="00ED5B9C" w:rsidP="00ED5B9C">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281A18" w14:paraId="4D4EB78F" w14:textId="77777777" w:rsidTr="00446D25">
        <w:trPr>
          <w:cantSplit/>
          <w:trHeight w:hRule="exact" w:val="567"/>
        </w:trPr>
        <w:tc>
          <w:tcPr>
            <w:tcW w:w="3238" w:type="dxa"/>
            <w:vAlign w:val="center"/>
          </w:tcPr>
          <w:p w14:paraId="4815A62E"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01950789" w14:textId="77777777" w:rsidR="00ED5B9C" w:rsidRPr="00281A18" w:rsidRDefault="00ED5B9C" w:rsidP="00446D25">
            <w:pPr>
              <w:jc w:val="both"/>
              <w:rPr>
                <w:rFonts w:asciiTheme="majorHAnsi" w:hAnsiTheme="majorHAnsi" w:cstheme="majorHAnsi"/>
                <w:lang w:val="x-none"/>
              </w:rPr>
            </w:pPr>
          </w:p>
        </w:tc>
      </w:tr>
      <w:tr w:rsidR="00ED5B9C" w:rsidRPr="00281A18" w14:paraId="38CFB74D" w14:textId="77777777" w:rsidTr="00446D25">
        <w:trPr>
          <w:cantSplit/>
          <w:trHeight w:hRule="exact" w:val="567"/>
        </w:trPr>
        <w:tc>
          <w:tcPr>
            <w:tcW w:w="3238" w:type="dxa"/>
            <w:vAlign w:val="center"/>
          </w:tcPr>
          <w:p w14:paraId="5FE4C9E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6722B03B" w14:textId="77777777" w:rsidR="00ED5B9C" w:rsidRPr="00281A18" w:rsidRDefault="00ED5B9C" w:rsidP="00446D25">
            <w:pPr>
              <w:jc w:val="both"/>
              <w:rPr>
                <w:rFonts w:asciiTheme="majorHAnsi" w:hAnsiTheme="majorHAnsi" w:cstheme="majorHAnsi"/>
                <w:lang w:val="x-none"/>
              </w:rPr>
            </w:pPr>
          </w:p>
        </w:tc>
      </w:tr>
      <w:tr w:rsidR="00ED5B9C" w:rsidRPr="00281A18" w14:paraId="26902D95" w14:textId="77777777" w:rsidTr="00446D25">
        <w:trPr>
          <w:cantSplit/>
          <w:trHeight w:hRule="exact" w:val="567"/>
        </w:trPr>
        <w:tc>
          <w:tcPr>
            <w:tcW w:w="3238" w:type="dxa"/>
            <w:vAlign w:val="center"/>
          </w:tcPr>
          <w:p w14:paraId="13B7E615"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110276B1" w14:textId="77777777" w:rsidR="00ED5B9C" w:rsidRPr="00281A18" w:rsidRDefault="00ED5B9C" w:rsidP="00446D25">
            <w:pPr>
              <w:jc w:val="both"/>
              <w:rPr>
                <w:rFonts w:asciiTheme="majorHAnsi" w:hAnsiTheme="majorHAnsi" w:cstheme="majorHAnsi"/>
                <w:lang w:val="x-none"/>
              </w:rPr>
            </w:pPr>
          </w:p>
        </w:tc>
      </w:tr>
      <w:tr w:rsidR="00ED5B9C" w:rsidRPr="00281A18" w14:paraId="5655557E" w14:textId="77777777" w:rsidTr="00446D25">
        <w:trPr>
          <w:cantSplit/>
          <w:trHeight w:hRule="exact" w:val="567"/>
        </w:trPr>
        <w:tc>
          <w:tcPr>
            <w:tcW w:w="3238" w:type="dxa"/>
            <w:vAlign w:val="center"/>
          </w:tcPr>
          <w:p w14:paraId="04317956"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7908814D" w14:textId="77777777" w:rsidR="00ED5B9C" w:rsidRPr="00281A18" w:rsidRDefault="00ED5B9C" w:rsidP="00446D25">
            <w:pPr>
              <w:jc w:val="both"/>
              <w:rPr>
                <w:rFonts w:asciiTheme="majorHAnsi" w:hAnsiTheme="majorHAnsi" w:cstheme="majorHAnsi"/>
                <w:lang w:val="x-none"/>
              </w:rPr>
            </w:pPr>
          </w:p>
        </w:tc>
      </w:tr>
      <w:tr w:rsidR="00ED5B9C" w:rsidRPr="00281A18" w14:paraId="13B66A8F" w14:textId="77777777" w:rsidTr="00446D25">
        <w:trPr>
          <w:cantSplit/>
          <w:trHeight w:hRule="exact" w:val="567"/>
        </w:trPr>
        <w:tc>
          <w:tcPr>
            <w:tcW w:w="3238" w:type="dxa"/>
            <w:vAlign w:val="center"/>
          </w:tcPr>
          <w:p w14:paraId="22BD999E"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5EBB09E1"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4876E184" w14:textId="77777777" w:rsidR="00ED5B9C" w:rsidRPr="00281A18" w:rsidRDefault="00ED5B9C" w:rsidP="00446D25">
            <w:pPr>
              <w:jc w:val="both"/>
              <w:rPr>
                <w:rFonts w:asciiTheme="majorHAnsi" w:hAnsiTheme="majorHAnsi" w:cstheme="majorHAnsi"/>
                <w:lang w:val="x-none"/>
              </w:rPr>
            </w:pPr>
          </w:p>
        </w:tc>
      </w:tr>
      <w:tr w:rsidR="00ED5B9C" w:rsidRPr="00281A18" w14:paraId="5DE9DD66" w14:textId="77777777" w:rsidTr="00446D25">
        <w:trPr>
          <w:cantSplit/>
          <w:trHeight w:hRule="exact" w:val="567"/>
        </w:trPr>
        <w:tc>
          <w:tcPr>
            <w:tcW w:w="3238" w:type="dxa"/>
            <w:vAlign w:val="center"/>
          </w:tcPr>
          <w:p w14:paraId="5822AF1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45A4CA18" w14:textId="77777777" w:rsidR="00ED5B9C" w:rsidRPr="00281A18" w:rsidRDefault="00ED5B9C" w:rsidP="00446D25">
            <w:pPr>
              <w:jc w:val="both"/>
              <w:rPr>
                <w:rFonts w:asciiTheme="majorHAnsi" w:hAnsiTheme="majorHAnsi" w:cstheme="majorHAnsi"/>
                <w:lang w:val="x-none"/>
              </w:rPr>
            </w:pPr>
          </w:p>
        </w:tc>
      </w:tr>
      <w:tr w:rsidR="00ED5B9C" w:rsidRPr="00281A18" w14:paraId="44D81265" w14:textId="77777777" w:rsidTr="00446D25">
        <w:trPr>
          <w:cantSplit/>
          <w:trHeight w:hRule="exact" w:val="567"/>
        </w:trPr>
        <w:tc>
          <w:tcPr>
            <w:tcW w:w="3238" w:type="dxa"/>
            <w:vMerge w:val="restart"/>
            <w:vAlign w:val="center"/>
          </w:tcPr>
          <w:p w14:paraId="6FDF745C" w14:textId="77777777" w:rsidR="00ED5B9C" w:rsidRPr="00281A18" w:rsidRDefault="00ED5B9C" w:rsidP="00446D25">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6A7FD33F" w14:textId="77777777" w:rsidR="00ED5B9C" w:rsidRPr="00281A18" w:rsidRDefault="00ED5B9C" w:rsidP="00446D25">
            <w:pPr>
              <w:jc w:val="both"/>
              <w:rPr>
                <w:rFonts w:asciiTheme="majorHAnsi" w:hAnsiTheme="majorHAnsi" w:cstheme="majorHAnsi"/>
                <w:lang w:val="x-none"/>
              </w:rPr>
            </w:pPr>
          </w:p>
        </w:tc>
      </w:tr>
      <w:tr w:rsidR="00ED5B9C" w:rsidRPr="00281A18" w14:paraId="464CE6A0" w14:textId="77777777" w:rsidTr="00446D25">
        <w:trPr>
          <w:cantSplit/>
          <w:trHeight w:hRule="exact" w:val="567"/>
        </w:trPr>
        <w:tc>
          <w:tcPr>
            <w:tcW w:w="3238" w:type="dxa"/>
            <w:vMerge/>
            <w:vAlign w:val="center"/>
          </w:tcPr>
          <w:p w14:paraId="304685DB" w14:textId="77777777" w:rsidR="00ED5B9C" w:rsidRPr="00281A18" w:rsidRDefault="00ED5B9C" w:rsidP="00446D25">
            <w:pPr>
              <w:jc w:val="both"/>
              <w:rPr>
                <w:rFonts w:asciiTheme="majorHAnsi" w:hAnsiTheme="majorHAnsi" w:cstheme="majorHAnsi"/>
                <w:lang w:val="x-none"/>
              </w:rPr>
            </w:pPr>
          </w:p>
        </w:tc>
        <w:tc>
          <w:tcPr>
            <w:tcW w:w="6220" w:type="dxa"/>
            <w:gridSpan w:val="2"/>
            <w:tcBorders>
              <w:left w:val="nil"/>
            </w:tcBorders>
            <w:vAlign w:val="center"/>
          </w:tcPr>
          <w:p w14:paraId="1C8A023F" w14:textId="77777777" w:rsidR="00ED5B9C" w:rsidRPr="00281A18" w:rsidRDefault="00ED5B9C" w:rsidP="00446D25">
            <w:pPr>
              <w:jc w:val="both"/>
              <w:rPr>
                <w:rFonts w:asciiTheme="majorHAnsi" w:hAnsiTheme="majorHAnsi" w:cstheme="majorHAnsi"/>
                <w:lang w:val="x-none"/>
              </w:rPr>
            </w:pPr>
          </w:p>
          <w:p w14:paraId="7584DCA3" w14:textId="77777777" w:rsidR="00ED5B9C" w:rsidRPr="00281A18" w:rsidRDefault="00ED5B9C" w:rsidP="00446D25">
            <w:pPr>
              <w:jc w:val="both"/>
              <w:rPr>
                <w:rFonts w:asciiTheme="majorHAnsi" w:hAnsiTheme="majorHAnsi" w:cstheme="majorHAnsi"/>
                <w:lang w:val="x-none"/>
              </w:rPr>
            </w:pPr>
          </w:p>
          <w:p w14:paraId="05114A6F" w14:textId="77777777" w:rsidR="00ED5B9C" w:rsidRPr="00281A18" w:rsidRDefault="00ED5B9C" w:rsidP="00446D25">
            <w:pPr>
              <w:jc w:val="both"/>
              <w:rPr>
                <w:rFonts w:asciiTheme="majorHAnsi" w:hAnsiTheme="majorHAnsi" w:cstheme="majorHAnsi"/>
                <w:lang w:val="x-none"/>
              </w:rPr>
            </w:pPr>
          </w:p>
          <w:p w14:paraId="0361497D" w14:textId="77777777" w:rsidR="00ED5B9C" w:rsidRPr="00281A18" w:rsidRDefault="00ED5B9C" w:rsidP="00446D25">
            <w:pPr>
              <w:jc w:val="both"/>
              <w:rPr>
                <w:rFonts w:asciiTheme="majorHAnsi" w:hAnsiTheme="majorHAnsi" w:cstheme="majorHAnsi"/>
                <w:lang w:val="x-none"/>
              </w:rPr>
            </w:pPr>
          </w:p>
        </w:tc>
      </w:tr>
      <w:tr w:rsidR="00ED5B9C" w:rsidRPr="00281A18" w14:paraId="348CE325" w14:textId="77777777" w:rsidTr="00446D25">
        <w:trPr>
          <w:cantSplit/>
          <w:trHeight w:hRule="exact" w:val="567"/>
        </w:trPr>
        <w:tc>
          <w:tcPr>
            <w:tcW w:w="3238" w:type="dxa"/>
            <w:vAlign w:val="center"/>
          </w:tcPr>
          <w:p w14:paraId="0F38540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7EFC6A74" w14:textId="77777777" w:rsidR="00ED5B9C" w:rsidRPr="00281A18" w:rsidRDefault="00ED5B9C" w:rsidP="00446D25">
            <w:pPr>
              <w:jc w:val="both"/>
              <w:rPr>
                <w:rFonts w:asciiTheme="majorHAnsi" w:hAnsiTheme="majorHAnsi" w:cstheme="majorHAnsi"/>
                <w:lang w:val="x-none"/>
              </w:rPr>
            </w:pPr>
          </w:p>
        </w:tc>
      </w:tr>
      <w:tr w:rsidR="00ED5B9C" w:rsidRPr="00281A18" w14:paraId="7D5BD7F6" w14:textId="77777777" w:rsidTr="00446D25">
        <w:trPr>
          <w:cantSplit/>
          <w:trHeight w:hRule="exact" w:val="567"/>
        </w:trPr>
        <w:tc>
          <w:tcPr>
            <w:tcW w:w="3238" w:type="dxa"/>
            <w:vAlign w:val="center"/>
          </w:tcPr>
          <w:p w14:paraId="1BF2D7CA"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4E4D0F96" w14:textId="77777777" w:rsidR="00ED5B9C" w:rsidRPr="00281A18" w:rsidRDefault="00ED5B9C" w:rsidP="00446D25">
            <w:pPr>
              <w:jc w:val="both"/>
              <w:rPr>
                <w:rFonts w:asciiTheme="majorHAnsi" w:hAnsiTheme="majorHAnsi" w:cstheme="majorHAnsi"/>
                <w:lang w:val="x-none"/>
              </w:rPr>
            </w:pPr>
          </w:p>
        </w:tc>
      </w:tr>
    </w:tbl>
    <w:p w14:paraId="4778FCD7" w14:textId="77777777" w:rsidR="00ED5B9C" w:rsidRPr="00281A18" w:rsidRDefault="00ED5B9C" w:rsidP="00ED5B9C">
      <w:pPr>
        <w:jc w:val="both"/>
        <w:rPr>
          <w:rFonts w:asciiTheme="majorHAnsi" w:hAnsiTheme="majorHAnsi" w:cstheme="majorHAnsi"/>
          <w:b/>
          <w:lang w:val="x-none"/>
        </w:rPr>
      </w:pPr>
    </w:p>
    <w:p w14:paraId="0788A358" w14:textId="77777777" w:rsidR="00ED5B9C" w:rsidRPr="00281A18" w:rsidRDefault="00ED5B9C" w:rsidP="00ED5B9C">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1FEF1547" w14:textId="77777777" w:rsidR="00ED5B9C" w:rsidRPr="00281A18" w:rsidRDefault="00ED5B9C" w:rsidP="00ED5B9C">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ED5B9C" w:rsidRPr="00281A18" w14:paraId="02E631D7" w14:textId="77777777" w:rsidTr="00446D25">
        <w:tc>
          <w:tcPr>
            <w:tcW w:w="4605" w:type="dxa"/>
            <w:shd w:val="clear" w:color="auto" w:fill="auto"/>
          </w:tcPr>
          <w:p w14:paraId="32100203"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2B29EFE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Funkcija</w:t>
            </w:r>
          </w:p>
        </w:tc>
      </w:tr>
      <w:tr w:rsidR="00ED5B9C" w:rsidRPr="00281A18" w14:paraId="04EF6370" w14:textId="77777777" w:rsidTr="00446D25">
        <w:tc>
          <w:tcPr>
            <w:tcW w:w="4605" w:type="dxa"/>
            <w:shd w:val="clear" w:color="auto" w:fill="auto"/>
          </w:tcPr>
          <w:p w14:paraId="5412B74E" w14:textId="77777777" w:rsidR="00ED5B9C" w:rsidRPr="00281A18" w:rsidRDefault="00ED5B9C" w:rsidP="00446D25">
            <w:pPr>
              <w:jc w:val="both"/>
              <w:rPr>
                <w:rFonts w:asciiTheme="majorHAnsi" w:hAnsiTheme="majorHAnsi" w:cstheme="majorHAnsi"/>
                <w:b/>
                <w:lang w:val="x-none"/>
              </w:rPr>
            </w:pPr>
          </w:p>
          <w:p w14:paraId="6D0F2000"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84B89B9" w14:textId="77777777" w:rsidR="00ED5B9C" w:rsidRPr="00281A18" w:rsidRDefault="00ED5B9C" w:rsidP="00446D25">
            <w:pPr>
              <w:jc w:val="both"/>
              <w:rPr>
                <w:rFonts w:asciiTheme="majorHAnsi" w:hAnsiTheme="majorHAnsi" w:cstheme="majorHAnsi"/>
                <w:b/>
                <w:lang w:val="x-none"/>
              </w:rPr>
            </w:pPr>
          </w:p>
        </w:tc>
      </w:tr>
      <w:tr w:rsidR="00ED5B9C" w:rsidRPr="00281A18" w14:paraId="0E79F488" w14:textId="77777777" w:rsidTr="00446D25">
        <w:tc>
          <w:tcPr>
            <w:tcW w:w="4605" w:type="dxa"/>
            <w:shd w:val="clear" w:color="auto" w:fill="auto"/>
          </w:tcPr>
          <w:p w14:paraId="6EC68272" w14:textId="77777777" w:rsidR="00ED5B9C" w:rsidRPr="00281A18" w:rsidRDefault="00ED5B9C" w:rsidP="00446D25">
            <w:pPr>
              <w:jc w:val="both"/>
              <w:rPr>
                <w:rFonts w:asciiTheme="majorHAnsi" w:hAnsiTheme="majorHAnsi" w:cstheme="majorHAnsi"/>
                <w:b/>
                <w:lang w:val="x-none"/>
              </w:rPr>
            </w:pPr>
          </w:p>
          <w:p w14:paraId="5087498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11D5CB1" w14:textId="77777777" w:rsidR="00ED5B9C" w:rsidRPr="00281A18" w:rsidRDefault="00ED5B9C" w:rsidP="00446D25">
            <w:pPr>
              <w:jc w:val="both"/>
              <w:rPr>
                <w:rFonts w:asciiTheme="majorHAnsi" w:hAnsiTheme="majorHAnsi" w:cstheme="majorHAnsi"/>
                <w:b/>
                <w:lang w:val="x-none"/>
              </w:rPr>
            </w:pPr>
          </w:p>
        </w:tc>
      </w:tr>
      <w:tr w:rsidR="00ED5B9C" w:rsidRPr="00281A18" w14:paraId="64AA481F" w14:textId="77777777" w:rsidTr="00446D25">
        <w:tc>
          <w:tcPr>
            <w:tcW w:w="4605" w:type="dxa"/>
            <w:shd w:val="clear" w:color="auto" w:fill="auto"/>
          </w:tcPr>
          <w:p w14:paraId="77A6AD31" w14:textId="77777777" w:rsidR="00ED5B9C" w:rsidRPr="00281A18" w:rsidRDefault="00ED5B9C" w:rsidP="00446D25">
            <w:pPr>
              <w:jc w:val="both"/>
              <w:rPr>
                <w:rFonts w:asciiTheme="majorHAnsi" w:hAnsiTheme="majorHAnsi" w:cstheme="majorHAnsi"/>
                <w:b/>
                <w:lang w:val="x-none"/>
              </w:rPr>
            </w:pPr>
          </w:p>
          <w:p w14:paraId="504F1BF3"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5F00988" w14:textId="77777777" w:rsidR="00ED5B9C" w:rsidRPr="00281A18" w:rsidRDefault="00ED5B9C" w:rsidP="00446D25">
            <w:pPr>
              <w:jc w:val="both"/>
              <w:rPr>
                <w:rFonts w:asciiTheme="majorHAnsi" w:hAnsiTheme="majorHAnsi" w:cstheme="majorHAnsi"/>
                <w:b/>
                <w:lang w:val="x-none"/>
              </w:rPr>
            </w:pPr>
          </w:p>
        </w:tc>
      </w:tr>
      <w:tr w:rsidR="00ED5B9C" w:rsidRPr="00281A18" w14:paraId="13EA3BC2" w14:textId="77777777" w:rsidTr="00446D25">
        <w:tc>
          <w:tcPr>
            <w:tcW w:w="4605" w:type="dxa"/>
            <w:shd w:val="clear" w:color="auto" w:fill="auto"/>
          </w:tcPr>
          <w:p w14:paraId="739DC36C" w14:textId="77777777" w:rsidR="00ED5B9C" w:rsidRPr="00281A18" w:rsidRDefault="00ED5B9C" w:rsidP="00446D25">
            <w:pPr>
              <w:jc w:val="both"/>
              <w:rPr>
                <w:rFonts w:asciiTheme="majorHAnsi" w:hAnsiTheme="majorHAnsi" w:cstheme="majorHAnsi"/>
                <w:b/>
                <w:lang w:val="x-none"/>
              </w:rPr>
            </w:pPr>
          </w:p>
          <w:p w14:paraId="065EF13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3594CF6" w14:textId="77777777" w:rsidR="00ED5B9C" w:rsidRPr="00281A18" w:rsidRDefault="00ED5B9C" w:rsidP="00446D25">
            <w:pPr>
              <w:jc w:val="both"/>
              <w:rPr>
                <w:rFonts w:asciiTheme="majorHAnsi" w:hAnsiTheme="majorHAnsi" w:cstheme="majorHAnsi"/>
                <w:b/>
                <w:lang w:val="x-none"/>
              </w:rPr>
            </w:pPr>
          </w:p>
        </w:tc>
      </w:tr>
    </w:tbl>
    <w:p w14:paraId="1C033268" w14:textId="77777777" w:rsidR="00ED5B9C" w:rsidRPr="00281A18" w:rsidRDefault="00ED5B9C" w:rsidP="00ED5B9C">
      <w:pPr>
        <w:jc w:val="both"/>
        <w:rPr>
          <w:rFonts w:asciiTheme="majorHAnsi" w:hAnsiTheme="majorHAnsi" w:cstheme="majorHAnsi"/>
          <w:b/>
          <w:lang w:val="x-none"/>
        </w:rPr>
      </w:pPr>
    </w:p>
    <w:p w14:paraId="41B18AB6" w14:textId="77777777" w:rsidR="00ED5B9C" w:rsidRPr="00281A18" w:rsidRDefault="00ED5B9C" w:rsidP="00ED5B9C">
      <w:pPr>
        <w:jc w:val="both"/>
        <w:rPr>
          <w:rFonts w:asciiTheme="majorHAnsi" w:hAnsiTheme="majorHAnsi" w:cstheme="majorHAnsi"/>
          <w:b/>
          <w:lang w:val="x-none"/>
        </w:rPr>
      </w:pPr>
    </w:p>
    <w:p w14:paraId="5323342B" w14:textId="77777777" w:rsidR="00ED5B9C" w:rsidRPr="00281A18" w:rsidRDefault="00ED5B9C" w:rsidP="00ED5B9C">
      <w:pPr>
        <w:jc w:val="both"/>
        <w:rPr>
          <w:rFonts w:asciiTheme="majorHAnsi" w:hAnsiTheme="majorHAnsi" w:cstheme="majorHAnsi"/>
          <w:bCs/>
        </w:rPr>
      </w:pPr>
      <w:bookmarkStart w:id="138" w:name="_Hlk104988717"/>
      <w:r w:rsidRPr="00281A18">
        <w:rPr>
          <w:rFonts w:asciiTheme="majorHAnsi" w:hAnsiTheme="majorHAnsi" w:cstheme="majorHAnsi"/>
          <w:bCs/>
        </w:rPr>
        <w:t>Gospodarski subjekt sodi med MSP, kot je opredeljeno v Priporočilu Komisije 2003/361/ES</w:t>
      </w:r>
    </w:p>
    <w:p w14:paraId="08953D7A" w14:textId="77777777" w:rsidR="00ED5B9C" w:rsidRPr="00281A18" w:rsidRDefault="00ED5B9C" w:rsidP="00ED5B9C">
      <w:pPr>
        <w:jc w:val="both"/>
        <w:rPr>
          <w:rFonts w:asciiTheme="majorHAnsi" w:hAnsiTheme="majorHAnsi" w:cstheme="majorHAnsi"/>
          <w:bCs/>
          <w:lang w:val="x-none"/>
        </w:rPr>
      </w:pPr>
    </w:p>
    <w:p w14:paraId="60641B5A" w14:textId="77777777" w:rsidR="00ED5B9C" w:rsidRPr="00281A18" w:rsidRDefault="00ED5B9C" w:rsidP="00ED5B9C">
      <w:pPr>
        <w:jc w:val="both"/>
        <w:rPr>
          <w:rFonts w:asciiTheme="majorHAnsi" w:hAnsiTheme="majorHAnsi" w:cstheme="majorHAnsi"/>
          <w:bCs/>
        </w:rPr>
      </w:pPr>
      <w:r w:rsidRPr="00281A18">
        <w:rPr>
          <w:rFonts w:asciiTheme="majorHAnsi" w:hAnsiTheme="majorHAnsi" w:cstheme="majorHAnsi"/>
          <w:bCs/>
        </w:rPr>
        <w:t>DA                                             NE</w:t>
      </w:r>
    </w:p>
    <w:bookmarkEnd w:id="138"/>
    <w:p w14:paraId="7B7A4813" w14:textId="05455235" w:rsidR="00ED5B9C" w:rsidRDefault="00ED5B9C" w:rsidP="00ED5B9C">
      <w:pPr>
        <w:jc w:val="both"/>
        <w:rPr>
          <w:rFonts w:asciiTheme="majorHAnsi" w:hAnsiTheme="majorHAnsi" w:cstheme="majorHAnsi"/>
          <w:bCs/>
          <w:lang w:val="x-none"/>
        </w:rPr>
      </w:pPr>
    </w:p>
    <w:p w14:paraId="4F6F6B49" w14:textId="0073A164" w:rsidR="00C81B21" w:rsidRDefault="00C81B21" w:rsidP="00ED5B9C">
      <w:pPr>
        <w:jc w:val="both"/>
        <w:rPr>
          <w:rFonts w:asciiTheme="majorHAnsi" w:hAnsiTheme="majorHAnsi" w:cstheme="majorHAnsi"/>
          <w:bCs/>
          <w:lang w:val="x-none"/>
        </w:rPr>
      </w:pPr>
    </w:p>
    <w:p w14:paraId="6F0339D7" w14:textId="51A13AFD" w:rsidR="00C81B21" w:rsidRDefault="00C81B21" w:rsidP="00ED5B9C">
      <w:pPr>
        <w:jc w:val="both"/>
        <w:rPr>
          <w:rFonts w:asciiTheme="majorHAnsi" w:hAnsiTheme="majorHAnsi" w:cstheme="majorHAnsi"/>
          <w:bCs/>
          <w:lang w:val="x-none"/>
        </w:rPr>
      </w:pPr>
    </w:p>
    <w:p w14:paraId="3160DA3F" w14:textId="67323497" w:rsidR="00C81B21" w:rsidRDefault="00C81B21" w:rsidP="00ED5B9C">
      <w:pPr>
        <w:jc w:val="both"/>
        <w:rPr>
          <w:rFonts w:asciiTheme="majorHAnsi" w:hAnsiTheme="majorHAnsi" w:cstheme="majorHAnsi"/>
          <w:bCs/>
          <w:lang w:val="x-none"/>
        </w:rPr>
      </w:pPr>
    </w:p>
    <w:p w14:paraId="0C186A76" w14:textId="77777777" w:rsidR="00C81B21" w:rsidRPr="00281A18" w:rsidRDefault="00C81B21" w:rsidP="00ED5B9C">
      <w:pPr>
        <w:jc w:val="both"/>
        <w:rPr>
          <w:rFonts w:asciiTheme="majorHAnsi" w:hAnsiTheme="majorHAnsi" w:cstheme="majorHAnsi"/>
          <w:bCs/>
          <w:lang w:val="x-none"/>
        </w:rPr>
      </w:pPr>
    </w:p>
    <w:p w14:paraId="506EC111" w14:textId="77777777" w:rsidR="00ED5B9C" w:rsidRPr="00281A18" w:rsidRDefault="00ED5B9C" w:rsidP="007754B9">
      <w:pPr>
        <w:numPr>
          <w:ilvl w:val="0"/>
          <w:numId w:val="73"/>
        </w:numPr>
        <w:overflowPunct w:val="0"/>
        <w:autoSpaceDE w:val="0"/>
        <w:autoSpaceDN w:val="0"/>
        <w:adjustRightInd w:val="0"/>
        <w:jc w:val="both"/>
        <w:textAlignment w:val="baseline"/>
        <w:rPr>
          <w:rFonts w:asciiTheme="majorHAnsi" w:hAnsiTheme="majorHAnsi" w:cstheme="majorHAnsi"/>
          <w:b/>
          <w:u w:val="single"/>
          <w:lang w:val="x-none"/>
        </w:rPr>
      </w:pPr>
      <w:bookmarkStart w:id="139" w:name="_Hlk525215108"/>
      <w:r w:rsidRPr="00281A18">
        <w:rPr>
          <w:rFonts w:asciiTheme="majorHAnsi" w:hAnsiTheme="majorHAnsi" w:cstheme="majorHAnsi"/>
          <w:b/>
          <w:u w:val="single"/>
          <w:lang w:val="x-none"/>
        </w:rPr>
        <w:t xml:space="preserve">NAČIN IZVAJANJA DEL </w:t>
      </w:r>
    </w:p>
    <w:p w14:paraId="43F19AFE" w14:textId="77777777" w:rsidR="00ED5B9C" w:rsidRPr="00281A18" w:rsidRDefault="00ED5B9C" w:rsidP="00ED5B9C">
      <w:pPr>
        <w:jc w:val="both"/>
        <w:rPr>
          <w:rFonts w:asciiTheme="majorHAnsi" w:hAnsiTheme="majorHAnsi" w:cstheme="majorHAnsi"/>
          <w:lang w:val="x-none"/>
        </w:rPr>
      </w:pPr>
    </w:p>
    <w:p w14:paraId="26D3D8BE"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282EBC07"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23F02B91"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4FC4170B"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30B4D1C5"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3E04511" w14:textId="77777777" w:rsidR="00ED5B9C" w:rsidRPr="00281A18" w:rsidRDefault="00ED5B9C" w:rsidP="00ED5B9C">
      <w:pPr>
        <w:jc w:val="both"/>
        <w:rPr>
          <w:rFonts w:asciiTheme="majorHAnsi" w:hAnsiTheme="majorHAnsi" w:cstheme="majorHAnsi"/>
          <w:lang w:val="x-none"/>
        </w:rPr>
      </w:pPr>
    </w:p>
    <w:p w14:paraId="6DC65020"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6BFCC93E" w14:textId="77777777" w:rsidR="00ED5B9C" w:rsidRPr="00281A18" w:rsidRDefault="00ED5B9C" w:rsidP="00ED5B9C">
      <w:pPr>
        <w:jc w:val="both"/>
        <w:rPr>
          <w:rFonts w:asciiTheme="majorHAnsi" w:hAnsiTheme="majorHAnsi" w:cstheme="majorHAnsi"/>
          <w:lang w:val="x-none"/>
        </w:rPr>
      </w:pPr>
    </w:p>
    <w:p w14:paraId="5BC145D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39"/>
    <w:p w14:paraId="20A0F564" w14:textId="77777777" w:rsidR="00ED5B9C" w:rsidRPr="00281A18" w:rsidRDefault="00ED5B9C" w:rsidP="00ED5B9C">
      <w:pPr>
        <w:jc w:val="both"/>
        <w:rPr>
          <w:rFonts w:asciiTheme="majorHAnsi" w:hAnsiTheme="majorHAnsi" w:cstheme="majorHAnsi"/>
          <w:lang w:val="x-none"/>
        </w:rPr>
      </w:pPr>
    </w:p>
    <w:p w14:paraId="59F2BE37" w14:textId="77777777" w:rsidR="00ED5B9C" w:rsidRPr="00281A18" w:rsidRDefault="00ED5B9C" w:rsidP="007754B9">
      <w:pPr>
        <w:numPr>
          <w:ilvl w:val="0"/>
          <w:numId w:val="73"/>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5078295C"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2CD77F0C" w14:textId="77777777" w:rsidR="00ED5B9C" w:rsidRPr="00281A18" w:rsidRDefault="00ED5B9C" w:rsidP="00ED5B9C">
      <w:pPr>
        <w:ind w:left="360"/>
        <w:jc w:val="both"/>
        <w:rPr>
          <w:rFonts w:asciiTheme="majorHAnsi" w:hAnsiTheme="majorHAnsi" w:cstheme="majorHAnsi"/>
          <w:b/>
          <w:u w:val="single"/>
        </w:rPr>
      </w:pPr>
    </w:p>
    <w:p w14:paraId="6231B3EB"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27D01FEE"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7665B3F7" w14:textId="77777777" w:rsidR="00ED5B9C" w:rsidRPr="00281A18" w:rsidRDefault="00ED5B9C" w:rsidP="00ED5B9C">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36B60803" w14:textId="77777777" w:rsidR="00ED5B9C" w:rsidRPr="00281A18" w:rsidRDefault="00ED5B9C" w:rsidP="00ED5B9C">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ED5B9C" w:rsidRPr="00281A18" w14:paraId="4438A3D0" w14:textId="77777777" w:rsidTr="00446D25">
        <w:trPr>
          <w:trHeight w:val="567"/>
          <w:jc w:val="center"/>
        </w:trPr>
        <w:tc>
          <w:tcPr>
            <w:tcW w:w="3023" w:type="dxa"/>
            <w:gridSpan w:val="3"/>
          </w:tcPr>
          <w:p w14:paraId="005E298B" w14:textId="77777777" w:rsidR="00ED5B9C" w:rsidRPr="00281A18" w:rsidRDefault="00ED5B9C" w:rsidP="00446D25">
            <w:pPr>
              <w:jc w:val="both"/>
              <w:rPr>
                <w:rFonts w:asciiTheme="majorHAnsi" w:hAnsiTheme="majorHAnsi" w:cstheme="majorHAnsi"/>
              </w:rPr>
            </w:pPr>
          </w:p>
        </w:tc>
        <w:tc>
          <w:tcPr>
            <w:tcW w:w="3023" w:type="dxa"/>
            <w:gridSpan w:val="2"/>
          </w:tcPr>
          <w:p w14:paraId="376C73CB" w14:textId="77777777" w:rsidR="00ED5B9C" w:rsidRPr="00281A18" w:rsidRDefault="00ED5B9C" w:rsidP="00446D25">
            <w:pPr>
              <w:jc w:val="both"/>
              <w:rPr>
                <w:rFonts w:asciiTheme="majorHAnsi" w:hAnsiTheme="majorHAnsi" w:cstheme="majorHAnsi"/>
              </w:rPr>
            </w:pPr>
          </w:p>
        </w:tc>
        <w:tc>
          <w:tcPr>
            <w:tcW w:w="3024" w:type="dxa"/>
          </w:tcPr>
          <w:p w14:paraId="56A2F25C" w14:textId="77777777" w:rsidR="00ED5B9C" w:rsidRPr="00281A18" w:rsidRDefault="00ED5B9C" w:rsidP="00446D25">
            <w:pPr>
              <w:jc w:val="both"/>
              <w:rPr>
                <w:rFonts w:asciiTheme="majorHAnsi" w:hAnsiTheme="majorHAnsi" w:cstheme="majorHAnsi"/>
              </w:rPr>
            </w:pPr>
          </w:p>
        </w:tc>
      </w:tr>
      <w:tr w:rsidR="00ED5B9C" w:rsidRPr="00281A18" w14:paraId="42907EEE"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BF14E16" w14:textId="77777777" w:rsidR="00ED5B9C" w:rsidRPr="00281A18" w:rsidRDefault="00ED5B9C" w:rsidP="00446D25">
            <w:pPr>
              <w:rPr>
                <w:rFonts w:asciiTheme="majorHAnsi" w:hAnsiTheme="majorHAnsi" w:cs="Arial"/>
              </w:rPr>
            </w:pPr>
            <w:r w:rsidRPr="00281A18">
              <w:rPr>
                <w:rFonts w:asciiTheme="majorHAnsi" w:hAnsiTheme="majorHAnsi" w:cs="Arial"/>
              </w:rPr>
              <w:t>KRAJ</w:t>
            </w:r>
          </w:p>
          <w:p w14:paraId="034D6E93" w14:textId="77777777" w:rsidR="00ED5B9C" w:rsidRPr="00281A18" w:rsidRDefault="00ED5B9C" w:rsidP="00446D25">
            <w:pPr>
              <w:rPr>
                <w:rFonts w:asciiTheme="majorHAnsi" w:hAnsiTheme="majorHAnsi" w:cs="Arial"/>
              </w:rPr>
            </w:pPr>
          </w:p>
        </w:tc>
        <w:tc>
          <w:tcPr>
            <w:tcW w:w="2370" w:type="dxa"/>
            <w:gridSpan w:val="2"/>
            <w:vMerge w:val="restart"/>
          </w:tcPr>
          <w:p w14:paraId="4C97A2F1" w14:textId="77777777" w:rsidR="00ED5B9C" w:rsidRPr="00281A18" w:rsidRDefault="00ED5B9C" w:rsidP="00446D25">
            <w:pPr>
              <w:rPr>
                <w:rFonts w:asciiTheme="majorHAnsi" w:hAnsiTheme="majorHAnsi" w:cs="Arial"/>
              </w:rPr>
            </w:pPr>
            <w:r w:rsidRPr="00281A18">
              <w:rPr>
                <w:rFonts w:asciiTheme="majorHAnsi" w:hAnsiTheme="majorHAnsi" w:cs="Arial"/>
              </w:rPr>
              <w:t>ŽIG</w:t>
            </w:r>
          </w:p>
        </w:tc>
        <w:tc>
          <w:tcPr>
            <w:tcW w:w="4447" w:type="dxa"/>
            <w:gridSpan w:val="2"/>
            <w:vMerge w:val="restart"/>
          </w:tcPr>
          <w:p w14:paraId="7052D177" w14:textId="77777777" w:rsidR="00ED5B9C" w:rsidRPr="00281A18" w:rsidRDefault="00ED5B9C" w:rsidP="00446D25">
            <w:pPr>
              <w:rPr>
                <w:rFonts w:asciiTheme="majorHAnsi" w:hAnsiTheme="majorHAnsi" w:cs="Arial"/>
              </w:rPr>
            </w:pPr>
            <w:r w:rsidRPr="00281A18">
              <w:rPr>
                <w:rFonts w:asciiTheme="majorHAnsi" w:hAnsiTheme="majorHAnsi" w:cs="Arial"/>
              </w:rPr>
              <w:t>PONUDNIK/VODILNI PARTNER</w:t>
            </w:r>
          </w:p>
          <w:p w14:paraId="343AB1E0" w14:textId="77777777" w:rsidR="00ED5B9C" w:rsidRPr="00281A18" w:rsidRDefault="00ED5B9C" w:rsidP="00446D25">
            <w:pPr>
              <w:rPr>
                <w:rFonts w:asciiTheme="majorHAnsi" w:hAnsiTheme="majorHAnsi" w:cs="Arial"/>
              </w:rPr>
            </w:pPr>
            <w:r w:rsidRPr="00281A18">
              <w:rPr>
                <w:rFonts w:asciiTheme="majorHAnsi" w:hAnsiTheme="majorHAnsi" w:cs="Arial"/>
              </w:rPr>
              <w:t xml:space="preserve">ime in priimek zakonitega zastopnika </w:t>
            </w:r>
          </w:p>
          <w:p w14:paraId="4AC6AABA" w14:textId="77777777" w:rsidR="00ED5B9C" w:rsidRPr="00281A18" w:rsidRDefault="00ED5B9C" w:rsidP="00446D25">
            <w:pPr>
              <w:rPr>
                <w:rFonts w:asciiTheme="majorHAnsi" w:hAnsiTheme="majorHAnsi" w:cs="Arial"/>
              </w:rPr>
            </w:pPr>
            <w:r w:rsidRPr="00281A18">
              <w:rPr>
                <w:rFonts w:asciiTheme="majorHAnsi" w:hAnsiTheme="majorHAnsi" w:cs="Arial"/>
              </w:rPr>
              <w:t>in podpis</w:t>
            </w:r>
          </w:p>
        </w:tc>
      </w:tr>
      <w:tr w:rsidR="00ED5B9C" w:rsidRPr="00281A18" w14:paraId="4B17D8C3"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3C6256BD" w14:textId="77777777" w:rsidR="00ED5B9C" w:rsidRPr="00281A18" w:rsidRDefault="00ED5B9C" w:rsidP="00446D25">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23A6682E" w14:textId="77777777" w:rsidR="00ED5B9C" w:rsidRPr="00281A18" w:rsidRDefault="00ED5B9C" w:rsidP="00446D25">
            <w:pPr>
              <w:rPr>
                <w:rFonts w:asciiTheme="majorHAnsi" w:hAnsiTheme="majorHAnsi" w:cs="Arial"/>
              </w:rPr>
            </w:pPr>
          </w:p>
        </w:tc>
        <w:tc>
          <w:tcPr>
            <w:tcW w:w="4447" w:type="dxa"/>
            <w:gridSpan w:val="2"/>
            <w:vMerge/>
            <w:shd w:val="pct10" w:color="auto" w:fill="auto"/>
            <w:vAlign w:val="bottom"/>
          </w:tcPr>
          <w:p w14:paraId="41F7662E" w14:textId="77777777" w:rsidR="00ED5B9C" w:rsidRPr="00281A18" w:rsidRDefault="00ED5B9C" w:rsidP="00446D25">
            <w:pPr>
              <w:rPr>
                <w:rFonts w:asciiTheme="majorHAnsi" w:hAnsiTheme="majorHAnsi" w:cs="Arial"/>
              </w:rPr>
            </w:pPr>
          </w:p>
        </w:tc>
      </w:tr>
    </w:tbl>
    <w:p w14:paraId="6CE399D0" w14:textId="77777777" w:rsidR="00ED5B9C" w:rsidRPr="00281A18" w:rsidRDefault="00ED5B9C" w:rsidP="00ED5B9C">
      <w:pPr>
        <w:jc w:val="both"/>
        <w:rPr>
          <w:rFonts w:asciiTheme="majorHAnsi" w:hAnsiTheme="majorHAnsi" w:cstheme="majorHAnsi"/>
          <w:lang w:val="x-none"/>
        </w:rPr>
      </w:pPr>
    </w:p>
    <w:p w14:paraId="7290ACC2" w14:textId="77777777" w:rsidR="00ED5B9C" w:rsidRPr="00281A18" w:rsidRDefault="00ED5B9C" w:rsidP="00ED5B9C">
      <w:pPr>
        <w:jc w:val="both"/>
        <w:rPr>
          <w:rFonts w:asciiTheme="majorHAnsi" w:hAnsiTheme="majorHAnsi" w:cstheme="majorHAnsi"/>
          <w:lang w:val="x-none"/>
        </w:rPr>
      </w:pPr>
    </w:p>
    <w:p w14:paraId="33407368" w14:textId="77777777" w:rsidR="00ED5B9C" w:rsidRPr="00281A18" w:rsidRDefault="00ED5B9C" w:rsidP="00ED5B9C">
      <w:pPr>
        <w:jc w:val="both"/>
        <w:rPr>
          <w:rFonts w:asciiTheme="majorHAnsi" w:hAnsiTheme="majorHAnsi" w:cstheme="majorHAnsi"/>
          <w:lang w:val="x-none"/>
        </w:rPr>
      </w:pPr>
    </w:p>
    <w:p w14:paraId="4A982A08"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4A915929" w14:textId="77777777" w:rsidR="00ED5B9C" w:rsidRPr="00281A18" w:rsidRDefault="00ED5B9C" w:rsidP="007754B9">
      <w:pPr>
        <w:numPr>
          <w:ilvl w:val="0"/>
          <w:numId w:val="74"/>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45165515" w14:textId="77777777" w:rsidR="00ED5B9C" w:rsidRPr="00281A18" w:rsidRDefault="00ED5B9C" w:rsidP="00ED5B9C">
      <w:pPr>
        <w:jc w:val="both"/>
        <w:rPr>
          <w:rFonts w:asciiTheme="majorHAnsi" w:hAnsiTheme="majorHAnsi" w:cstheme="majorHAnsi"/>
          <w:lang w:val="x-none"/>
        </w:rPr>
      </w:pPr>
    </w:p>
    <w:p w14:paraId="04CAE2A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Opozorilo:</w:t>
      </w:r>
    </w:p>
    <w:p w14:paraId="76658983" w14:textId="77777777" w:rsidR="00ED5B9C" w:rsidRPr="00281A18" w:rsidRDefault="00ED5B9C" w:rsidP="007754B9">
      <w:pPr>
        <w:numPr>
          <w:ilvl w:val="0"/>
          <w:numId w:val="75"/>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Sestavni del tega obrazca so tudi sklenjen pravni akt o skupni izvedbi pogodbenih obveznosti v primeru skupne ponudbe.</w:t>
      </w:r>
    </w:p>
    <w:p w14:paraId="305961EC"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00E73F9"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583FE1B" w14:textId="77777777" w:rsidR="00ED5B9C" w:rsidRPr="008A23D7" w:rsidRDefault="00ED5B9C" w:rsidP="00ED5B9C">
      <w:pPr>
        <w:rPr>
          <w:rFonts w:asciiTheme="majorHAnsi" w:hAnsiTheme="majorHAnsi" w:cs="Arial"/>
        </w:rPr>
      </w:pPr>
    </w:p>
    <w:p w14:paraId="5F96EBD4" w14:textId="77777777" w:rsidR="00ED5B9C" w:rsidRPr="008A23D7" w:rsidRDefault="00ED5B9C" w:rsidP="00ED5B9C">
      <w:pPr>
        <w:rPr>
          <w:rFonts w:asciiTheme="majorHAnsi" w:hAnsiTheme="majorHAnsi" w:cs="Arial"/>
        </w:rPr>
      </w:pPr>
      <w:r w:rsidRPr="008A23D7">
        <w:rPr>
          <w:rFonts w:asciiTheme="majorHAnsi" w:hAnsiTheme="majorHAnsi" w:cs="Arial"/>
        </w:rPr>
        <w:t xml:space="preserve"> </w:t>
      </w:r>
    </w:p>
    <w:p w14:paraId="3BE1FB62" w14:textId="77777777" w:rsidR="00ED5B9C" w:rsidRPr="008A23D7" w:rsidRDefault="00ED5B9C" w:rsidP="00ED5B9C">
      <w:pPr>
        <w:rPr>
          <w:rFonts w:asciiTheme="majorHAnsi" w:hAnsiTheme="majorHAnsi" w:cs="Arial"/>
          <w:b/>
          <w:bCs/>
          <w:i/>
          <w:iCs/>
          <w:sz w:val="24"/>
          <w:szCs w:val="24"/>
          <w:u w:val="single"/>
        </w:rPr>
      </w:pPr>
      <w:r w:rsidRPr="008A23D7">
        <w:rPr>
          <w:rFonts w:asciiTheme="majorHAnsi" w:hAnsiTheme="majorHAnsi"/>
          <w:szCs w:val="24"/>
        </w:rPr>
        <w:br w:type="page"/>
      </w:r>
    </w:p>
    <w:p w14:paraId="2B90AE4C" w14:textId="687B6309" w:rsidR="00ED5B9C" w:rsidRDefault="00ED5B9C" w:rsidP="00954B58">
      <w:pPr>
        <w:jc w:val="both"/>
        <w:rPr>
          <w:rFonts w:asciiTheme="majorHAnsi" w:hAnsiTheme="majorHAnsi" w:cs="Arial"/>
          <w:sz w:val="24"/>
          <w:szCs w:val="24"/>
        </w:rPr>
      </w:pPr>
    </w:p>
    <w:p w14:paraId="609350C5" w14:textId="736DA49E" w:rsidR="00ED5B9C" w:rsidRDefault="00ED5B9C" w:rsidP="00BE5F42">
      <w:pPr>
        <w:pStyle w:val="javnanaroilapodnaslov"/>
        <w:numPr>
          <w:ilvl w:val="1"/>
          <w:numId w:val="12"/>
        </w:numPr>
      </w:pPr>
      <w:bookmarkStart w:id="140" w:name="_Toc105754359"/>
      <w:bookmarkStart w:id="141" w:name="_Toc123895046"/>
      <w:proofErr w:type="spellStart"/>
      <w:r>
        <w:t>Obr</w:t>
      </w:r>
      <w:proofErr w:type="spellEnd"/>
      <w:r>
        <w:t>. Podatki o partnerju</w:t>
      </w:r>
      <w:bookmarkEnd w:id="140"/>
      <w:bookmarkEnd w:id="141"/>
    </w:p>
    <w:p w14:paraId="5613F4A9" w14:textId="77777777" w:rsidR="00ED5B9C" w:rsidRPr="00ED5B9C" w:rsidRDefault="00ED5B9C" w:rsidP="00ED5B9C">
      <w:pPr>
        <w:keepNext/>
        <w:outlineLvl w:val="1"/>
        <w:rPr>
          <w:rFonts w:asciiTheme="majorHAnsi" w:hAnsiTheme="majorHAnsi" w:cs="Arial"/>
          <w:b/>
          <w:sz w:val="24"/>
          <w:szCs w:val="28"/>
          <w:u w:val="single"/>
          <w:lang w:eastAsia="en-US"/>
        </w:rPr>
      </w:pPr>
    </w:p>
    <w:p w14:paraId="569DE743" w14:textId="77777777" w:rsidR="00ED5B9C" w:rsidRPr="00ED5B9C" w:rsidRDefault="00ED5B9C" w:rsidP="00ED5B9C">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ED5B9C" w14:paraId="60D14D63" w14:textId="77777777" w:rsidTr="00446D25">
        <w:trPr>
          <w:cantSplit/>
          <w:trHeight w:hRule="exact" w:val="567"/>
        </w:trPr>
        <w:tc>
          <w:tcPr>
            <w:tcW w:w="3238" w:type="dxa"/>
            <w:vAlign w:val="center"/>
          </w:tcPr>
          <w:p w14:paraId="02BDD673"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Naziv </w:t>
            </w:r>
          </w:p>
        </w:tc>
        <w:tc>
          <w:tcPr>
            <w:tcW w:w="6220" w:type="dxa"/>
            <w:gridSpan w:val="2"/>
            <w:tcBorders>
              <w:left w:val="nil"/>
            </w:tcBorders>
            <w:vAlign w:val="center"/>
          </w:tcPr>
          <w:p w14:paraId="47D8BCD7" w14:textId="77777777" w:rsidR="00ED5B9C" w:rsidRPr="00ED5B9C" w:rsidRDefault="00ED5B9C" w:rsidP="00ED5B9C">
            <w:pPr>
              <w:jc w:val="both"/>
              <w:rPr>
                <w:rFonts w:asciiTheme="majorHAnsi" w:hAnsiTheme="majorHAnsi" w:cstheme="majorHAnsi"/>
                <w:lang w:val="x-none"/>
              </w:rPr>
            </w:pPr>
          </w:p>
        </w:tc>
      </w:tr>
      <w:tr w:rsidR="00ED5B9C" w:rsidRPr="00ED5B9C" w14:paraId="77AEE0F2" w14:textId="77777777" w:rsidTr="00446D25">
        <w:trPr>
          <w:cantSplit/>
          <w:trHeight w:hRule="exact" w:val="567"/>
        </w:trPr>
        <w:tc>
          <w:tcPr>
            <w:tcW w:w="3238" w:type="dxa"/>
            <w:vAlign w:val="center"/>
          </w:tcPr>
          <w:p w14:paraId="5892B22B"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Naslov in sedež </w:t>
            </w:r>
          </w:p>
        </w:tc>
        <w:tc>
          <w:tcPr>
            <w:tcW w:w="6220" w:type="dxa"/>
            <w:gridSpan w:val="2"/>
            <w:tcBorders>
              <w:left w:val="nil"/>
            </w:tcBorders>
            <w:vAlign w:val="center"/>
          </w:tcPr>
          <w:p w14:paraId="0ECA0858" w14:textId="77777777" w:rsidR="00ED5B9C" w:rsidRPr="00ED5B9C" w:rsidRDefault="00ED5B9C" w:rsidP="00ED5B9C">
            <w:pPr>
              <w:jc w:val="both"/>
              <w:rPr>
                <w:rFonts w:asciiTheme="majorHAnsi" w:hAnsiTheme="majorHAnsi" w:cstheme="majorHAnsi"/>
                <w:lang w:val="x-none"/>
              </w:rPr>
            </w:pPr>
          </w:p>
        </w:tc>
      </w:tr>
      <w:tr w:rsidR="00ED5B9C" w:rsidRPr="00ED5B9C" w14:paraId="750F0EE3" w14:textId="77777777" w:rsidTr="00446D25">
        <w:trPr>
          <w:cantSplit/>
          <w:trHeight w:hRule="exact" w:val="567"/>
        </w:trPr>
        <w:tc>
          <w:tcPr>
            <w:tcW w:w="3238" w:type="dxa"/>
            <w:vAlign w:val="center"/>
          </w:tcPr>
          <w:p w14:paraId="0AF8A0F9"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Odgovorna oseba za podpis pogodbe</w:t>
            </w:r>
          </w:p>
        </w:tc>
        <w:tc>
          <w:tcPr>
            <w:tcW w:w="6220" w:type="dxa"/>
            <w:gridSpan w:val="2"/>
            <w:tcBorders>
              <w:left w:val="nil"/>
            </w:tcBorders>
            <w:vAlign w:val="center"/>
          </w:tcPr>
          <w:p w14:paraId="7F442A13" w14:textId="77777777" w:rsidR="00ED5B9C" w:rsidRPr="00ED5B9C" w:rsidRDefault="00ED5B9C" w:rsidP="00ED5B9C">
            <w:pPr>
              <w:jc w:val="both"/>
              <w:rPr>
                <w:rFonts w:asciiTheme="majorHAnsi" w:hAnsiTheme="majorHAnsi" w:cstheme="majorHAnsi"/>
                <w:lang w:val="x-none"/>
              </w:rPr>
            </w:pPr>
          </w:p>
        </w:tc>
      </w:tr>
      <w:tr w:rsidR="00ED5B9C" w:rsidRPr="00ED5B9C" w14:paraId="6E52A9F2" w14:textId="77777777" w:rsidTr="00446D25">
        <w:trPr>
          <w:cantSplit/>
          <w:trHeight w:hRule="exact" w:val="567"/>
        </w:trPr>
        <w:tc>
          <w:tcPr>
            <w:tcW w:w="3238" w:type="dxa"/>
            <w:vAlign w:val="center"/>
          </w:tcPr>
          <w:p w14:paraId="5DBB218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6F0357F8" w14:textId="77777777" w:rsidR="00ED5B9C" w:rsidRPr="00ED5B9C" w:rsidRDefault="00ED5B9C" w:rsidP="00ED5B9C">
            <w:pPr>
              <w:jc w:val="both"/>
              <w:rPr>
                <w:rFonts w:asciiTheme="majorHAnsi" w:hAnsiTheme="majorHAnsi" w:cstheme="majorHAnsi"/>
                <w:lang w:val="x-none"/>
              </w:rPr>
            </w:pPr>
          </w:p>
        </w:tc>
      </w:tr>
      <w:tr w:rsidR="00ED5B9C" w:rsidRPr="00ED5B9C" w14:paraId="7057CE3A" w14:textId="77777777" w:rsidTr="00446D25">
        <w:trPr>
          <w:cantSplit/>
          <w:trHeight w:hRule="exact" w:val="567"/>
        </w:trPr>
        <w:tc>
          <w:tcPr>
            <w:tcW w:w="3238" w:type="dxa"/>
            <w:vAlign w:val="center"/>
          </w:tcPr>
          <w:p w14:paraId="744E95A2"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05CF5746"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tel. št.:</w:t>
            </w:r>
            <w:r w:rsidRPr="00ED5B9C">
              <w:rPr>
                <w:rFonts w:asciiTheme="majorHAnsi" w:hAnsiTheme="majorHAnsi" w:cstheme="majorHAnsi"/>
                <w:lang w:val="x-none"/>
              </w:rPr>
              <w:tab/>
            </w:r>
            <w:r w:rsidRPr="00ED5B9C">
              <w:rPr>
                <w:rFonts w:asciiTheme="majorHAnsi" w:hAnsiTheme="majorHAnsi" w:cstheme="majorHAnsi"/>
                <w:lang w:val="x-none"/>
              </w:rPr>
              <w:tab/>
            </w:r>
            <w:r w:rsidRPr="00ED5B9C">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7E53CFCC" w14:textId="77777777" w:rsidR="00ED5B9C" w:rsidRPr="00ED5B9C" w:rsidRDefault="00ED5B9C" w:rsidP="00ED5B9C">
            <w:pPr>
              <w:jc w:val="both"/>
              <w:rPr>
                <w:rFonts w:asciiTheme="majorHAnsi" w:hAnsiTheme="majorHAnsi" w:cstheme="majorHAnsi"/>
                <w:lang w:val="x-none"/>
              </w:rPr>
            </w:pPr>
          </w:p>
        </w:tc>
      </w:tr>
      <w:tr w:rsidR="00ED5B9C" w:rsidRPr="00ED5B9C" w14:paraId="60039204" w14:textId="77777777" w:rsidTr="00446D25">
        <w:trPr>
          <w:cantSplit/>
          <w:trHeight w:hRule="exact" w:val="567"/>
        </w:trPr>
        <w:tc>
          <w:tcPr>
            <w:tcW w:w="3238" w:type="dxa"/>
            <w:vAlign w:val="center"/>
          </w:tcPr>
          <w:p w14:paraId="738F707E"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E-mail</w:t>
            </w:r>
          </w:p>
        </w:tc>
        <w:tc>
          <w:tcPr>
            <w:tcW w:w="6220" w:type="dxa"/>
            <w:gridSpan w:val="2"/>
            <w:tcBorders>
              <w:top w:val="single" w:sz="6" w:space="0" w:color="auto"/>
              <w:left w:val="nil"/>
            </w:tcBorders>
            <w:vAlign w:val="center"/>
          </w:tcPr>
          <w:p w14:paraId="60DB817D" w14:textId="77777777" w:rsidR="00ED5B9C" w:rsidRPr="00ED5B9C" w:rsidRDefault="00ED5B9C" w:rsidP="00ED5B9C">
            <w:pPr>
              <w:jc w:val="both"/>
              <w:rPr>
                <w:rFonts w:asciiTheme="majorHAnsi" w:hAnsiTheme="majorHAnsi" w:cstheme="majorHAnsi"/>
                <w:lang w:val="x-none"/>
              </w:rPr>
            </w:pPr>
          </w:p>
        </w:tc>
      </w:tr>
      <w:tr w:rsidR="00ED5B9C" w:rsidRPr="00ED5B9C" w14:paraId="08A54CD4" w14:textId="77777777" w:rsidTr="00446D25">
        <w:trPr>
          <w:cantSplit/>
          <w:trHeight w:hRule="exact" w:val="567"/>
        </w:trPr>
        <w:tc>
          <w:tcPr>
            <w:tcW w:w="3238" w:type="dxa"/>
            <w:vMerge w:val="restart"/>
            <w:vAlign w:val="center"/>
          </w:tcPr>
          <w:p w14:paraId="04059C17" w14:textId="77777777" w:rsidR="00ED5B9C" w:rsidRPr="00ED5B9C" w:rsidRDefault="00ED5B9C" w:rsidP="00ED5B9C">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6641E2C3" w14:textId="77777777" w:rsidR="00ED5B9C" w:rsidRPr="00ED5B9C" w:rsidRDefault="00ED5B9C" w:rsidP="00ED5B9C">
            <w:pPr>
              <w:jc w:val="both"/>
              <w:rPr>
                <w:rFonts w:asciiTheme="majorHAnsi" w:hAnsiTheme="majorHAnsi" w:cstheme="majorHAnsi"/>
                <w:lang w:val="x-none"/>
              </w:rPr>
            </w:pPr>
          </w:p>
        </w:tc>
      </w:tr>
      <w:tr w:rsidR="00ED5B9C" w:rsidRPr="00ED5B9C" w14:paraId="0E9B71FD" w14:textId="77777777" w:rsidTr="00446D25">
        <w:trPr>
          <w:cantSplit/>
          <w:trHeight w:hRule="exact" w:val="567"/>
        </w:trPr>
        <w:tc>
          <w:tcPr>
            <w:tcW w:w="3238" w:type="dxa"/>
            <w:vMerge/>
            <w:vAlign w:val="center"/>
          </w:tcPr>
          <w:p w14:paraId="48810967" w14:textId="77777777" w:rsidR="00ED5B9C" w:rsidRPr="00ED5B9C" w:rsidRDefault="00ED5B9C" w:rsidP="00ED5B9C">
            <w:pPr>
              <w:jc w:val="both"/>
              <w:rPr>
                <w:rFonts w:asciiTheme="majorHAnsi" w:hAnsiTheme="majorHAnsi" w:cstheme="majorHAnsi"/>
                <w:lang w:val="x-none"/>
              </w:rPr>
            </w:pPr>
          </w:p>
        </w:tc>
        <w:tc>
          <w:tcPr>
            <w:tcW w:w="6220" w:type="dxa"/>
            <w:gridSpan w:val="2"/>
            <w:tcBorders>
              <w:left w:val="nil"/>
            </w:tcBorders>
            <w:vAlign w:val="center"/>
          </w:tcPr>
          <w:p w14:paraId="19528A97" w14:textId="77777777" w:rsidR="00ED5B9C" w:rsidRPr="00ED5B9C" w:rsidRDefault="00ED5B9C" w:rsidP="00ED5B9C">
            <w:pPr>
              <w:jc w:val="both"/>
              <w:rPr>
                <w:rFonts w:asciiTheme="majorHAnsi" w:hAnsiTheme="majorHAnsi" w:cstheme="majorHAnsi"/>
                <w:lang w:val="x-none"/>
              </w:rPr>
            </w:pPr>
          </w:p>
        </w:tc>
      </w:tr>
      <w:tr w:rsidR="00ED5B9C" w:rsidRPr="00ED5B9C" w14:paraId="586DC793" w14:textId="77777777" w:rsidTr="00446D25">
        <w:trPr>
          <w:cantSplit/>
          <w:trHeight w:hRule="exact" w:val="567"/>
        </w:trPr>
        <w:tc>
          <w:tcPr>
            <w:tcW w:w="3238" w:type="dxa"/>
            <w:vAlign w:val="center"/>
          </w:tcPr>
          <w:p w14:paraId="7C70B40C"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Matična številka </w:t>
            </w:r>
          </w:p>
        </w:tc>
        <w:tc>
          <w:tcPr>
            <w:tcW w:w="6220" w:type="dxa"/>
            <w:gridSpan w:val="2"/>
            <w:tcBorders>
              <w:left w:val="nil"/>
            </w:tcBorders>
            <w:vAlign w:val="center"/>
          </w:tcPr>
          <w:p w14:paraId="0AB838F5" w14:textId="77777777" w:rsidR="00ED5B9C" w:rsidRPr="00ED5B9C" w:rsidRDefault="00ED5B9C" w:rsidP="00ED5B9C">
            <w:pPr>
              <w:jc w:val="both"/>
              <w:rPr>
                <w:rFonts w:asciiTheme="majorHAnsi" w:hAnsiTheme="majorHAnsi" w:cstheme="majorHAnsi"/>
                <w:lang w:val="x-none"/>
              </w:rPr>
            </w:pPr>
          </w:p>
        </w:tc>
      </w:tr>
      <w:tr w:rsidR="00ED5B9C" w:rsidRPr="00ED5B9C" w14:paraId="3FE86DCA" w14:textId="77777777" w:rsidTr="00446D25">
        <w:trPr>
          <w:cantSplit/>
          <w:trHeight w:hRule="exact" w:val="567"/>
        </w:trPr>
        <w:tc>
          <w:tcPr>
            <w:tcW w:w="3238" w:type="dxa"/>
            <w:vAlign w:val="center"/>
          </w:tcPr>
          <w:p w14:paraId="068E3191"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ID številka za DDV</w:t>
            </w:r>
          </w:p>
        </w:tc>
        <w:tc>
          <w:tcPr>
            <w:tcW w:w="6220" w:type="dxa"/>
            <w:gridSpan w:val="2"/>
            <w:tcBorders>
              <w:left w:val="nil"/>
            </w:tcBorders>
            <w:vAlign w:val="center"/>
          </w:tcPr>
          <w:p w14:paraId="18102F04" w14:textId="77777777" w:rsidR="00ED5B9C" w:rsidRPr="00ED5B9C" w:rsidRDefault="00ED5B9C" w:rsidP="00ED5B9C">
            <w:pPr>
              <w:jc w:val="both"/>
              <w:rPr>
                <w:rFonts w:asciiTheme="majorHAnsi" w:hAnsiTheme="majorHAnsi" w:cstheme="majorHAnsi"/>
                <w:lang w:val="x-none"/>
              </w:rPr>
            </w:pPr>
          </w:p>
        </w:tc>
      </w:tr>
    </w:tbl>
    <w:p w14:paraId="52C8C735" w14:textId="77777777" w:rsidR="00ED5B9C" w:rsidRPr="00ED5B9C" w:rsidRDefault="00ED5B9C" w:rsidP="00ED5B9C">
      <w:pPr>
        <w:jc w:val="both"/>
        <w:rPr>
          <w:rFonts w:asciiTheme="majorHAnsi" w:hAnsiTheme="majorHAnsi" w:cstheme="majorHAnsi"/>
          <w:lang w:eastAsia="en-US"/>
        </w:rPr>
      </w:pPr>
    </w:p>
    <w:p w14:paraId="7B8F1A83" w14:textId="77777777" w:rsidR="00ED5B9C" w:rsidRPr="00ED5B9C" w:rsidRDefault="00ED5B9C" w:rsidP="00ED5B9C">
      <w:pPr>
        <w:jc w:val="both"/>
        <w:rPr>
          <w:rFonts w:asciiTheme="majorHAnsi" w:hAnsiTheme="majorHAnsi" w:cstheme="majorHAnsi"/>
          <w:lang w:eastAsia="en-US"/>
        </w:rPr>
      </w:pPr>
    </w:p>
    <w:p w14:paraId="3BF900C3"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Gospodarski subjekt sodi med MSP, kot je opredeljeno v Priporočilu Komisije 2003/361/ES</w:t>
      </w:r>
    </w:p>
    <w:p w14:paraId="5A9F0557" w14:textId="77777777" w:rsidR="00ED5B9C" w:rsidRPr="00ED5B9C" w:rsidRDefault="00ED5B9C" w:rsidP="00ED5B9C">
      <w:pPr>
        <w:jc w:val="both"/>
        <w:rPr>
          <w:rFonts w:asciiTheme="majorHAnsi" w:hAnsiTheme="majorHAnsi" w:cstheme="majorHAnsi"/>
          <w:bCs/>
          <w:lang w:val="x-none"/>
        </w:rPr>
      </w:pPr>
    </w:p>
    <w:p w14:paraId="219CC5E8"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DA                                             NE</w:t>
      </w:r>
    </w:p>
    <w:p w14:paraId="16610CF5" w14:textId="77777777" w:rsidR="00ED5B9C" w:rsidRPr="00ED5B9C" w:rsidRDefault="00ED5B9C" w:rsidP="00ED5B9C">
      <w:pPr>
        <w:jc w:val="both"/>
        <w:rPr>
          <w:rFonts w:asciiTheme="majorHAnsi" w:hAnsiTheme="majorHAnsi" w:cstheme="majorHAnsi"/>
          <w:lang w:eastAsia="en-US"/>
        </w:rPr>
      </w:pPr>
    </w:p>
    <w:p w14:paraId="243AC4E8" w14:textId="77777777" w:rsidR="00ED5B9C" w:rsidRPr="00ED5B9C" w:rsidRDefault="00ED5B9C" w:rsidP="00ED5B9C">
      <w:pPr>
        <w:jc w:val="both"/>
        <w:rPr>
          <w:rFonts w:asciiTheme="majorHAnsi" w:hAnsiTheme="majorHAnsi" w:cstheme="majorHAnsi"/>
          <w:lang w:eastAsia="en-US"/>
        </w:rPr>
      </w:pPr>
    </w:p>
    <w:p w14:paraId="7DA0D111"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 xml:space="preserve">PREVZETA DELA IN VREDNOST TEH DEL </w:t>
      </w:r>
    </w:p>
    <w:p w14:paraId="1D8182BF" w14:textId="77777777" w:rsidR="00ED5B9C" w:rsidRPr="00ED5B9C" w:rsidRDefault="00ED5B9C" w:rsidP="00ED5B9C">
      <w:pPr>
        <w:jc w:val="both"/>
        <w:rPr>
          <w:rFonts w:asciiTheme="majorHAnsi" w:hAnsiTheme="majorHAnsi" w:cstheme="majorHAnsi"/>
          <w:lang w:eastAsia="en-US"/>
        </w:rPr>
      </w:pPr>
    </w:p>
    <w:p w14:paraId="0C819FBF" w14:textId="77777777" w:rsidR="00ED5B9C" w:rsidRPr="00ED5B9C" w:rsidRDefault="00ED5B9C" w:rsidP="00ED5B9C">
      <w:pPr>
        <w:jc w:val="both"/>
        <w:rPr>
          <w:rFonts w:asciiTheme="majorHAnsi" w:hAnsiTheme="majorHAnsi" w:cstheme="majorHAnsi"/>
          <w:lang w:eastAsia="en-US"/>
        </w:rPr>
      </w:pPr>
      <w:r w:rsidRPr="00ED5B9C">
        <w:rPr>
          <w:rFonts w:asciiTheme="majorHAnsi" w:hAnsiTheme="majorHAnsi" w:cstheme="majorHAnsi"/>
          <w:lang w:eastAsia="en-US"/>
        </w:rPr>
        <w:t>V skladu z razpisnimi pogoji in dokumentacijo v zvezi z oddajo javnega naročila bomo kot partner v skupni ponudbi izvedli naslednja dela:</w:t>
      </w:r>
    </w:p>
    <w:p w14:paraId="63DA2B5D" w14:textId="77777777" w:rsidR="00ED5B9C" w:rsidRPr="00ED5B9C" w:rsidRDefault="00ED5B9C" w:rsidP="00ED5B9C">
      <w:pPr>
        <w:jc w:val="both"/>
        <w:rPr>
          <w:rFonts w:asciiTheme="majorHAnsi" w:hAnsiTheme="majorHAnsi" w:cstheme="majorHAnsi"/>
          <w:lang w:eastAsia="en-US"/>
        </w:rPr>
      </w:pPr>
      <w:bookmarkStart w:id="142" w:name="_Hlk525215466"/>
      <w:r w:rsidRPr="00ED5B9C">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42"/>
    <w:p w14:paraId="43BE8BD7" w14:textId="77777777" w:rsidR="00ED5B9C" w:rsidRPr="00ED5B9C" w:rsidRDefault="00ED5B9C" w:rsidP="00ED5B9C">
      <w:pPr>
        <w:jc w:val="both"/>
        <w:rPr>
          <w:rFonts w:asciiTheme="majorHAnsi" w:hAnsiTheme="majorHAnsi" w:cstheme="majorHAnsi"/>
          <w:lang w:eastAsia="en-US"/>
        </w:rPr>
      </w:pPr>
    </w:p>
    <w:p w14:paraId="0007970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Dokumentacije v zvezi z oddajo javnega naročila pravočasno sklenili pogodbe s podizvajalci. </w:t>
      </w:r>
    </w:p>
    <w:p w14:paraId="3E393B1C" w14:textId="77777777" w:rsidR="00ED5B9C" w:rsidRPr="00ED5B9C" w:rsidRDefault="00ED5B9C" w:rsidP="00ED5B9C">
      <w:pPr>
        <w:jc w:val="both"/>
        <w:rPr>
          <w:rFonts w:asciiTheme="majorHAnsi" w:hAnsiTheme="majorHAnsi" w:cstheme="majorHAnsi"/>
          <w:lang w:eastAsia="en-US"/>
        </w:rPr>
      </w:pPr>
    </w:p>
    <w:p w14:paraId="349D8607"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NAČIN IZVAJANJA DEL</w:t>
      </w:r>
    </w:p>
    <w:p w14:paraId="1A2B8E64" w14:textId="77777777" w:rsidR="00ED5B9C" w:rsidRPr="00ED5B9C" w:rsidRDefault="00ED5B9C" w:rsidP="00ED5B9C">
      <w:pPr>
        <w:jc w:val="both"/>
        <w:rPr>
          <w:rFonts w:asciiTheme="majorHAnsi" w:hAnsiTheme="majorHAnsi" w:cstheme="majorHAnsi"/>
          <w:lang w:eastAsia="en-US"/>
        </w:rPr>
      </w:pPr>
    </w:p>
    <w:p w14:paraId="14024F9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Izjavljamo, da bomo kot partner v skupni ponudbi prevzete pogodbene obveznosti opravili:</w:t>
      </w:r>
    </w:p>
    <w:p w14:paraId="37B55091"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Samostojno, brez podizvajalcev</w:t>
      </w:r>
    </w:p>
    <w:p w14:paraId="41E0A14B"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 podizvajalci</w:t>
      </w:r>
    </w:p>
    <w:p w14:paraId="6198932F"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lastRenderedPageBreak/>
        <w:t>S podizvajalcem, ki v razmerju do nas izpolnjuje kriterije za povezano družbo po Zakonu o gospodarskih družbah</w:t>
      </w:r>
    </w:p>
    <w:p w14:paraId="35536338" w14:textId="77777777" w:rsidR="00ED5B9C" w:rsidRPr="00ED5B9C" w:rsidRDefault="00ED5B9C" w:rsidP="00ED5B9C">
      <w:pPr>
        <w:jc w:val="both"/>
        <w:rPr>
          <w:rFonts w:asciiTheme="majorHAnsi" w:hAnsiTheme="majorHAnsi" w:cstheme="majorHAnsi"/>
          <w:lang w:val="x-none"/>
        </w:rPr>
      </w:pPr>
    </w:p>
    <w:p w14:paraId="5B12197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60678D98" w14:textId="77777777" w:rsidR="00ED5B9C" w:rsidRPr="00ED5B9C" w:rsidRDefault="00ED5B9C" w:rsidP="00ED5B9C">
      <w:pPr>
        <w:jc w:val="both"/>
        <w:rPr>
          <w:rFonts w:asciiTheme="majorHAnsi" w:hAnsiTheme="majorHAnsi" w:cstheme="majorHAnsi"/>
          <w:lang w:val="x-none"/>
        </w:rPr>
      </w:pPr>
    </w:p>
    <w:p w14:paraId="7FAFF63A"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ZAVEZUJEMO SE, da bomo v skladu s pogoji te dokumentacije v zvezi z oddajo javnega naročila pravočasno sklenili pogodbe s podizvajalci. </w:t>
      </w:r>
    </w:p>
    <w:p w14:paraId="1C86127F" w14:textId="77777777" w:rsidR="00ED5B9C" w:rsidRPr="00ED5B9C" w:rsidRDefault="00ED5B9C" w:rsidP="00ED5B9C">
      <w:pPr>
        <w:jc w:val="both"/>
        <w:rPr>
          <w:rFonts w:asciiTheme="majorHAnsi" w:hAnsiTheme="majorHAnsi" w:cstheme="majorHAnsi"/>
          <w:lang w:val="x-none"/>
        </w:rPr>
      </w:pPr>
    </w:p>
    <w:p w14:paraId="5E805CB0" w14:textId="77777777" w:rsidR="00ED5B9C" w:rsidRPr="00ED5B9C" w:rsidRDefault="00ED5B9C" w:rsidP="00ED5B9C">
      <w:pPr>
        <w:jc w:val="both"/>
        <w:rPr>
          <w:rFonts w:asciiTheme="majorHAnsi" w:hAnsiTheme="majorHAnsi" w:cstheme="majorHAnsi"/>
          <w:lang w:eastAsia="en-US"/>
        </w:rPr>
      </w:pPr>
    </w:p>
    <w:p w14:paraId="7D70C1DF" w14:textId="77777777" w:rsidR="00ED5B9C" w:rsidRPr="00ED5B9C" w:rsidRDefault="00ED5B9C" w:rsidP="00ED5B9C">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ED5B9C" w:rsidRPr="00ED5B9C" w14:paraId="6632C0E0" w14:textId="77777777" w:rsidTr="00446D25">
        <w:trPr>
          <w:trHeight w:val="737"/>
        </w:trPr>
        <w:tc>
          <w:tcPr>
            <w:tcW w:w="2162" w:type="dxa"/>
          </w:tcPr>
          <w:p w14:paraId="69CA8477" w14:textId="77777777" w:rsidR="00ED5B9C" w:rsidRPr="00ED5B9C" w:rsidRDefault="00ED5B9C" w:rsidP="00ED5B9C">
            <w:pPr>
              <w:rPr>
                <w:rFonts w:asciiTheme="majorHAnsi" w:hAnsiTheme="majorHAnsi" w:cs="Arial"/>
              </w:rPr>
            </w:pPr>
            <w:r w:rsidRPr="00ED5B9C">
              <w:rPr>
                <w:rFonts w:asciiTheme="majorHAnsi" w:hAnsiTheme="majorHAnsi" w:cs="Arial"/>
              </w:rPr>
              <w:t>KRAJ</w:t>
            </w:r>
          </w:p>
          <w:p w14:paraId="1948BE32" w14:textId="77777777" w:rsidR="00ED5B9C" w:rsidRPr="00ED5B9C" w:rsidRDefault="00ED5B9C" w:rsidP="00ED5B9C">
            <w:pPr>
              <w:rPr>
                <w:rFonts w:asciiTheme="majorHAnsi" w:hAnsiTheme="majorHAnsi" w:cs="Arial"/>
              </w:rPr>
            </w:pPr>
          </w:p>
        </w:tc>
        <w:tc>
          <w:tcPr>
            <w:tcW w:w="2410" w:type="dxa"/>
            <w:vMerge w:val="restart"/>
          </w:tcPr>
          <w:p w14:paraId="16B54C66" w14:textId="77777777" w:rsidR="00ED5B9C" w:rsidRPr="00ED5B9C" w:rsidRDefault="00ED5B9C" w:rsidP="00ED5B9C">
            <w:pPr>
              <w:rPr>
                <w:rFonts w:asciiTheme="majorHAnsi" w:hAnsiTheme="majorHAnsi" w:cs="Arial"/>
              </w:rPr>
            </w:pPr>
            <w:r w:rsidRPr="00ED5B9C">
              <w:rPr>
                <w:rFonts w:asciiTheme="majorHAnsi" w:hAnsiTheme="majorHAnsi" w:cs="Arial"/>
              </w:rPr>
              <w:t>ŽIG</w:t>
            </w:r>
          </w:p>
        </w:tc>
        <w:tc>
          <w:tcPr>
            <w:tcW w:w="4500" w:type="dxa"/>
            <w:vMerge w:val="restart"/>
          </w:tcPr>
          <w:p w14:paraId="44409C6D" w14:textId="77777777" w:rsidR="00ED5B9C" w:rsidRPr="00ED5B9C" w:rsidRDefault="00ED5B9C" w:rsidP="00ED5B9C">
            <w:pPr>
              <w:rPr>
                <w:rFonts w:asciiTheme="majorHAnsi" w:hAnsiTheme="majorHAnsi" w:cs="Arial"/>
              </w:rPr>
            </w:pPr>
            <w:r w:rsidRPr="00ED5B9C">
              <w:rPr>
                <w:rFonts w:asciiTheme="majorHAnsi" w:hAnsiTheme="majorHAnsi" w:cs="Arial"/>
              </w:rPr>
              <w:t xml:space="preserve">PARTNER </w:t>
            </w:r>
          </w:p>
          <w:p w14:paraId="7DBDE45A" w14:textId="77777777" w:rsidR="00ED5B9C" w:rsidRPr="00ED5B9C" w:rsidRDefault="00ED5B9C" w:rsidP="00ED5B9C">
            <w:pPr>
              <w:rPr>
                <w:rFonts w:asciiTheme="majorHAnsi" w:hAnsiTheme="majorHAnsi" w:cs="Arial"/>
              </w:rPr>
            </w:pPr>
            <w:r w:rsidRPr="00ED5B9C">
              <w:rPr>
                <w:rFonts w:asciiTheme="majorHAnsi" w:hAnsiTheme="majorHAnsi" w:cs="Arial"/>
              </w:rPr>
              <w:t xml:space="preserve">ime in priimek zakonitega zastopnika </w:t>
            </w:r>
          </w:p>
          <w:p w14:paraId="78EE39F7" w14:textId="77777777" w:rsidR="00ED5B9C" w:rsidRPr="00ED5B9C" w:rsidRDefault="00ED5B9C" w:rsidP="00ED5B9C">
            <w:pPr>
              <w:rPr>
                <w:rFonts w:asciiTheme="majorHAnsi" w:hAnsiTheme="majorHAnsi" w:cs="Arial"/>
              </w:rPr>
            </w:pPr>
            <w:r w:rsidRPr="00ED5B9C">
              <w:rPr>
                <w:rFonts w:asciiTheme="majorHAnsi" w:hAnsiTheme="majorHAnsi" w:cs="Arial"/>
              </w:rPr>
              <w:t>in podpis</w:t>
            </w:r>
          </w:p>
        </w:tc>
      </w:tr>
      <w:tr w:rsidR="00ED5B9C" w:rsidRPr="00ED5B9C" w14:paraId="376AF023" w14:textId="77777777" w:rsidTr="00446D25">
        <w:trPr>
          <w:trHeight w:val="737"/>
        </w:trPr>
        <w:tc>
          <w:tcPr>
            <w:tcW w:w="2162" w:type="dxa"/>
          </w:tcPr>
          <w:p w14:paraId="441E2CDD" w14:textId="77777777" w:rsidR="00ED5B9C" w:rsidRPr="00ED5B9C" w:rsidRDefault="00ED5B9C" w:rsidP="00ED5B9C">
            <w:pPr>
              <w:rPr>
                <w:rFonts w:asciiTheme="majorHAnsi" w:hAnsiTheme="majorHAnsi" w:cs="Arial"/>
              </w:rPr>
            </w:pPr>
            <w:r w:rsidRPr="00ED5B9C">
              <w:rPr>
                <w:rFonts w:asciiTheme="majorHAnsi" w:hAnsiTheme="majorHAnsi" w:cs="Arial"/>
              </w:rPr>
              <w:t>DATUM</w:t>
            </w:r>
          </w:p>
        </w:tc>
        <w:tc>
          <w:tcPr>
            <w:tcW w:w="2410" w:type="dxa"/>
            <w:vMerge/>
            <w:vAlign w:val="bottom"/>
          </w:tcPr>
          <w:p w14:paraId="54ABEBCE" w14:textId="77777777" w:rsidR="00ED5B9C" w:rsidRPr="00ED5B9C" w:rsidRDefault="00ED5B9C" w:rsidP="00ED5B9C">
            <w:pPr>
              <w:rPr>
                <w:rFonts w:asciiTheme="majorHAnsi" w:hAnsiTheme="majorHAnsi" w:cs="Arial"/>
              </w:rPr>
            </w:pPr>
          </w:p>
        </w:tc>
        <w:tc>
          <w:tcPr>
            <w:tcW w:w="4500" w:type="dxa"/>
            <w:vMerge/>
            <w:shd w:val="pct10" w:color="auto" w:fill="auto"/>
            <w:vAlign w:val="bottom"/>
          </w:tcPr>
          <w:p w14:paraId="62822FA6" w14:textId="77777777" w:rsidR="00ED5B9C" w:rsidRPr="00ED5B9C" w:rsidRDefault="00ED5B9C" w:rsidP="00ED5B9C">
            <w:pPr>
              <w:rPr>
                <w:rFonts w:asciiTheme="majorHAnsi" w:hAnsiTheme="majorHAnsi" w:cs="Arial"/>
              </w:rPr>
            </w:pPr>
          </w:p>
        </w:tc>
      </w:tr>
    </w:tbl>
    <w:p w14:paraId="1C8B39B8" w14:textId="77777777" w:rsidR="00ED5B9C" w:rsidRPr="00ED5B9C" w:rsidRDefault="00ED5B9C" w:rsidP="00ED5B9C">
      <w:pPr>
        <w:jc w:val="both"/>
        <w:rPr>
          <w:rFonts w:asciiTheme="majorHAnsi" w:hAnsiTheme="majorHAnsi" w:cstheme="majorHAnsi"/>
          <w:lang w:eastAsia="en-US"/>
        </w:rPr>
      </w:pPr>
    </w:p>
    <w:p w14:paraId="24321ADE" w14:textId="77777777" w:rsidR="00ED5B9C" w:rsidRPr="00ED5B9C" w:rsidRDefault="00ED5B9C" w:rsidP="00ED5B9C">
      <w:pPr>
        <w:jc w:val="both"/>
        <w:rPr>
          <w:rFonts w:asciiTheme="majorHAnsi" w:hAnsiTheme="majorHAnsi" w:cstheme="majorHAnsi"/>
          <w:lang w:eastAsia="en-US"/>
        </w:rPr>
      </w:pPr>
    </w:p>
    <w:p w14:paraId="313D7404" w14:textId="77777777" w:rsidR="00ED5B9C" w:rsidRPr="00ED5B9C" w:rsidRDefault="00ED5B9C" w:rsidP="00ED5B9C">
      <w:pPr>
        <w:jc w:val="both"/>
        <w:rPr>
          <w:rFonts w:asciiTheme="majorHAnsi" w:hAnsiTheme="majorHAnsi" w:cstheme="majorHAnsi"/>
          <w:lang w:eastAsia="en-US"/>
        </w:rPr>
      </w:pPr>
    </w:p>
    <w:p w14:paraId="1D988E3A" w14:textId="77777777" w:rsidR="00ED5B9C" w:rsidRPr="00ED5B9C" w:rsidRDefault="00ED5B9C" w:rsidP="00ED5B9C">
      <w:pPr>
        <w:jc w:val="both"/>
        <w:rPr>
          <w:rFonts w:asciiTheme="majorHAnsi" w:hAnsiTheme="majorHAnsi" w:cstheme="majorHAnsi"/>
          <w:lang w:eastAsia="en-US"/>
        </w:rPr>
      </w:pPr>
    </w:p>
    <w:p w14:paraId="00951992" w14:textId="77777777" w:rsidR="00ED5B9C" w:rsidRPr="00ED5B9C" w:rsidRDefault="00ED5B9C" w:rsidP="00ED5B9C">
      <w:pPr>
        <w:jc w:val="both"/>
        <w:rPr>
          <w:rFonts w:asciiTheme="majorHAnsi" w:hAnsiTheme="majorHAnsi" w:cstheme="majorHAnsi"/>
          <w:lang w:eastAsia="en-US"/>
        </w:rPr>
      </w:pPr>
    </w:p>
    <w:p w14:paraId="0C48B872" w14:textId="5CD896C6" w:rsidR="00ED5B9C" w:rsidRDefault="00ED5B9C" w:rsidP="00954B58">
      <w:pPr>
        <w:jc w:val="both"/>
        <w:rPr>
          <w:rFonts w:asciiTheme="majorHAnsi" w:hAnsiTheme="majorHAnsi" w:cs="Arial"/>
          <w:sz w:val="24"/>
          <w:szCs w:val="24"/>
        </w:rPr>
      </w:pPr>
    </w:p>
    <w:p w14:paraId="5B91F743" w14:textId="51E27820" w:rsidR="00ED5B9C" w:rsidRDefault="00ED5B9C" w:rsidP="00ED5B9C">
      <w:pPr>
        <w:jc w:val="both"/>
        <w:rPr>
          <w:rFonts w:cs="Arial"/>
          <w:lang w:eastAsia="en-US"/>
        </w:rPr>
      </w:pPr>
    </w:p>
    <w:p w14:paraId="782747F3" w14:textId="16003DCD" w:rsidR="00ED5B9C" w:rsidRDefault="00ED5B9C" w:rsidP="00ED5B9C">
      <w:pPr>
        <w:jc w:val="both"/>
        <w:rPr>
          <w:rFonts w:cs="Arial"/>
          <w:lang w:eastAsia="en-US"/>
        </w:rPr>
      </w:pPr>
    </w:p>
    <w:p w14:paraId="224F9327" w14:textId="61CD030D" w:rsidR="00ED5B9C" w:rsidRDefault="00ED5B9C" w:rsidP="00ED5B9C">
      <w:pPr>
        <w:jc w:val="both"/>
        <w:rPr>
          <w:rFonts w:cs="Arial"/>
          <w:lang w:eastAsia="en-US"/>
        </w:rPr>
      </w:pPr>
    </w:p>
    <w:p w14:paraId="10FAF94B" w14:textId="073A777C" w:rsidR="00ED5B9C" w:rsidRDefault="00ED5B9C" w:rsidP="00ED5B9C">
      <w:pPr>
        <w:jc w:val="both"/>
        <w:rPr>
          <w:rFonts w:cs="Arial"/>
          <w:lang w:eastAsia="en-US"/>
        </w:rPr>
      </w:pPr>
    </w:p>
    <w:p w14:paraId="69067D3A" w14:textId="38FF0837" w:rsidR="00ED5B9C" w:rsidRDefault="00ED5B9C" w:rsidP="00ED5B9C">
      <w:pPr>
        <w:jc w:val="both"/>
        <w:rPr>
          <w:rFonts w:cs="Arial"/>
          <w:lang w:eastAsia="en-US"/>
        </w:rPr>
      </w:pPr>
    </w:p>
    <w:p w14:paraId="2AEB0045" w14:textId="14762C30" w:rsidR="00ED5B9C" w:rsidRDefault="00ED5B9C" w:rsidP="00ED5B9C">
      <w:pPr>
        <w:jc w:val="both"/>
        <w:rPr>
          <w:rFonts w:cs="Arial"/>
          <w:lang w:eastAsia="en-US"/>
        </w:rPr>
      </w:pPr>
    </w:p>
    <w:p w14:paraId="1489EE1B" w14:textId="0A802BEC" w:rsidR="00ED5B9C" w:rsidRDefault="00ED5B9C" w:rsidP="00ED5B9C">
      <w:pPr>
        <w:jc w:val="both"/>
        <w:rPr>
          <w:rFonts w:cs="Arial"/>
          <w:lang w:eastAsia="en-US"/>
        </w:rPr>
      </w:pPr>
    </w:p>
    <w:p w14:paraId="7221B35B" w14:textId="11EA93DC" w:rsidR="00ED5B9C" w:rsidRDefault="00ED5B9C" w:rsidP="00ED5B9C">
      <w:pPr>
        <w:jc w:val="both"/>
        <w:rPr>
          <w:rFonts w:cs="Arial"/>
          <w:lang w:eastAsia="en-US"/>
        </w:rPr>
      </w:pPr>
    </w:p>
    <w:p w14:paraId="6F3724AD" w14:textId="3187052C" w:rsidR="00ED5B9C" w:rsidRDefault="00ED5B9C" w:rsidP="00ED5B9C">
      <w:pPr>
        <w:jc w:val="both"/>
        <w:rPr>
          <w:rFonts w:cs="Arial"/>
          <w:lang w:eastAsia="en-US"/>
        </w:rPr>
      </w:pPr>
    </w:p>
    <w:p w14:paraId="23DE3A6F" w14:textId="77777777" w:rsidR="00ED5B9C" w:rsidRPr="00281A18" w:rsidRDefault="00ED5B9C" w:rsidP="00ED5B9C">
      <w:pPr>
        <w:jc w:val="both"/>
        <w:rPr>
          <w:rFonts w:cs="Arial"/>
          <w:lang w:eastAsia="en-US"/>
        </w:rPr>
      </w:pPr>
    </w:p>
    <w:p w14:paraId="09C7AD92" w14:textId="77777777" w:rsidR="00ED5B9C" w:rsidRPr="00281A18" w:rsidRDefault="00ED5B9C" w:rsidP="00ED5B9C">
      <w:pPr>
        <w:jc w:val="both"/>
        <w:rPr>
          <w:rFonts w:cs="Arial"/>
          <w:lang w:eastAsia="en-US"/>
        </w:rPr>
      </w:pPr>
    </w:p>
    <w:p w14:paraId="4C5A608D" w14:textId="77777777" w:rsidR="00ED5B9C" w:rsidRPr="00281A18" w:rsidRDefault="00ED5B9C" w:rsidP="00ED5B9C">
      <w:pPr>
        <w:jc w:val="both"/>
        <w:rPr>
          <w:rFonts w:cs="Arial"/>
          <w:lang w:eastAsia="en-US"/>
        </w:rPr>
      </w:pPr>
    </w:p>
    <w:p w14:paraId="4236E900" w14:textId="77777777" w:rsidR="00ED5B9C" w:rsidRPr="00281A18" w:rsidRDefault="00ED5B9C" w:rsidP="00ED5B9C">
      <w:pPr>
        <w:jc w:val="both"/>
        <w:rPr>
          <w:rFonts w:cs="Arial"/>
          <w:lang w:eastAsia="en-US"/>
        </w:rPr>
      </w:pPr>
    </w:p>
    <w:p w14:paraId="4F956E6E" w14:textId="77777777" w:rsidR="00ED5B9C" w:rsidRPr="00281A18" w:rsidRDefault="00ED5B9C" w:rsidP="00ED5B9C">
      <w:pPr>
        <w:jc w:val="both"/>
        <w:rPr>
          <w:rFonts w:asciiTheme="majorHAnsi" w:hAnsiTheme="majorHAnsi" w:cstheme="majorHAnsi"/>
          <w:lang w:eastAsia="en-US"/>
        </w:rPr>
      </w:pPr>
      <w:r w:rsidRPr="00281A18">
        <w:rPr>
          <w:rFonts w:asciiTheme="majorHAnsi" w:hAnsiTheme="majorHAnsi" w:cstheme="majorHAnsi"/>
          <w:lang w:eastAsia="en-US"/>
        </w:rPr>
        <w:t>OPOZORILO:</w:t>
      </w:r>
    </w:p>
    <w:p w14:paraId="32BA4C1A"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300648A1"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7C1D1164" w14:textId="77777777" w:rsidR="00ED5B9C" w:rsidRPr="00281A18" w:rsidRDefault="00ED5B9C" w:rsidP="007754B9">
      <w:pPr>
        <w:numPr>
          <w:ilvl w:val="0"/>
          <w:numId w:val="78"/>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7C1D0DF5" w14:textId="01AD5CA7" w:rsidR="00ED5B9C" w:rsidRDefault="00ED5B9C" w:rsidP="00954B58">
      <w:pPr>
        <w:jc w:val="both"/>
        <w:rPr>
          <w:rFonts w:asciiTheme="majorHAnsi" w:hAnsiTheme="majorHAnsi" w:cs="Arial"/>
          <w:sz w:val="24"/>
          <w:szCs w:val="24"/>
        </w:rPr>
      </w:pPr>
    </w:p>
    <w:p w14:paraId="72C834D4" w14:textId="059F91C6" w:rsidR="00ED5B9C" w:rsidRDefault="00ED5B9C" w:rsidP="00954B58">
      <w:pPr>
        <w:jc w:val="both"/>
        <w:rPr>
          <w:rFonts w:asciiTheme="majorHAnsi" w:hAnsiTheme="majorHAnsi" w:cs="Arial"/>
          <w:sz w:val="24"/>
          <w:szCs w:val="24"/>
        </w:rPr>
      </w:pPr>
    </w:p>
    <w:p w14:paraId="55A7FA92" w14:textId="2844A23C" w:rsidR="00ED5B9C" w:rsidRDefault="00ED5B9C" w:rsidP="00954B58">
      <w:pPr>
        <w:jc w:val="both"/>
        <w:rPr>
          <w:rFonts w:asciiTheme="majorHAnsi" w:hAnsiTheme="majorHAnsi" w:cs="Arial"/>
          <w:sz w:val="24"/>
          <w:szCs w:val="24"/>
        </w:rPr>
      </w:pPr>
    </w:p>
    <w:p w14:paraId="6C10A08D" w14:textId="54EC295F" w:rsidR="00ED5B9C" w:rsidRDefault="00ED5B9C" w:rsidP="00954B58">
      <w:pPr>
        <w:jc w:val="both"/>
        <w:rPr>
          <w:rFonts w:asciiTheme="majorHAnsi" w:hAnsiTheme="majorHAnsi" w:cs="Arial"/>
          <w:sz w:val="24"/>
          <w:szCs w:val="24"/>
        </w:rPr>
      </w:pPr>
    </w:p>
    <w:p w14:paraId="02FC0DF0" w14:textId="1AAF5D4C" w:rsidR="00ED5B9C" w:rsidRDefault="00ED5B9C" w:rsidP="00954B58">
      <w:pPr>
        <w:jc w:val="both"/>
        <w:rPr>
          <w:rFonts w:asciiTheme="majorHAnsi" w:hAnsiTheme="majorHAnsi" w:cs="Arial"/>
          <w:sz w:val="24"/>
          <w:szCs w:val="24"/>
        </w:rPr>
      </w:pPr>
    </w:p>
    <w:p w14:paraId="549AED6C" w14:textId="1F7478D0" w:rsidR="00ED5B9C" w:rsidRDefault="00ED5B9C" w:rsidP="00954B58">
      <w:pPr>
        <w:jc w:val="both"/>
        <w:rPr>
          <w:rFonts w:asciiTheme="majorHAnsi" w:hAnsiTheme="majorHAnsi" w:cs="Arial"/>
          <w:sz w:val="24"/>
          <w:szCs w:val="24"/>
        </w:rPr>
      </w:pPr>
    </w:p>
    <w:p w14:paraId="455DEDB4" w14:textId="33AC35B4" w:rsidR="00ED5B9C" w:rsidRPr="001C4640" w:rsidRDefault="001C4640" w:rsidP="00BE5F42">
      <w:pPr>
        <w:pStyle w:val="javnanaroilapodnaslov"/>
        <w:numPr>
          <w:ilvl w:val="1"/>
          <w:numId w:val="12"/>
        </w:numPr>
      </w:pPr>
      <w:bookmarkStart w:id="143" w:name="_Toc105754360"/>
      <w:bookmarkStart w:id="144" w:name="_Toc123895047"/>
      <w:proofErr w:type="spellStart"/>
      <w:r w:rsidRPr="001C4640">
        <w:lastRenderedPageBreak/>
        <w:t>Obr</w:t>
      </w:r>
      <w:proofErr w:type="spellEnd"/>
      <w:r w:rsidRPr="001C4640">
        <w:t>. Ponudbeni predračun</w:t>
      </w:r>
      <w:bookmarkEnd w:id="143"/>
      <w:bookmarkEnd w:id="144"/>
      <w:r w:rsidRPr="001C4640">
        <w:t xml:space="preserve"> </w:t>
      </w:r>
    </w:p>
    <w:p w14:paraId="01781D8D" w14:textId="77777777" w:rsidR="00ED5B9C" w:rsidRPr="00B54461" w:rsidRDefault="00ED5B9C" w:rsidP="00954B58">
      <w:pPr>
        <w:jc w:val="both"/>
        <w:rPr>
          <w:rFonts w:asciiTheme="majorHAnsi" w:hAnsiTheme="majorHAnsi" w:cs="Arial"/>
          <w:sz w:val="24"/>
          <w:szCs w:val="24"/>
        </w:rPr>
      </w:pPr>
    </w:p>
    <w:p w14:paraId="41045747" w14:textId="24BDEE4D" w:rsidR="00C80AD8" w:rsidRPr="00046830" w:rsidRDefault="00C80AD8" w:rsidP="00046830">
      <w:pPr>
        <w:jc w:val="both"/>
        <w:rPr>
          <w:rFonts w:asciiTheme="majorHAnsi" w:hAnsiTheme="majorHAnsi" w:cs="Arial"/>
          <w:sz w:val="24"/>
          <w:szCs w:val="24"/>
        </w:rPr>
      </w:pPr>
      <w:r w:rsidRPr="00046830">
        <w:rPr>
          <w:rFonts w:asciiTheme="majorHAnsi" w:hAnsiTheme="majorHAnsi" w:cs="Arial"/>
          <w:sz w:val="24"/>
          <w:szCs w:val="24"/>
        </w:rPr>
        <w:t>Na obvestilo o javnem naročilu »</w:t>
      </w:r>
      <w:r w:rsidR="00046830" w:rsidRPr="00046830">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046830" w:rsidRPr="00046830">
        <w:rPr>
          <w:rFonts w:asciiTheme="majorHAnsi" w:hAnsiTheme="majorHAnsi" w:cstheme="majorHAnsi"/>
          <w:sz w:val="24"/>
          <w:szCs w:val="24"/>
        </w:rPr>
        <w:t>predzgoščanja</w:t>
      </w:r>
      <w:proofErr w:type="spellEnd"/>
      <w:r w:rsidR="00046830" w:rsidRPr="00046830">
        <w:rPr>
          <w:rFonts w:asciiTheme="majorHAnsi" w:hAnsiTheme="majorHAnsi" w:cstheme="majorHAnsi"/>
          <w:sz w:val="24"/>
          <w:szCs w:val="24"/>
        </w:rPr>
        <w:t xml:space="preserve"> in dehidracija blata</w:t>
      </w:r>
      <w:r w:rsidR="00046830" w:rsidRPr="00046830">
        <w:rPr>
          <w:rFonts w:asciiTheme="majorHAnsi" w:hAnsiTheme="majorHAnsi"/>
          <w:sz w:val="24"/>
          <w:szCs w:val="24"/>
        </w:rPr>
        <w:t>«</w:t>
      </w:r>
      <w:r w:rsidRPr="00046830">
        <w:rPr>
          <w:rFonts w:asciiTheme="majorHAnsi" w:hAnsiTheme="majorHAnsi" w:cs="Arial"/>
          <w:sz w:val="24"/>
          <w:szCs w:val="24"/>
        </w:rPr>
        <w:t>, objavljenem na portalu j</w:t>
      </w:r>
      <w:r w:rsidR="006E2017" w:rsidRPr="00046830">
        <w:rPr>
          <w:rFonts w:asciiTheme="majorHAnsi" w:hAnsiTheme="majorHAnsi" w:cs="Arial"/>
          <w:sz w:val="24"/>
          <w:szCs w:val="24"/>
        </w:rPr>
        <w:t>avnih naročil,</w:t>
      </w:r>
      <w:r w:rsidRPr="00046830">
        <w:rPr>
          <w:rFonts w:asciiTheme="majorHAnsi" w:hAnsiTheme="majorHAnsi" w:cs="Arial"/>
          <w:sz w:val="24"/>
          <w:szCs w:val="24"/>
        </w:rPr>
        <w:t xml:space="preserve"> dajemo ponudbo, kot sledi:</w:t>
      </w:r>
    </w:p>
    <w:p w14:paraId="5E9527C4" w14:textId="77777777" w:rsidR="0017591C" w:rsidRPr="00FB1C00"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FB1C00" w14:paraId="2A128FBA" w14:textId="77777777" w:rsidTr="000006BC">
        <w:trPr>
          <w:trHeight w:val="397"/>
        </w:trPr>
        <w:tc>
          <w:tcPr>
            <w:tcW w:w="2622" w:type="dxa"/>
            <w:shd w:val="clear" w:color="auto" w:fill="auto"/>
          </w:tcPr>
          <w:p w14:paraId="1B237667" w14:textId="77777777" w:rsidR="00C80AD8" w:rsidRPr="00FB1C00" w:rsidRDefault="00C80AD8" w:rsidP="00954B58">
            <w:pPr>
              <w:rPr>
                <w:rFonts w:asciiTheme="majorHAnsi" w:hAnsiTheme="majorHAnsi" w:cs="Arial"/>
              </w:rPr>
            </w:pPr>
            <w:r w:rsidRPr="00FB1C00">
              <w:rPr>
                <w:rFonts w:asciiTheme="majorHAnsi" w:hAnsiTheme="majorHAnsi" w:cs="Arial"/>
              </w:rPr>
              <w:t>Številka ponudbe:</w:t>
            </w:r>
          </w:p>
        </w:tc>
        <w:tc>
          <w:tcPr>
            <w:tcW w:w="6520" w:type="dxa"/>
            <w:shd w:val="clear" w:color="auto" w:fill="auto"/>
          </w:tcPr>
          <w:p w14:paraId="3A820BFC" w14:textId="77777777" w:rsidR="00C80AD8" w:rsidRPr="00FB1C00" w:rsidRDefault="00C80AD8" w:rsidP="00954B58">
            <w:pPr>
              <w:rPr>
                <w:rFonts w:asciiTheme="majorHAnsi" w:hAnsiTheme="majorHAnsi" w:cs="Arial"/>
              </w:rPr>
            </w:pPr>
          </w:p>
        </w:tc>
      </w:tr>
      <w:tr w:rsidR="00C80AD8" w:rsidRPr="00FB1C00" w14:paraId="0EEFAF45" w14:textId="77777777" w:rsidTr="000006BC">
        <w:trPr>
          <w:trHeight w:val="397"/>
        </w:trPr>
        <w:tc>
          <w:tcPr>
            <w:tcW w:w="2622" w:type="dxa"/>
            <w:shd w:val="clear" w:color="auto" w:fill="auto"/>
          </w:tcPr>
          <w:p w14:paraId="2520897F" w14:textId="77777777" w:rsidR="00C80AD8" w:rsidRPr="00FB1C00" w:rsidRDefault="00C80AD8" w:rsidP="00954B58">
            <w:pPr>
              <w:rPr>
                <w:rFonts w:asciiTheme="majorHAnsi" w:hAnsiTheme="majorHAnsi" w:cs="Arial"/>
              </w:rPr>
            </w:pPr>
            <w:r w:rsidRPr="00FB1C00">
              <w:rPr>
                <w:rFonts w:asciiTheme="majorHAnsi" w:hAnsiTheme="majorHAnsi" w:cs="Arial"/>
              </w:rPr>
              <w:t>Datum:</w:t>
            </w:r>
            <w:r w:rsidRPr="00FB1C00">
              <w:rPr>
                <w:rFonts w:asciiTheme="majorHAnsi" w:hAnsiTheme="majorHAnsi" w:cs="Arial"/>
              </w:rPr>
              <w:tab/>
            </w:r>
          </w:p>
        </w:tc>
        <w:tc>
          <w:tcPr>
            <w:tcW w:w="6520" w:type="dxa"/>
            <w:shd w:val="clear" w:color="auto" w:fill="auto"/>
          </w:tcPr>
          <w:p w14:paraId="6C478614" w14:textId="77777777" w:rsidR="00C80AD8" w:rsidRPr="00FB1C00" w:rsidRDefault="00C80AD8" w:rsidP="00954B58">
            <w:pPr>
              <w:rPr>
                <w:rFonts w:asciiTheme="majorHAnsi" w:hAnsiTheme="majorHAnsi" w:cs="Arial"/>
              </w:rPr>
            </w:pPr>
          </w:p>
        </w:tc>
      </w:tr>
    </w:tbl>
    <w:p w14:paraId="1C23A33D" w14:textId="77777777" w:rsidR="0017591C" w:rsidRPr="00FB1C00" w:rsidRDefault="0017591C" w:rsidP="00954B58">
      <w:pPr>
        <w:rPr>
          <w:rFonts w:asciiTheme="majorHAnsi" w:hAnsiTheme="majorHAnsi" w:cs="Arial"/>
        </w:rPr>
      </w:pPr>
    </w:p>
    <w:p w14:paraId="1E3A2557" w14:textId="77777777" w:rsidR="00C80AD8" w:rsidRPr="00FB1C00" w:rsidRDefault="00C80AD8" w:rsidP="00954B58">
      <w:pPr>
        <w:rPr>
          <w:rFonts w:asciiTheme="majorHAnsi" w:hAnsiTheme="majorHAnsi" w:cs="Arial"/>
        </w:rPr>
      </w:pPr>
      <w:r w:rsidRPr="00FB1C00">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FB1C00" w14:paraId="646ACA38" w14:textId="77777777" w:rsidTr="000006BC">
        <w:trPr>
          <w:trHeight w:val="397"/>
        </w:trPr>
        <w:tc>
          <w:tcPr>
            <w:tcW w:w="2622" w:type="dxa"/>
            <w:shd w:val="clear" w:color="auto" w:fill="auto"/>
          </w:tcPr>
          <w:p w14:paraId="37B74DB4" w14:textId="77777777" w:rsidR="00C80AD8" w:rsidRPr="00FB1C00" w:rsidRDefault="00C80AD8" w:rsidP="00954B58">
            <w:pPr>
              <w:rPr>
                <w:rFonts w:asciiTheme="majorHAnsi" w:hAnsiTheme="majorHAnsi" w:cs="Arial"/>
              </w:rPr>
            </w:pPr>
            <w:r w:rsidRPr="00FB1C00">
              <w:rPr>
                <w:rFonts w:asciiTheme="majorHAnsi" w:hAnsiTheme="majorHAnsi" w:cs="Arial"/>
              </w:rPr>
              <w:t>Firma/Ime ponudnika:</w:t>
            </w:r>
          </w:p>
        </w:tc>
        <w:tc>
          <w:tcPr>
            <w:tcW w:w="6590" w:type="dxa"/>
            <w:shd w:val="clear" w:color="auto" w:fill="auto"/>
          </w:tcPr>
          <w:p w14:paraId="0E2CB6BB" w14:textId="77777777" w:rsidR="00C80AD8" w:rsidRPr="00FB1C00" w:rsidRDefault="00C80AD8" w:rsidP="00954B58">
            <w:pPr>
              <w:rPr>
                <w:rFonts w:asciiTheme="majorHAnsi" w:hAnsiTheme="majorHAnsi" w:cs="Arial"/>
              </w:rPr>
            </w:pPr>
          </w:p>
        </w:tc>
      </w:tr>
      <w:tr w:rsidR="00C80AD8" w:rsidRPr="00FB1C00" w14:paraId="77A15509" w14:textId="77777777" w:rsidTr="000006BC">
        <w:trPr>
          <w:trHeight w:val="397"/>
        </w:trPr>
        <w:tc>
          <w:tcPr>
            <w:tcW w:w="2622" w:type="dxa"/>
            <w:shd w:val="clear" w:color="auto" w:fill="auto"/>
          </w:tcPr>
          <w:p w14:paraId="6FDCBF93" w14:textId="77777777" w:rsidR="00C80AD8" w:rsidRPr="00FB1C00" w:rsidRDefault="00C80AD8" w:rsidP="00954B58">
            <w:pPr>
              <w:rPr>
                <w:rFonts w:asciiTheme="majorHAnsi" w:hAnsiTheme="majorHAnsi" w:cs="Arial"/>
              </w:rPr>
            </w:pPr>
            <w:r w:rsidRPr="00FB1C00">
              <w:rPr>
                <w:rFonts w:asciiTheme="majorHAnsi" w:hAnsiTheme="majorHAnsi" w:cs="Arial"/>
              </w:rPr>
              <w:t>Sedež/Naslov ponudnika:</w:t>
            </w:r>
          </w:p>
        </w:tc>
        <w:tc>
          <w:tcPr>
            <w:tcW w:w="6590" w:type="dxa"/>
            <w:shd w:val="clear" w:color="auto" w:fill="auto"/>
          </w:tcPr>
          <w:p w14:paraId="02AE6690" w14:textId="77777777" w:rsidR="00C80AD8" w:rsidRPr="00FB1C00" w:rsidRDefault="00C80AD8" w:rsidP="00954B58">
            <w:pPr>
              <w:rPr>
                <w:rFonts w:asciiTheme="majorHAnsi" w:hAnsiTheme="majorHAnsi" w:cs="Arial"/>
              </w:rPr>
            </w:pPr>
          </w:p>
        </w:tc>
      </w:tr>
      <w:tr w:rsidR="00C80AD8" w:rsidRPr="0071573E" w14:paraId="4751EEB0" w14:textId="77777777" w:rsidTr="000006BC">
        <w:trPr>
          <w:trHeight w:val="397"/>
        </w:trPr>
        <w:tc>
          <w:tcPr>
            <w:tcW w:w="2622" w:type="dxa"/>
            <w:shd w:val="clear" w:color="auto" w:fill="auto"/>
          </w:tcPr>
          <w:p w14:paraId="0348395B" w14:textId="77777777" w:rsidR="00C80AD8" w:rsidRPr="0071573E" w:rsidRDefault="00C80AD8" w:rsidP="00954B58">
            <w:pPr>
              <w:rPr>
                <w:rFonts w:asciiTheme="majorHAnsi" w:hAnsiTheme="majorHAnsi" w:cs="Arial"/>
              </w:rPr>
            </w:pPr>
            <w:r w:rsidRPr="0071573E">
              <w:rPr>
                <w:rFonts w:asciiTheme="majorHAnsi" w:hAnsiTheme="majorHAnsi" w:cs="Arial"/>
              </w:rPr>
              <w:t>Matična številka:</w:t>
            </w:r>
          </w:p>
        </w:tc>
        <w:tc>
          <w:tcPr>
            <w:tcW w:w="6590" w:type="dxa"/>
            <w:shd w:val="clear" w:color="auto" w:fill="auto"/>
          </w:tcPr>
          <w:p w14:paraId="04CCFEA7" w14:textId="77777777" w:rsidR="00C80AD8" w:rsidRPr="0071573E" w:rsidRDefault="00C80AD8" w:rsidP="00954B58">
            <w:pPr>
              <w:rPr>
                <w:rFonts w:asciiTheme="majorHAnsi" w:hAnsiTheme="majorHAnsi" w:cs="Arial"/>
              </w:rPr>
            </w:pPr>
          </w:p>
        </w:tc>
      </w:tr>
      <w:tr w:rsidR="00C80AD8" w:rsidRPr="0071573E" w14:paraId="55954053" w14:textId="77777777" w:rsidTr="000006BC">
        <w:trPr>
          <w:trHeight w:val="397"/>
        </w:trPr>
        <w:tc>
          <w:tcPr>
            <w:tcW w:w="2622" w:type="dxa"/>
            <w:shd w:val="clear" w:color="auto" w:fill="auto"/>
          </w:tcPr>
          <w:p w14:paraId="2D3EB23E" w14:textId="77777777" w:rsidR="00C80AD8" w:rsidRPr="0071573E" w:rsidRDefault="00C80AD8" w:rsidP="00954B58">
            <w:pPr>
              <w:rPr>
                <w:rFonts w:asciiTheme="majorHAnsi" w:hAnsiTheme="majorHAnsi" w:cs="Arial"/>
              </w:rPr>
            </w:pPr>
            <w:r w:rsidRPr="0071573E">
              <w:rPr>
                <w:rFonts w:asciiTheme="majorHAnsi" w:hAnsiTheme="majorHAnsi" w:cs="Arial"/>
              </w:rPr>
              <w:t>Identifikacijska številka:</w:t>
            </w:r>
          </w:p>
        </w:tc>
        <w:tc>
          <w:tcPr>
            <w:tcW w:w="6590" w:type="dxa"/>
            <w:shd w:val="clear" w:color="auto" w:fill="auto"/>
          </w:tcPr>
          <w:p w14:paraId="5948B6AF" w14:textId="77777777" w:rsidR="00C80AD8" w:rsidRPr="0071573E" w:rsidRDefault="00C80AD8" w:rsidP="00954B58">
            <w:pPr>
              <w:rPr>
                <w:rFonts w:asciiTheme="majorHAnsi" w:hAnsiTheme="majorHAnsi" w:cs="Arial"/>
              </w:rPr>
            </w:pPr>
          </w:p>
        </w:tc>
      </w:tr>
    </w:tbl>
    <w:p w14:paraId="1553BFDD" w14:textId="2D38A346" w:rsidR="0071573E" w:rsidRDefault="0071573E" w:rsidP="0071573E">
      <w:pPr>
        <w:pStyle w:val="Slog31"/>
        <w:numPr>
          <w:ilvl w:val="0"/>
          <w:numId w:val="0"/>
        </w:numPr>
        <w:rPr>
          <w:rFonts w:asciiTheme="majorHAnsi" w:hAnsiTheme="majorHAnsi"/>
        </w:rPr>
      </w:pPr>
    </w:p>
    <w:p w14:paraId="14679D33" w14:textId="35B13C64" w:rsidR="00B45BE4" w:rsidRDefault="00B45BE4" w:rsidP="0071573E">
      <w:pPr>
        <w:pStyle w:val="Slog31"/>
        <w:numPr>
          <w:ilvl w:val="0"/>
          <w:numId w:val="0"/>
        </w:numPr>
        <w:rPr>
          <w:rFonts w:asciiTheme="majorHAnsi" w:hAnsi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9357F1" w:rsidRPr="00F65EDD" w14:paraId="1B85A4EB" w14:textId="77777777" w:rsidTr="00126325">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25231C6" w14:textId="77777777" w:rsidR="009357F1" w:rsidRPr="00F65EDD" w:rsidRDefault="009357F1" w:rsidP="00126325">
            <w:pPr>
              <w:rPr>
                <w:rFonts w:asciiTheme="majorHAnsi" w:hAnsiTheme="majorHAnsi" w:cs="Arial"/>
              </w:rPr>
            </w:pPr>
          </w:p>
          <w:p w14:paraId="664C632D" w14:textId="77777777" w:rsidR="009357F1" w:rsidRPr="00F65EDD" w:rsidRDefault="009357F1" w:rsidP="00126325">
            <w:pPr>
              <w:jc w:val="center"/>
              <w:rPr>
                <w:rFonts w:asciiTheme="majorHAnsi" w:hAnsiTheme="majorHAnsi" w:cs="Arial"/>
              </w:rPr>
            </w:pPr>
            <w:r w:rsidRPr="00F65EDD">
              <w:rPr>
                <w:rFonts w:asciiTheme="majorHAnsi" w:hAnsiTheme="majorHAnsi" w:cs="Arial"/>
              </w:rPr>
              <w:t xml:space="preserve">PONUDBENA CENA </w:t>
            </w:r>
          </w:p>
        </w:tc>
      </w:tr>
      <w:tr w:rsidR="009357F1" w:rsidRPr="00F65EDD" w14:paraId="38A962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114909A" w14:textId="77777777" w:rsidR="009357F1" w:rsidRPr="00F65EDD" w:rsidRDefault="009357F1" w:rsidP="00126325">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CFC5DDB" w14:textId="77777777" w:rsidR="009357F1" w:rsidRPr="00F65EDD" w:rsidRDefault="009357F1" w:rsidP="00126325">
            <w:pPr>
              <w:rPr>
                <w:rFonts w:asciiTheme="majorHAnsi" w:hAnsiTheme="majorHAnsi" w:cs="Arial"/>
              </w:rPr>
            </w:pPr>
            <w:r w:rsidRPr="00F65EDD">
              <w:rPr>
                <w:rFonts w:asciiTheme="majorHAnsi" w:hAnsiTheme="majorHAnsi" w:cs="Arial"/>
              </w:rPr>
              <w:t xml:space="preserve">Cena v EUR </w:t>
            </w:r>
          </w:p>
        </w:tc>
      </w:tr>
      <w:tr w:rsidR="00BE5F42" w:rsidRPr="00F65EDD" w14:paraId="0EA65C3A" w14:textId="77777777" w:rsidTr="00BE5F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556897D5" w14:textId="3B610E90" w:rsidR="00BE5F42" w:rsidRPr="00F65EDD" w:rsidRDefault="00BE5F42" w:rsidP="00126325">
            <w:pPr>
              <w:rPr>
                <w:rFonts w:asciiTheme="majorHAnsi" w:hAnsiTheme="majorHAnsi" w:cs="Arial"/>
              </w:rPr>
            </w:pPr>
            <w:r>
              <w:rPr>
                <w:rFonts w:asciiTheme="majorHAnsi" w:hAnsiTheme="majorHAnsi" w:cs="Arial"/>
              </w:rPr>
              <w:t>PZI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8959CA0" w14:textId="77777777" w:rsidR="00BE5F42" w:rsidRPr="00F65EDD" w:rsidRDefault="00BE5F42" w:rsidP="00126325">
            <w:pPr>
              <w:rPr>
                <w:rFonts w:asciiTheme="majorHAnsi" w:hAnsiTheme="majorHAnsi" w:cs="Arial"/>
              </w:rPr>
            </w:pPr>
          </w:p>
        </w:tc>
      </w:tr>
      <w:tr w:rsidR="00BE5F42" w:rsidRPr="00F65EDD" w14:paraId="7DD1264C"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CA42B5" w14:textId="5FFD2E57" w:rsidR="00BE5F42" w:rsidRPr="00F65EDD" w:rsidRDefault="00BE5F42" w:rsidP="00126325">
            <w:pPr>
              <w:rPr>
                <w:rFonts w:asciiTheme="majorHAnsi" w:hAnsiTheme="majorHAnsi" w:cs="Arial"/>
              </w:rPr>
            </w:pPr>
            <w:r>
              <w:rPr>
                <w:rFonts w:asciiTheme="majorHAnsi" w:hAnsiTheme="majorHAnsi" w:cs="Arial"/>
              </w:rPr>
              <w:t>PID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C6DDD56" w14:textId="77777777" w:rsidR="00BE5F42" w:rsidRPr="00F65EDD" w:rsidRDefault="00BE5F42" w:rsidP="00126325">
            <w:pPr>
              <w:rPr>
                <w:rFonts w:asciiTheme="majorHAnsi" w:hAnsiTheme="majorHAnsi" w:cs="Arial"/>
              </w:rPr>
            </w:pPr>
          </w:p>
        </w:tc>
      </w:tr>
      <w:tr w:rsidR="00BE5F42" w:rsidRPr="00F65EDD" w14:paraId="3C1C19C6"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57CC1F" w14:textId="047643FA" w:rsidR="00BE5F42" w:rsidRDefault="00BE5F42" w:rsidP="00126325">
            <w:pPr>
              <w:rPr>
                <w:rFonts w:asciiTheme="majorHAnsi" w:hAnsiTheme="majorHAnsi" w:cs="Arial"/>
              </w:rPr>
            </w:pPr>
            <w:r>
              <w:rPr>
                <w:rFonts w:asciiTheme="majorHAnsi" w:hAnsiTheme="majorHAnsi" w:cs="Arial"/>
              </w:rPr>
              <w:t>Vrednost investicije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53E8FB6" w14:textId="77777777" w:rsidR="00BE5F42" w:rsidRPr="00F65EDD" w:rsidRDefault="00BE5F42" w:rsidP="00126325">
            <w:pPr>
              <w:rPr>
                <w:rFonts w:asciiTheme="majorHAnsi" w:hAnsiTheme="majorHAnsi" w:cs="Arial"/>
              </w:rPr>
            </w:pPr>
          </w:p>
        </w:tc>
      </w:tr>
      <w:tr w:rsidR="009357F1" w:rsidRPr="00F65EDD" w14:paraId="297777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5315DC4" w14:textId="77777777" w:rsidR="009357F1" w:rsidRPr="00F65EDD" w:rsidRDefault="009357F1" w:rsidP="00126325">
            <w:pPr>
              <w:rPr>
                <w:rFonts w:asciiTheme="majorHAnsi" w:hAnsiTheme="majorHAnsi" w:cs="Arial"/>
              </w:rPr>
            </w:pPr>
          </w:p>
          <w:p w14:paraId="61E6F933" w14:textId="77777777" w:rsidR="009357F1" w:rsidRPr="00F65EDD" w:rsidRDefault="009357F1" w:rsidP="00126325">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F300ED" w14:textId="77777777" w:rsidR="009357F1" w:rsidRPr="00F65EDD" w:rsidRDefault="009357F1" w:rsidP="00126325">
            <w:pPr>
              <w:rPr>
                <w:rFonts w:asciiTheme="majorHAnsi" w:hAnsiTheme="majorHAnsi" w:cs="Arial"/>
              </w:rPr>
            </w:pPr>
          </w:p>
        </w:tc>
      </w:tr>
      <w:tr w:rsidR="009357F1" w:rsidRPr="00F65EDD" w14:paraId="6356801E"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72CE5F6"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07F0102" w14:textId="77777777" w:rsidR="009357F1" w:rsidRPr="00F65EDD" w:rsidRDefault="009357F1" w:rsidP="00126325">
            <w:pPr>
              <w:rPr>
                <w:rFonts w:asciiTheme="majorHAnsi" w:hAnsiTheme="majorHAnsi" w:cs="Arial"/>
              </w:rPr>
            </w:pPr>
          </w:p>
        </w:tc>
      </w:tr>
      <w:tr w:rsidR="009357F1" w:rsidRPr="00F65EDD" w14:paraId="2A9E5C1B"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87DE94D" w14:textId="77777777" w:rsidR="009357F1" w:rsidRPr="00F65EDD" w:rsidRDefault="009357F1" w:rsidP="00126325">
            <w:pPr>
              <w:rPr>
                <w:rFonts w:asciiTheme="majorHAnsi" w:hAnsiTheme="majorHAnsi" w:cs="Arial"/>
              </w:rPr>
            </w:pPr>
          </w:p>
          <w:p w14:paraId="616BDFC0"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73AC1C" w14:textId="77777777" w:rsidR="009357F1" w:rsidRPr="00F65EDD" w:rsidRDefault="009357F1" w:rsidP="00126325">
            <w:pPr>
              <w:rPr>
                <w:rFonts w:asciiTheme="majorHAnsi" w:hAnsiTheme="majorHAnsi" w:cs="Arial"/>
              </w:rPr>
            </w:pPr>
          </w:p>
        </w:tc>
      </w:tr>
      <w:tr w:rsidR="009357F1" w:rsidRPr="00F65EDD" w14:paraId="3AC41D23" w14:textId="77777777" w:rsidTr="00126325">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840388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2C6414D" w14:textId="77777777" w:rsidR="009357F1" w:rsidRPr="00F65EDD" w:rsidRDefault="009357F1" w:rsidP="00126325">
            <w:pPr>
              <w:rPr>
                <w:rFonts w:asciiTheme="majorHAnsi" w:hAnsiTheme="majorHAnsi" w:cs="Arial"/>
              </w:rPr>
            </w:pPr>
          </w:p>
        </w:tc>
      </w:tr>
      <w:tr w:rsidR="009357F1" w:rsidRPr="00F65EDD" w14:paraId="55089633" w14:textId="77777777" w:rsidTr="00126325">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09E8C6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D7DFABB" w14:textId="77777777" w:rsidR="009357F1" w:rsidRPr="00F65EDD" w:rsidRDefault="009357F1" w:rsidP="00126325">
            <w:pPr>
              <w:rPr>
                <w:rFonts w:asciiTheme="majorHAnsi" w:hAnsiTheme="majorHAnsi" w:cs="Arial"/>
              </w:rPr>
            </w:pPr>
          </w:p>
        </w:tc>
      </w:tr>
    </w:tbl>
    <w:p w14:paraId="6B669FEB" w14:textId="5B11E12C" w:rsidR="009357F1" w:rsidRDefault="009357F1" w:rsidP="0071573E">
      <w:pPr>
        <w:pStyle w:val="Slog31"/>
        <w:numPr>
          <w:ilvl w:val="0"/>
          <w:numId w:val="0"/>
        </w:numPr>
        <w:rPr>
          <w:rFonts w:asciiTheme="majorHAnsi" w:hAnsiTheme="majorHAnsi"/>
        </w:rPr>
      </w:pPr>
    </w:p>
    <w:p w14:paraId="435F4EAC" w14:textId="578130C0" w:rsidR="009357F1" w:rsidRDefault="009357F1" w:rsidP="0071573E">
      <w:pPr>
        <w:jc w:val="both"/>
        <w:rPr>
          <w:rFonts w:asciiTheme="majorHAnsi" w:hAnsiTheme="majorHAnsi" w:cs="Arial"/>
        </w:rPr>
      </w:pPr>
    </w:p>
    <w:p w14:paraId="67AB47EA" w14:textId="15B4D183" w:rsidR="0071573E" w:rsidRPr="0071573E" w:rsidRDefault="0071573E" w:rsidP="0071573E">
      <w:pPr>
        <w:jc w:val="both"/>
        <w:rPr>
          <w:rFonts w:asciiTheme="majorHAnsi" w:hAnsiTheme="majorHAnsi" w:cs="Arial"/>
        </w:rPr>
      </w:pPr>
      <w:r w:rsidRPr="0072568A">
        <w:rPr>
          <w:rFonts w:asciiTheme="majorHAnsi" w:hAnsiTheme="majorHAnsi" w:cs="Arial"/>
        </w:rPr>
        <w:t>Veljavnost ponudbe je najmanj do</w:t>
      </w:r>
      <w:r w:rsidR="0072568A" w:rsidRPr="0072568A">
        <w:rPr>
          <w:rFonts w:asciiTheme="majorHAnsi" w:hAnsiTheme="majorHAnsi" w:cs="Arial"/>
        </w:rPr>
        <w:t xml:space="preserve"> </w:t>
      </w:r>
      <w:r w:rsidR="00873D8E">
        <w:rPr>
          <w:rFonts w:asciiTheme="majorHAnsi" w:hAnsiTheme="majorHAnsi" w:cs="Arial"/>
        </w:rPr>
        <w:t>15</w:t>
      </w:r>
      <w:r w:rsidR="0072568A" w:rsidRPr="0072568A">
        <w:rPr>
          <w:rFonts w:asciiTheme="majorHAnsi" w:hAnsiTheme="majorHAnsi" w:cs="Arial"/>
        </w:rPr>
        <w:t>.</w:t>
      </w:r>
      <w:r w:rsidR="00873D8E">
        <w:rPr>
          <w:rFonts w:asciiTheme="majorHAnsi" w:hAnsiTheme="majorHAnsi" w:cs="Arial"/>
        </w:rPr>
        <w:t>5</w:t>
      </w:r>
      <w:r w:rsidR="0072568A" w:rsidRPr="0072568A">
        <w:rPr>
          <w:rFonts w:asciiTheme="majorHAnsi" w:hAnsiTheme="majorHAnsi" w:cs="Arial"/>
        </w:rPr>
        <w:t>.202</w:t>
      </w:r>
      <w:r w:rsidR="009357F1">
        <w:rPr>
          <w:rFonts w:asciiTheme="majorHAnsi" w:hAnsiTheme="majorHAnsi" w:cs="Arial"/>
        </w:rPr>
        <w:t>3</w:t>
      </w:r>
      <w:r w:rsidRPr="0072568A">
        <w:rPr>
          <w:rFonts w:asciiTheme="majorHAnsi" w:hAnsiTheme="majorHAnsi" w:cs="Arial"/>
        </w:rPr>
        <w:t>.</w:t>
      </w:r>
      <w:r w:rsidR="00B64146" w:rsidRPr="0072568A">
        <w:rPr>
          <w:rFonts w:asciiTheme="majorHAnsi" w:hAnsiTheme="majorHAnsi" w:cs="Arial"/>
        </w:rPr>
        <w:t xml:space="preserve"> </w:t>
      </w:r>
      <w:r w:rsidRPr="0072568A">
        <w:rPr>
          <w:rFonts w:asciiTheme="majorHAnsi" w:hAnsiTheme="majorHAnsi" w:cs="Arial"/>
        </w:rPr>
        <w:t>Ponudbena cena  je fiksna do zaključka izvedbe vseh del in izražena v evrih z vključenim DDV (davek na dodano vrednost), vsi stroški  so vračunani v ceni.</w:t>
      </w:r>
    </w:p>
    <w:p w14:paraId="30F2C80E" w14:textId="77777777" w:rsidR="0071573E" w:rsidRPr="0071573E" w:rsidRDefault="0071573E" w:rsidP="0071573E">
      <w:pPr>
        <w:jc w:val="both"/>
        <w:rPr>
          <w:rFonts w:asciiTheme="majorHAnsi" w:hAnsiTheme="majorHAnsi" w:cs="Arial"/>
        </w:rPr>
      </w:pPr>
    </w:p>
    <w:p w14:paraId="6CF19813" w14:textId="77777777" w:rsidR="0071573E" w:rsidRPr="0071573E" w:rsidRDefault="0071573E" w:rsidP="0071573E">
      <w:pPr>
        <w:jc w:val="both"/>
        <w:rPr>
          <w:rFonts w:asciiTheme="majorHAnsi" w:hAnsiTheme="majorHAnsi" w:cs="Arial"/>
        </w:rPr>
      </w:pPr>
      <w:r w:rsidRPr="0071573E">
        <w:rPr>
          <w:rFonts w:asciiTheme="majorHAnsi" w:hAnsiTheme="majorHAnsi" w:cs="Arial"/>
        </w:rPr>
        <w:t>Ponudnik mora v ponudbeno ceno zajeti vse stroške potrebne za uspešno, pravilno in pravočasno izvedbo predmetnega javnega naročila, zlasti:</w:t>
      </w:r>
    </w:p>
    <w:p w14:paraId="28964F51" w14:textId="0F0B2363" w:rsidR="0071573E" w:rsidRDefault="0071573E" w:rsidP="0071573E">
      <w:pPr>
        <w:pStyle w:val="Slog44"/>
      </w:pPr>
      <w:r w:rsidRPr="0071573E">
        <w:t xml:space="preserve">vse stroške za in v zvezi z zahtevanimi  z dobavo </w:t>
      </w:r>
      <w:r w:rsidR="009357F1">
        <w:t xml:space="preserve">in montažo ter demontažo stare </w:t>
      </w:r>
      <w:r w:rsidRPr="0071573E">
        <w:t>opreme, ki v celoti izpolnjuje zahteve iz te razpisne dokumentacije in prilog, ter ostale stroške, potrebne za pravilno in pravočasno izvedbo predmetnega javnega naročila;</w:t>
      </w:r>
    </w:p>
    <w:p w14:paraId="6E64B3C2" w14:textId="77777777" w:rsidR="0071573E" w:rsidRDefault="0071573E" w:rsidP="0071573E">
      <w:pPr>
        <w:pStyle w:val="Slog44"/>
      </w:pPr>
      <w:r w:rsidRPr="0071573E">
        <w:t>povračilo vsakršne pravno priznane materialne in nematerialne škode, ki bi nastala naročniku oziroma tretjim, zaradi malomarnosti, nestrokovnosti ter nepravilnosti pri izvedbi oziroma zaradi izvedbe predmetnega javnega naročila;</w:t>
      </w:r>
    </w:p>
    <w:p w14:paraId="597D181F" w14:textId="39593534" w:rsidR="0071573E" w:rsidRDefault="0071573E" w:rsidP="00954B58">
      <w:pPr>
        <w:jc w:val="both"/>
        <w:rPr>
          <w:rFonts w:asciiTheme="majorHAnsi" w:hAnsiTheme="majorHAnsi" w:cs="Arial"/>
        </w:rPr>
      </w:pPr>
    </w:p>
    <w:p w14:paraId="2E5AD41F" w14:textId="6D8886FF" w:rsidR="009357F1" w:rsidRDefault="009357F1" w:rsidP="00954B58">
      <w:pPr>
        <w:jc w:val="both"/>
        <w:rPr>
          <w:rFonts w:asciiTheme="majorHAnsi" w:hAnsiTheme="majorHAnsi" w:cs="Arial"/>
        </w:rPr>
      </w:pPr>
    </w:p>
    <w:p w14:paraId="29AFC765" w14:textId="77777777" w:rsidR="009357F1" w:rsidRDefault="009357F1" w:rsidP="00954B58">
      <w:pPr>
        <w:jc w:val="both"/>
        <w:rPr>
          <w:rFonts w:asciiTheme="majorHAnsi" w:hAnsiTheme="majorHAnsi" w:cs="Arial"/>
        </w:rPr>
      </w:pPr>
    </w:p>
    <w:p w14:paraId="050D262E" w14:textId="2AA7AC8E" w:rsidR="004A4293" w:rsidRDefault="004A4293" w:rsidP="00954B58">
      <w:pPr>
        <w:jc w:val="both"/>
        <w:rPr>
          <w:rFonts w:asciiTheme="majorHAnsi" w:hAnsiTheme="majorHAnsi" w:cs="Arial"/>
        </w:rPr>
      </w:pPr>
      <w:r w:rsidRPr="00FB1C00">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7D939A6D" w14:textId="22983572" w:rsidR="009357F1" w:rsidRDefault="009357F1" w:rsidP="00954B58">
      <w:pPr>
        <w:jc w:val="both"/>
        <w:rPr>
          <w:rFonts w:asciiTheme="majorHAnsi" w:hAnsiTheme="majorHAnsi" w:cs="Arial"/>
        </w:rPr>
      </w:pPr>
    </w:p>
    <w:p w14:paraId="444714FB" w14:textId="77777777" w:rsidR="009357F1" w:rsidRPr="00FB1C00" w:rsidRDefault="009357F1" w:rsidP="00954B58">
      <w:pPr>
        <w:jc w:val="both"/>
        <w:rPr>
          <w:rFonts w:asciiTheme="majorHAnsi" w:hAnsiTheme="majorHAnsi" w:cs="Arial"/>
        </w:rPr>
      </w:pPr>
    </w:p>
    <w:p w14:paraId="5D996E56" w14:textId="3B47B65B" w:rsidR="00585100" w:rsidRPr="00FB1C00" w:rsidRDefault="004A4293" w:rsidP="00B64146">
      <w:pPr>
        <w:jc w:val="both"/>
        <w:rPr>
          <w:rFonts w:asciiTheme="majorHAnsi" w:hAnsiTheme="majorHAnsi" w:cs="Arial"/>
        </w:rPr>
      </w:pPr>
      <w:r w:rsidRPr="00FB1C00">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FB1C00" w14:paraId="1C718A2D" w14:textId="77777777" w:rsidTr="00537A08">
        <w:trPr>
          <w:trHeight w:val="737"/>
        </w:trPr>
        <w:tc>
          <w:tcPr>
            <w:tcW w:w="2162" w:type="dxa"/>
          </w:tcPr>
          <w:p w14:paraId="622ABD45" w14:textId="77777777" w:rsidR="00C01211" w:rsidRPr="00FB1C00" w:rsidRDefault="00C01211" w:rsidP="00954B58">
            <w:pPr>
              <w:rPr>
                <w:rFonts w:asciiTheme="majorHAnsi" w:hAnsiTheme="majorHAnsi" w:cs="Arial"/>
              </w:rPr>
            </w:pPr>
            <w:r w:rsidRPr="00FB1C00">
              <w:rPr>
                <w:rFonts w:asciiTheme="majorHAnsi" w:hAnsiTheme="majorHAnsi" w:cs="Arial"/>
              </w:rPr>
              <w:t>KRAJ</w:t>
            </w:r>
          </w:p>
          <w:p w14:paraId="1CABECB7" w14:textId="77777777" w:rsidR="00C01211" w:rsidRPr="00FB1C00" w:rsidRDefault="00C01211" w:rsidP="00954B58">
            <w:pPr>
              <w:rPr>
                <w:rFonts w:asciiTheme="majorHAnsi" w:hAnsiTheme="majorHAnsi" w:cs="Arial"/>
              </w:rPr>
            </w:pPr>
          </w:p>
        </w:tc>
        <w:tc>
          <w:tcPr>
            <w:tcW w:w="2410" w:type="dxa"/>
            <w:vMerge w:val="restart"/>
          </w:tcPr>
          <w:p w14:paraId="0AA4EA7F" w14:textId="77777777" w:rsidR="00C01211" w:rsidRPr="00FB1C00" w:rsidRDefault="00C01211" w:rsidP="00954B58">
            <w:pPr>
              <w:rPr>
                <w:rFonts w:asciiTheme="majorHAnsi" w:hAnsiTheme="majorHAnsi" w:cs="Arial"/>
              </w:rPr>
            </w:pPr>
            <w:r w:rsidRPr="00FB1C00">
              <w:rPr>
                <w:rFonts w:asciiTheme="majorHAnsi" w:hAnsiTheme="majorHAnsi" w:cs="Arial"/>
              </w:rPr>
              <w:t>ŽIG</w:t>
            </w:r>
          </w:p>
        </w:tc>
        <w:tc>
          <w:tcPr>
            <w:tcW w:w="4500" w:type="dxa"/>
            <w:vMerge w:val="restart"/>
          </w:tcPr>
          <w:p w14:paraId="73C4BE95" w14:textId="77777777" w:rsidR="00C01211" w:rsidRPr="00FB1C00" w:rsidRDefault="00D61EB7" w:rsidP="00954B58">
            <w:pPr>
              <w:rPr>
                <w:rFonts w:asciiTheme="majorHAnsi" w:hAnsiTheme="majorHAnsi" w:cs="Arial"/>
              </w:rPr>
            </w:pPr>
            <w:r w:rsidRPr="00FB1C00">
              <w:rPr>
                <w:rFonts w:asciiTheme="majorHAnsi" w:hAnsiTheme="majorHAnsi" w:cs="Arial"/>
              </w:rPr>
              <w:t>PONUDNIK</w:t>
            </w:r>
            <w:r w:rsidR="00E44705" w:rsidRPr="00FB1C00">
              <w:rPr>
                <w:rFonts w:asciiTheme="majorHAnsi" w:hAnsiTheme="majorHAnsi" w:cs="Arial"/>
              </w:rPr>
              <w:t>/VODILNI PARTNER</w:t>
            </w:r>
          </w:p>
          <w:p w14:paraId="5DD06006" w14:textId="77777777" w:rsidR="00DF757B" w:rsidRPr="00FB1C00" w:rsidRDefault="00C01211" w:rsidP="00954B58">
            <w:pPr>
              <w:rPr>
                <w:rFonts w:asciiTheme="majorHAnsi" w:hAnsiTheme="majorHAnsi" w:cs="Arial"/>
              </w:rPr>
            </w:pPr>
            <w:r w:rsidRPr="00FB1C00">
              <w:rPr>
                <w:rFonts w:asciiTheme="majorHAnsi" w:hAnsiTheme="majorHAnsi" w:cs="Arial"/>
              </w:rPr>
              <w:t xml:space="preserve">ime in priimek zakonitega zastopnika </w:t>
            </w:r>
          </w:p>
          <w:p w14:paraId="1E00B6CD" w14:textId="77777777" w:rsidR="00C01211" w:rsidRPr="00FB1C00" w:rsidRDefault="00C01211" w:rsidP="00954B58">
            <w:pPr>
              <w:rPr>
                <w:rFonts w:asciiTheme="majorHAnsi" w:hAnsiTheme="majorHAnsi" w:cs="Arial"/>
              </w:rPr>
            </w:pPr>
            <w:r w:rsidRPr="00FB1C00">
              <w:rPr>
                <w:rFonts w:asciiTheme="majorHAnsi" w:hAnsiTheme="majorHAnsi" w:cs="Arial"/>
              </w:rPr>
              <w:t>in podpis</w:t>
            </w:r>
          </w:p>
        </w:tc>
      </w:tr>
      <w:tr w:rsidR="00C01211" w:rsidRPr="00FB1C00" w14:paraId="1B493945" w14:textId="77777777" w:rsidTr="00537A08">
        <w:trPr>
          <w:trHeight w:val="737"/>
        </w:trPr>
        <w:tc>
          <w:tcPr>
            <w:tcW w:w="2162" w:type="dxa"/>
          </w:tcPr>
          <w:p w14:paraId="4ACEA090" w14:textId="77777777" w:rsidR="00C01211" w:rsidRPr="00FB1C00" w:rsidRDefault="00C01211" w:rsidP="00954B58">
            <w:pPr>
              <w:rPr>
                <w:rFonts w:asciiTheme="majorHAnsi" w:hAnsiTheme="majorHAnsi" w:cs="Arial"/>
              </w:rPr>
            </w:pPr>
            <w:r w:rsidRPr="00FB1C00">
              <w:rPr>
                <w:rFonts w:asciiTheme="majorHAnsi" w:hAnsiTheme="majorHAnsi" w:cs="Arial"/>
              </w:rPr>
              <w:t>DATUM</w:t>
            </w:r>
          </w:p>
        </w:tc>
        <w:tc>
          <w:tcPr>
            <w:tcW w:w="2410" w:type="dxa"/>
            <w:vMerge/>
            <w:vAlign w:val="bottom"/>
          </w:tcPr>
          <w:p w14:paraId="73F28156" w14:textId="77777777" w:rsidR="00C01211" w:rsidRPr="00FB1C00"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FB1C00" w:rsidRDefault="00C01211" w:rsidP="00954B58">
            <w:pPr>
              <w:rPr>
                <w:rFonts w:asciiTheme="majorHAnsi" w:hAnsiTheme="majorHAnsi" w:cs="Arial"/>
              </w:rPr>
            </w:pPr>
          </w:p>
        </w:tc>
      </w:tr>
    </w:tbl>
    <w:p w14:paraId="09BC1EBE" w14:textId="25AF90FC" w:rsidR="0071573E" w:rsidRPr="00B64146" w:rsidRDefault="00D12BBB">
      <w:pPr>
        <w:rPr>
          <w:rFonts w:asciiTheme="majorHAnsi" w:hAnsiTheme="majorHAnsi" w:cs="Arial"/>
        </w:rPr>
      </w:pPr>
      <w:bookmarkStart w:id="145" w:name="_Toc395008188"/>
      <w:bookmarkStart w:id="146" w:name="_Toc401742223"/>
      <w:bookmarkStart w:id="147" w:name="_Toc401742353"/>
      <w:r w:rsidRPr="00FB1C00">
        <w:rPr>
          <w:rFonts w:asciiTheme="majorHAnsi" w:hAnsiTheme="majorHAnsi" w:cs="Arial"/>
        </w:rPr>
        <w:t xml:space="preserve"> </w:t>
      </w:r>
      <w:bookmarkStart w:id="148" w:name="_Toc401742226"/>
      <w:bookmarkStart w:id="149" w:name="_Toc401742356"/>
      <w:bookmarkEnd w:id="145"/>
      <w:bookmarkEnd w:id="146"/>
      <w:bookmarkEnd w:id="147"/>
    </w:p>
    <w:p w14:paraId="7E3DD2E4" w14:textId="77777777" w:rsidR="00426E14" w:rsidRPr="0068540D" w:rsidRDefault="00426E14">
      <w:pPr>
        <w:rPr>
          <w:rFonts w:asciiTheme="majorHAnsi" w:hAnsiTheme="majorHAnsi" w:cs="Arial"/>
          <w:b/>
          <w:bCs/>
          <w:i/>
          <w:iCs/>
          <w:highlight w:val="lightGray"/>
        </w:rPr>
      </w:pPr>
      <w:r>
        <w:rPr>
          <w:rFonts w:asciiTheme="majorHAnsi" w:hAnsiTheme="majorHAnsi"/>
          <w:szCs w:val="24"/>
          <w:highlight w:val="lightGray"/>
        </w:rPr>
        <w:br w:type="page"/>
      </w:r>
    </w:p>
    <w:p w14:paraId="03C8D5F8" w14:textId="6B51C7A4" w:rsidR="006C67AC" w:rsidRPr="0068540D" w:rsidRDefault="009F661E" w:rsidP="00BE5F42">
      <w:pPr>
        <w:pStyle w:val="javnanaroilapodnaslov"/>
        <w:numPr>
          <w:ilvl w:val="1"/>
          <w:numId w:val="12"/>
        </w:numPr>
      </w:pPr>
      <w:bookmarkStart w:id="150" w:name="_Toc105754361"/>
      <w:bookmarkStart w:id="151" w:name="_Toc123895048"/>
      <w:proofErr w:type="spellStart"/>
      <w:r w:rsidRPr="0068540D">
        <w:lastRenderedPageBreak/>
        <w:t>obr</w:t>
      </w:r>
      <w:proofErr w:type="spellEnd"/>
      <w:r w:rsidRPr="0068540D">
        <w:t xml:space="preserve">. </w:t>
      </w:r>
      <w:r w:rsidR="006C67AC" w:rsidRPr="0068540D">
        <w:t xml:space="preserve">Podatki o podizvajalcih, ki jim bo ponudnik oddal posel v </w:t>
      </w:r>
      <w:proofErr w:type="spellStart"/>
      <w:r w:rsidR="006C67AC" w:rsidRPr="0068540D">
        <w:t>podizvajanje</w:t>
      </w:r>
      <w:bookmarkEnd w:id="150"/>
      <w:bookmarkEnd w:id="151"/>
      <w:proofErr w:type="spellEnd"/>
    </w:p>
    <w:p w14:paraId="0DA1E5D5" w14:textId="3B64BE69" w:rsidR="006C67AC" w:rsidRPr="0068540D" w:rsidRDefault="006C67AC" w:rsidP="00BE5F42">
      <w:pPr>
        <w:pStyle w:val="javnanaroilapodnaslov"/>
      </w:pPr>
    </w:p>
    <w:p w14:paraId="22E9A846" w14:textId="78E94F02" w:rsidR="006C67AC" w:rsidRPr="0068540D" w:rsidRDefault="006C67AC" w:rsidP="00BE5F42">
      <w:pPr>
        <w:pStyle w:val="javnanaroilapodnaslov"/>
      </w:pPr>
    </w:p>
    <w:p w14:paraId="407C23C0" w14:textId="77777777" w:rsidR="006C67AC" w:rsidRPr="0068540D" w:rsidRDefault="006C67AC" w:rsidP="006C67AC">
      <w:pPr>
        <w:keepNext/>
        <w:ind w:left="360"/>
        <w:outlineLvl w:val="1"/>
        <w:rPr>
          <w:rFonts w:asciiTheme="majorHAnsi" w:hAnsiTheme="majorHAnsi" w:cstheme="maj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C67AC" w:rsidRPr="0068540D" w14:paraId="73D04DFF" w14:textId="77777777" w:rsidTr="00446D25">
        <w:tc>
          <w:tcPr>
            <w:tcW w:w="730" w:type="dxa"/>
          </w:tcPr>
          <w:p w14:paraId="7574517E" w14:textId="77777777" w:rsidR="006C67AC" w:rsidRPr="0068540D" w:rsidRDefault="006C67AC" w:rsidP="006C67AC">
            <w:pPr>
              <w:ind w:right="72"/>
              <w:jc w:val="both"/>
              <w:rPr>
                <w:rFonts w:asciiTheme="majorHAnsi" w:hAnsiTheme="majorHAnsi" w:cstheme="majorHAnsi"/>
              </w:rPr>
            </w:pPr>
          </w:p>
          <w:p w14:paraId="0A673953" w14:textId="77777777" w:rsidR="006C67AC" w:rsidRPr="0068540D" w:rsidRDefault="006C67AC" w:rsidP="006C67AC">
            <w:pPr>
              <w:ind w:right="72"/>
              <w:jc w:val="both"/>
              <w:rPr>
                <w:rFonts w:asciiTheme="majorHAnsi" w:hAnsiTheme="majorHAnsi" w:cstheme="majorHAnsi"/>
              </w:rPr>
            </w:pPr>
          </w:p>
          <w:p w14:paraId="350EE405" w14:textId="77777777" w:rsidR="006C67AC" w:rsidRPr="0068540D" w:rsidRDefault="006C67AC" w:rsidP="006C67AC">
            <w:pPr>
              <w:ind w:right="72"/>
              <w:jc w:val="both"/>
              <w:rPr>
                <w:rFonts w:asciiTheme="majorHAnsi" w:hAnsiTheme="majorHAnsi" w:cstheme="majorHAnsi"/>
              </w:rPr>
            </w:pPr>
          </w:p>
        </w:tc>
        <w:tc>
          <w:tcPr>
            <w:tcW w:w="2798" w:type="dxa"/>
          </w:tcPr>
          <w:p w14:paraId="174E568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Podizvajalec</w:t>
            </w:r>
          </w:p>
          <w:p w14:paraId="33595FA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polni naslov)</w:t>
            </w:r>
          </w:p>
        </w:tc>
        <w:tc>
          <w:tcPr>
            <w:tcW w:w="3680" w:type="dxa"/>
          </w:tcPr>
          <w:p w14:paraId="06B7DD9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Vsaka vrsta del, ki jih bo izvedel</w:t>
            </w:r>
          </w:p>
          <w:p w14:paraId="56BBD13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podizvajalec oz. dobavljenega materiala </w:t>
            </w:r>
          </w:p>
        </w:tc>
        <w:tc>
          <w:tcPr>
            <w:tcW w:w="2040" w:type="dxa"/>
          </w:tcPr>
          <w:p w14:paraId="7E5677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del </w:t>
            </w:r>
          </w:p>
          <w:p w14:paraId="5640177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 EUR-brez DDV</w:t>
            </w:r>
          </w:p>
        </w:tc>
      </w:tr>
      <w:tr w:rsidR="006C67AC" w:rsidRPr="0068540D" w14:paraId="2151A051" w14:textId="77777777" w:rsidTr="00446D25">
        <w:tc>
          <w:tcPr>
            <w:tcW w:w="730" w:type="dxa"/>
          </w:tcPr>
          <w:p w14:paraId="194D2AD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1</w:t>
            </w:r>
          </w:p>
        </w:tc>
        <w:tc>
          <w:tcPr>
            <w:tcW w:w="2798" w:type="dxa"/>
          </w:tcPr>
          <w:p w14:paraId="40708571" w14:textId="77777777" w:rsidR="006C67AC" w:rsidRPr="0068540D" w:rsidRDefault="006C67AC" w:rsidP="006C67AC">
            <w:pPr>
              <w:ind w:right="72"/>
              <w:jc w:val="both"/>
              <w:rPr>
                <w:rFonts w:asciiTheme="majorHAnsi" w:hAnsiTheme="majorHAnsi" w:cstheme="majorHAnsi"/>
              </w:rPr>
            </w:pPr>
          </w:p>
          <w:p w14:paraId="37BC2102" w14:textId="77777777" w:rsidR="006C67AC" w:rsidRPr="0068540D" w:rsidRDefault="006C67AC" w:rsidP="006C67AC">
            <w:pPr>
              <w:ind w:right="72"/>
              <w:jc w:val="both"/>
              <w:rPr>
                <w:rFonts w:asciiTheme="majorHAnsi" w:hAnsiTheme="majorHAnsi" w:cstheme="majorHAnsi"/>
              </w:rPr>
            </w:pPr>
          </w:p>
        </w:tc>
        <w:tc>
          <w:tcPr>
            <w:tcW w:w="3680" w:type="dxa"/>
          </w:tcPr>
          <w:p w14:paraId="474B2537" w14:textId="77777777" w:rsidR="006C67AC" w:rsidRPr="0068540D" w:rsidRDefault="006C67AC" w:rsidP="006C67AC">
            <w:pPr>
              <w:ind w:right="72"/>
              <w:jc w:val="both"/>
              <w:rPr>
                <w:rFonts w:asciiTheme="majorHAnsi" w:hAnsiTheme="majorHAnsi" w:cstheme="majorHAnsi"/>
              </w:rPr>
            </w:pPr>
          </w:p>
        </w:tc>
        <w:tc>
          <w:tcPr>
            <w:tcW w:w="2040" w:type="dxa"/>
          </w:tcPr>
          <w:p w14:paraId="28DF8081" w14:textId="77777777" w:rsidR="006C67AC" w:rsidRPr="0068540D" w:rsidRDefault="006C67AC" w:rsidP="006C67AC">
            <w:pPr>
              <w:ind w:right="72"/>
              <w:jc w:val="both"/>
              <w:rPr>
                <w:rFonts w:asciiTheme="majorHAnsi" w:hAnsiTheme="majorHAnsi" w:cstheme="majorHAnsi"/>
              </w:rPr>
            </w:pPr>
          </w:p>
        </w:tc>
      </w:tr>
      <w:tr w:rsidR="006C67AC" w:rsidRPr="0068540D" w14:paraId="2EB33A2B" w14:textId="77777777" w:rsidTr="00446D25">
        <w:tc>
          <w:tcPr>
            <w:tcW w:w="730" w:type="dxa"/>
          </w:tcPr>
          <w:p w14:paraId="538019E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2</w:t>
            </w:r>
          </w:p>
        </w:tc>
        <w:tc>
          <w:tcPr>
            <w:tcW w:w="2798" w:type="dxa"/>
          </w:tcPr>
          <w:p w14:paraId="746E3131" w14:textId="77777777" w:rsidR="006C67AC" w:rsidRPr="0068540D" w:rsidRDefault="006C67AC" w:rsidP="006C67AC">
            <w:pPr>
              <w:ind w:right="72"/>
              <w:jc w:val="both"/>
              <w:rPr>
                <w:rFonts w:asciiTheme="majorHAnsi" w:hAnsiTheme="majorHAnsi" w:cstheme="majorHAnsi"/>
              </w:rPr>
            </w:pPr>
          </w:p>
          <w:p w14:paraId="42621E2F" w14:textId="77777777" w:rsidR="006C67AC" w:rsidRPr="0068540D" w:rsidRDefault="006C67AC" w:rsidP="006C67AC">
            <w:pPr>
              <w:ind w:right="72"/>
              <w:jc w:val="both"/>
              <w:rPr>
                <w:rFonts w:asciiTheme="majorHAnsi" w:hAnsiTheme="majorHAnsi" w:cstheme="majorHAnsi"/>
              </w:rPr>
            </w:pPr>
          </w:p>
        </w:tc>
        <w:tc>
          <w:tcPr>
            <w:tcW w:w="3680" w:type="dxa"/>
          </w:tcPr>
          <w:p w14:paraId="492CD4CE" w14:textId="77777777" w:rsidR="006C67AC" w:rsidRPr="0068540D" w:rsidRDefault="006C67AC" w:rsidP="006C67AC">
            <w:pPr>
              <w:ind w:right="72"/>
              <w:jc w:val="both"/>
              <w:rPr>
                <w:rFonts w:asciiTheme="majorHAnsi" w:hAnsiTheme="majorHAnsi" w:cstheme="majorHAnsi"/>
              </w:rPr>
            </w:pPr>
          </w:p>
        </w:tc>
        <w:tc>
          <w:tcPr>
            <w:tcW w:w="2040" w:type="dxa"/>
          </w:tcPr>
          <w:p w14:paraId="57ECB39C" w14:textId="77777777" w:rsidR="006C67AC" w:rsidRPr="0068540D" w:rsidRDefault="006C67AC" w:rsidP="006C67AC">
            <w:pPr>
              <w:ind w:right="72"/>
              <w:jc w:val="both"/>
              <w:rPr>
                <w:rFonts w:asciiTheme="majorHAnsi" w:hAnsiTheme="majorHAnsi" w:cstheme="majorHAnsi"/>
              </w:rPr>
            </w:pPr>
          </w:p>
        </w:tc>
      </w:tr>
      <w:tr w:rsidR="006C67AC" w:rsidRPr="0068540D" w14:paraId="2FAC4EE7" w14:textId="77777777" w:rsidTr="00446D25">
        <w:tc>
          <w:tcPr>
            <w:tcW w:w="730" w:type="dxa"/>
          </w:tcPr>
          <w:p w14:paraId="2CCB5CF0"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3</w:t>
            </w:r>
          </w:p>
        </w:tc>
        <w:tc>
          <w:tcPr>
            <w:tcW w:w="2798" w:type="dxa"/>
          </w:tcPr>
          <w:p w14:paraId="10B92A73" w14:textId="77777777" w:rsidR="006C67AC" w:rsidRPr="0068540D" w:rsidRDefault="006C67AC" w:rsidP="006C67AC">
            <w:pPr>
              <w:ind w:right="72"/>
              <w:jc w:val="both"/>
              <w:rPr>
                <w:rFonts w:asciiTheme="majorHAnsi" w:hAnsiTheme="majorHAnsi" w:cstheme="majorHAnsi"/>
              </w:rPr>
            </w:pPr>
          </w:p>
          <w:p w14:paraId="2A9E274A" w14:textId="77777777" w:rsidR="006C67AC" w:rsidRPr="0068540D" w:rsidRDefault="006C67AC" w:rsidP="006C67AC">
            <w:pPr>
              <w:ind w:right="72"/>
              <w:jc w:val="both"/>
              <w:rPr>
                <w:rFonts w:asciiTheme="majorHAnsi" w:hAnsiTheme="majorHAnsi" w:cstheme="majorHAnsi"/>
              </w:rPr>
            </w:pPr>
          </w:p>
        </w:tc>
        <w:tc>
          <w:tcPr>
            <w:tcW w:w="3680" w:type="dxa"/>
          </w:tcPr>
          <w:p w14:paraId="10560D7D" w14:textId="77777777" w:rsidR="006C67AC" w:rsidRPr="0068540D" w:rsidRDefault="006C67AC" w:rsidP="006C67AC">
            <w:pPr>
              <w:ind w:right="72"/>
              <w:jc w:val="both"/>
              <w:rPr>
                <w:rFonts w:asciiTheme="majorHAnsi" w:hAnsiTheme="majorHAnsi" w:cstheme="majorHAnsi"/>
              </w:rPr>
            </w:pPr>
          </w:p>
        </w:tc>
        <w:tc>
          <w:tcPr>
            <w:tcW w:w="2040" w:type="dxa"/>
          </w:tcPr>
          <w:p w14:paraId="50503273" w14:textId="77777777" w:rsidR="006C67AC" w:rsidRPr="0068540D" w:rsidRDefault="006C67AC" w:rsidP="006C67AC">
            <w:pPr>
              <w:ind w:right="72"/>
              <w:jc w:val="both"/>
              <w:rPr>
                <w:rFonts w:asciiTheme="majorHAnsi" w:hAnsiTheme="majorHAnsi" w:cstheme="majorHAnsi"/>
              </w:rPr>
            </w:pPr>
          </w:p>
        </w:tc>
      </w:tr>
      <w:tr w:rsidR="006C67AC" w:rsidRPr="0068540D" w14:paraId="05C42932" w14:textId="77777777" w:rsidTr="00446D25">
        <w:tc>
          <w:tcPr>
            <w:tcW w:w="730" w:type="dxa"/>
          </w:tcPr>
          <w:p w14:paraId="005BC7B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4</w:t>
            </w:r>
          </w:p>
        </w:tc>
        <w:tc>
          <w:tcPr>
            <w:tcW w:w="2798" w:type="dxa"/>
          </w:tcPr>
          <w:p w14:paraId="5C08879F" w14:textId="77777777" w:rsidR="006C67AC" w:rsidRPr="0068540D" w:rsidRDefault="006C67AC" w:rsidP="006C67AC">
            <w:pPr>
              <w:ind w:right="72"/>
              <w:jc w:val="both"/>
              <w:rPr>
                <w:rFonts w:asciiTheme="majorHAnsi" w:hAnsiTheme="majorHAnsi" w:cstheme="majorHAnsi"/>
              </w:rPr>
            </w:pPr>
          </w:p>
          <w:p w14:paraId="4E47D30D" w14:textId="77777777" w:rsidR="006C67AC" w:rsidRPr="0068540D" w:rsidRDefault="006C67AC" w:rsidP="006C67AC">
            <w:pPr>
              <w:ind w:right="72"/>
              <w:jc w:val="both"/>
              <w:rPr>
                <w:rFonts w:asciiTheme="majorHAnsi" w:hAnsiTheme="majorHAnsi" w:cstheme="majorHAnsi"/>
              </w:rPr>
            </w:pPr>
          </w:p>
        </w:tc>
        <w:tc>
          <w:tcPr>
            <w:tcW w:w="3680" w:type="dxa"/>
          </w:tcPr>
          <w:p w14:paraId="34787E5A" w14:textId="77777777" w:rsidR="006C67AC" w:rsidRPr="0068540D" w:rsidRDefault="006C67AC" w:rsidP="006C67AC">
            <w:pPr>
              <w:ind w:right="72"/>
              <w:jc w:val="both"/>
              <w:rPr>
                <w:rFonts w:asciiTheme="majorHAnsi" w:hAnsiTheme="majorHAnsi" w:cstheme="majorHAnsi"/>
              </w:rPr>
            </w:pPr>
          </w:p>
        </w:tc>
        <w:tc>
          <w:tcPr>
            <w:tcW w:w="2040" w:type="dxa"/>
          </w:tcPr>
          <w:p w14:paraId="0D941A5D" w14:textId="77777777" w:rsidR="006C67AC" w:rsidRPr="0068540D" w:rsidRDefault="006C67AC" w:rsidP="006C67AC">
            <w:pPr>
              <w:ind w:right="72"/>
              <w:jc w:val="both"/>
              <w:rPr>
                <w:rFonts w:asciiTheme="majorHAnsi" w:hAnsiTheme="majorHAnsi" w:cstheme="majorHAnsi"/>
              </w:rPr>
            </w:pPr>
          </w:p>
        </w:tc>
      </w:tr>
    </w:tbl>
    <w:p w14:paraId="516D1A9C" w14:textId="47310516" w:rsidR="006C67AC" w:rsidRPr="0068540D" w:rsidRDefault="006C67AC" w:rsidP="006C67AC">
      <w:pPr>
        <w:ind w:right="72"/>
        <w:jc w:val="both"/>
        <w:rPr>
          <w:rFonts w:asciiTheme="majorHAnsi" w:hAnsiTheme="majorHAnsi" w:cstheme="majorHAnsi"/>
        </w:rPr>
      </w:pPr>
    </w:p>
    <w:p w14:paraId="3E9CEE11" w14:textId="2565CA2F" w:rsidR="006C67AC" w:rsidRPr="0068540D" w:rsidRDefault="006C67AC" w:rsidP="006C67AC">
      <w:pPr>
        <w:ind w:right="72"/>
        <w:jc w:val="both"/>
        <w:rPr>
          <w:rFonts w:asciiTheme="majorHAnsi" w:hAnsiTheme="majorHAnsi" w:cstheme="majorHAnsi"/>
        </w:rPr>
      </w:pPr>
    </w:p>
    <w:p w14:paraId="4D0A35E7" w14:textId="1BC2CE0A" w:rsidR="006C67AC" w:rsidRPr="0068540D" w:rsidRDefault="006C67AC" w:rsidP="006C67AC">
      <w:pPr>
        <w:ind w:right="72"/>
        <w:jc w:val="both"/>
        <w:rPr>
          <w:rFonts w:asciiTheme="majorHAnsi" w:hAnsiTheme="majorHAnsi" w:cstheme="majorHAnsi"/>
        </w:rPr>
      </w:pPr>
    </w:p>
    <w:p w14:paraId="5CFA502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Kadar namerava ponudnik izvesti javno naročilo s podizvajalcem, ki zahteva neposredno plačilo v skladu s 94. členom ZJN-3 mora:</w:t>
      </w:r>
    </w:p>
    <w:p w14:paraId="09E160FA"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glavni izvajalec v pogodbi pooblastiti naročnika, da na podlagi potrjenega računa oziroma situacije s strani glavnega izvajalca neposredno plačuje podizvajalcu,</w:t>
      </w:r>
    </w:p>
    <w:p w14:paraId="26521FE1"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podizvajalec predloži soglasje, na podlagi katerega naročnik namesto ponudnika poravna podizvajalčevo terjatev do ponudnika,</w:t>
      </w:r>
    </w:p>
    <w:p w14:paraId="379DB209" w14:textId="77777777" w:rsidR="006C67AC" w:rsidRPr="0068540D" w:rsidRDefault="006C67AC" w:rsidP="007754B9">
      <w:pPr>
        <w:numPr>
          <w:ilvl w:val="0"/>
          <w:numId w:val="79"/>
        </w:numPr>
        <w:ind w:right="72"/>
        <w:jc w:val="both"/>
        <w:rPr>
          <w:rFonts w:asciiTheme="majorHAnsi" w:hAnsiTheme="majorHAnsi" w:cstheme="majorHAnsi"/>
          <w:b/>
        </w:rPr>
      </w:pPr>
      <w:r w:rsidRPr="0068540D">
        <w:rPr>
          <w:rFonts w:asciiTheme="majorHAnsi" w:hAnsiTheme="majorHAnsi" w:cstheme="majorHAnsi"/>
        </w:rPr>
        <w:t xml:space="preserve">glavni izvajalec svojemu računu ali situaciji priloži račun ali situacijo podizvajalca, ki ga je predhodno potrdil. </w:t>
      </w:r>
    </w:p>
    <w:p w14:paraId="37C3DF0F" w14:textId="77777777" w:rsidR="006C67AC" w:rsidRPr="0068540D" w:rsidRDefault="006C67AC" w:rsidP="006C67AC">
      <w:pPr>
        <w:ind w:right="72"/>
        <w:jc w:val="both"/>
        <w:rPr>
          <w:rFonts w:asciiTheme="majorHAnsi" w:hAnsiTheme="majorHAnsi" w:cstheme="majorHAnsi"/>
          <w:b/>
        </w:rPr>
      </w:pPr>
    </w:p>
    <w:p w14:paraId="7051097B" w14:textId="77777777" w:rsidR="006C67AC" w:rsidRPr="0068540D" w:rsidRDefault="006C67AC" w:rsidP="006C67AC">
      <w:pPr>
        <w:ind w:right="72"/>
        <w:jc w:val="both"/>
        <w:rPr>
          <w:rFonts w:asciiTheme="majorHAnsi" w:hAnsiTheme="majorHAnsi" w:cstheme="majorHAnsi"/>
        </w:rPr>
      </w:pPr>
    </w:p>
    <w:p w14:paraId="6FE5950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5592927E" w14:textId="77777777" w:rsidR="006C67AC" w:rsidRPr="0068540D" w:rsidRDefault="006C67AC" w:rsidP="006C67AC">
      <w:pPr>
        <w:ind w:right="72"/>
        <w:jc w:val="both"/>
        <w:rPr>
          <w:rFonts w:asciiTheme="majorHAnsi" w:hAnsiTheme="majorHAnsi" w:cstheme="majorHAnsi"/>
          <w:b/>
        </w:rPr>
      </w:pPr>
    </w:p>
    <w:p w14:paraId="730AD618"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6C67AC" w:rsidRPr="0068540D" w14:paraId="1717256F" w14:textId="77777777" w:rsidTr="00446D25">
        <w:trPr>
          <w:trHeight w:val="737"/>
        </w:trPr>
        <w:tc>
          <w:tcPr>
            <w:tcW w:w="2162" w:type="dxa"/>
          </w:tcPr>
          <w:p w14:paraId="01C44D42"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62D49E3D" w14:textId="77777777" w:rsidR="006C67AC" w:rsidRPr="0068540D" w:rsidRDefault="006C67AC" w:rsidP="006C67AC">
            <w:pPr>
              <w:rPr>
                <w:rFonts w:asciiTheme="majorHAnsi" w:hAnsiTheme="majorHAnsi" w:cs="Arial"/>
              </w:rPr>
            </w:pPr>
          </w:p>
        </w:tc>
        <w:tc>
          <w:tcPr>
            <w:tcW w:w="2410" w:type="dxa"/>
            <w:vMerge w:val="restart"/>
          </w:tcPr>
          <w:p w14:paraId="11C76C06"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2A87CED7" w14:textId="77777777" w:rsidR="006C67AC" w:rsidRPr="0068540D" w:rsidRDefault="006C67AC" w:rsidP="006C67AC">
            <w:pPr>
              <w:rPr>
                <w:rFonts w:asciiTheme="majorHAnsi" w:hAnsiTheme="majorHAnsi" w:cs="Arial"/>
              </w:rPr>
            </w:pPr>
            <w:r w:rsidRPr="0068540D">
              <w:rPr>
                <w:rFonts w:asciiTheme="majorHAnsi" w:hAnsiTheme="majorHAnsi" w:cs="Arial"/>
              </w:rPr>
              <w:t>PONUDNIK/VODILNI PARTNER</w:t>
            </w:r>
          </w:p>
          <w:p w14:paraId="3716CB79"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0088B1BC"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EADE234" w14:textId="77777777" w:rsidTr="00446D25">
        <w:trPr>
          <w:trHeight w:val="737"/>
        </w:trPr>
        <w:tc>
          <w:tcPr>
            <w:tcW w:w="2162" w:type="dxa"/>
          </w:tcPr>
          <w:p w14:paraId="6E03C646"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21DA648E"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525053DB" w14:textId="77777777" w:rsidR="006C67AC" w:rsidRPr="0068540D" w:rsidRDefault="006C67AC" w:rsidP="006C67AC">
            <w:pPr>
              <w:rPr>
                <w:rFonts w:asciiTheme="majorHAnsi" w:hAnsiTheme="majorHAnsi" w:cs="Arial"/>
              </w:rPr>
            </w:pPr>
          </w:p>
        </w:tc>
      </w:tr>
    </w:tbl>
    <w:p w14:paraId="1FCBE971" w14:textId="77777777" w:rsidR="006C67AC" w:rsidRPr="0068540D" w:rsidRDefault="006C67AC" w:rsidP="006C67AC">
      <w:pPr>
        <w:ind w:right="72"/>
        <w:jc w:val="both"/>
        <w:rPr>
          <w:rFonts w:asciiTheme="majorHAnsi" w:hAnsiTheme="majorHAnsi" w:cstheme="majorHAnsi"/>
          <w:b/>
        </w:rPr>
      </w:pPr>
    </w:p>
    <w:p w14:paraId="6CC753F6" w14:textId="77777777" w:rsidR="006C67AC" w:rsidRPr="0068540D" w:rsidRDefault="006C67AC" w:rsidP="006C67AC">
      <w:pPr>
        <w:keepNext/>
        <w:numPr>
          <w:ilvl w:val="1"/>
          <w:numId w:val="0"/>
        </w:numPr>
        <w:ind w:left="360" w:hanging="360"/>
        <w:outlineLvl w:val="1"/>
        <w:rPr>
          <w:rFonts w:asciiTheme="majorHAnsi" w:hAnsiTheme="majorHAnsi" w:cstheme="majorHAnsi"/>
          <w:b/>
          <w:bCs/>
          <w:u w:val="single"/>
          <w:lang w:val="x-none"/>
        </w:rPr>
      </w:pPr>
      <w:r w:rsidRPr="0068540D">
        <w:rPr>
          <w:rFonts w:asciiTheme="majorHAnsi" w:hAnsiTheme="majorHAnsi" w:cstheme="majorHAnsi"/>
          <w:b/>
          <w:bCs/>
          <w:u w:val="single"/>
          <w:lang w:val="x-none"/>
        </w:rPr>
        <w:br w:type="page"/>
      </w:r>
    </w:p>
    <w:p w14:paraId="1B67176C" w14:textId="77777777" w:rsidR="006C67AC" w:rsidRPr="0068540D" w:rsidRDefault="006C67AC" w:rsidP="006C67AC">
      <w:pPr>
        <w:ind w:right="72"/>
        <w:jc w:val="both"/>
        <w:rPr>
          <w:rFonts w:asciiTheme="majorHAnsi" w:hAnsiTheme="majorHAnsi" w:cstheme="majorHAnsi"/>
        </w:rPr>
      </w:pPr>
    </w:p>
    <w:p w14:paraId="2988E7CE" w14:textId="6CB1A99A" w:rsidR="006C67AC" w:rsidRPr="0068540D" w:rsidRDefault="006C67AC" w:rsidP="00BE5F42">
      <w:pPr>
        <w:pStyle w:val="javnanaroilapodnaslov"/>
        <w:numPr>
          <w:ilvl w:val="1"/>
          <w:numId w:val="12"/>
        </w:numPr>
      </w:pPr>
      <w:bookmarkStart w:id="152" w:name="_Toc105754362"/>
      <w:bookmarkStart w:id="153" w:name="_Toc123895049"/>
      <w:proofErr w:type="spellStart"/>
      <w:r w:rsidRPr="0068540D">
        <w:t>obr</w:t>
      </w:r>
      <w:proofErr w:type="spellEnd"/>
      <w:r w:rsidRPr="0068540D">
        <w:t>. ESPD</w:t>
      </w:r>
      <w:bookmarkEnd w:id="152"/>
      <w:bookmarkEnd w:id="153"/>
    </w:p>
    <w:p w14:paraId="7B5BE3D1" w14:textId="0F3FB3DA" w:rsidR="006C67AC" w:rsidRPr="0068540D" w:rsidRDefault="006C67AC" w:rsidP="00BE5F42">
      <w:pPr>
        <w:pStyle w:val="javnanaroilapodnaslov"/>
      </w:pPr>
    </w:p>
    <w:p w14:paraId="19E36D77" w14:textId="44EB3BB5" w:rsidR="006C67AC" w:rsidRPr="0068540D" w:rsidRDefault="006C67AC" w:rsidP="00BE5F42">
      <w:pPr>
        <w:pStyle w:val="javnanaroilapodnaslov"/>
      </w:pPr>
    </w:p>
    <w:p w14:paraId="2E21A0AA" w14:textId="77777777" w:rsidR="009F661E" w:rsidRPr="0068540D" w:rsidRDefault="00062161" w:rsidP="00954B58">
      <w:pPr>
        <w:jc w:val="both"/>
        <w:rPr>
          <w:rFonts w:asciiTheme="majorHAnsi" w:hAnsiTheme="majorHAnsi" w:cs="Arial"/>
          <w:b/>
          <w:bCs/>
          <w:i/>
          <w:iCs/>
          <w:u w:val="single"/>
          <w:lang w:val="x-none"/>
        </w:rPr>
      </w:pPr>
      <w:r w:rsidRPr="0068540D">
        <w:rPr>
          <w:rFonts w:asciiTheme="majorHAnsi" w:hAnsiTheme="majorHAnsi"/>
        </w:rPr>
        <w:t xml:space="preserve">Obrazec je dostopen na spletni strani naročnika, kjer je dostopna celotna dokumentacija v zvezi z oddajo javnega naročila. </w:t>
      </w:r>
      <w:r w:rsidR="009F661E" w:rsidRPr="0068540D">
        <w:rPr>
          <w:rFonts w:asciiTheme="majorHAnsi" w:hAnsiTheme="majorHAnsi"/>
        </w:rPr>
        <w:br w:type="page"/>
      </w:r>
    </w:p>
    <w:p w14:paraId="19A65B08" w14:textId="5F533A20" w:rsidR="006C67AC" w:rsidRPr="0068540D" w:rsidRDefault="006C67AC" w:rsidP="00BE5F42">
      <w:pPr>
        <w:pStyle w:val="javnanaroilapodnaslov"/>
        <w:numPr>
          <w:ilvl w:val="1"/>
          <w:numId w:val="12"/>
        </w:numPr>
      </w:pPr>
      <w:bookmarkStart w:id="154" w:name="_Toc105047659"/>
      <w:bookmarkStart w:id="155" w:name="_Toc105754363"/>
      <w:bookmarkStart w:id="156" w:name="_Toc123895050"/>
      <w:bookmarkEnd w:id="148"/>
      <w:bookmarkEnd w:id="149"/>
      <w:proofErr w:type="spellStart"/>
      <w:r w:rsidRPr="0068540D">
        <w:lastRenderedPageBreak/>
        <w:t>obr</w:t>
      </w:r>
      <w:proofErr w:type="spellEnd"/>
      <w:r w:rsidRPr="0068540D">
        <w:t>. Podatki o podizvajalcu</w:t>
      </w:r>
      <w:bookmarkEnd w:id="154"/>
      <w:bookmarkEnd w:id="155"/>
      <w:bookmarkEnd w:id="156"/>
    </w:p>
    <w:p w14:paraId="1DFF068B" w14:textId="77777777" w:rsidR="006C67AC" w:rsidRPr="0068540D" w:rsidRDefault="006C67AC" w:rsidP="006C67AC">
      <w:pPr>
        <w:rPr>
          <w:rFonts w:asciiTheme="majorHAnsi" w:hAnsiTheme="majorHAnsi"/>
        </w:rPr>
      </w:pPr>
    </w:p>
    <w:p w14:paraId="5BAAC4A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podizvajalca  _________________________________________________________</w:t>
      </w:r>
    </w:p>
    <w:p w14:paraId="414749C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Sedež  ___________________________________________________________________</w:t>
      </w:r>
    </w:p>
    <w:p w14:paraId="66E654F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Matična številka   ___________________________________________</w:t>
      </w:r>
    </w:p>
    <w:p w14:paraId="2D55B93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Davčna številka   ___________________________________________</w:t>
      </w:r>
    </w:p>
    <w:p w14:paraId="4CAEF2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Zakoniti zastopniki _________________________________________________________</w:t>
      </w:r>
    </w:p>
    <w:p w14:paraId="6E92822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05993BD7"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Številka transakcijskega računa, na katerega bo naročnik podizvajalcu plačeval izvršena dela _________________________________pri banki _____________________________</w:t>
      </w:r>
    </w:p>
    <w:p w14:paraId="629956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Dela, ki jih prevzema podizvajalec: </w:t>
      </w:r>
    </w:p>
    <w:p w14:paraId="2FA51E4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6C86FE54" w14:textId="77777777" w:rsidR="006C67AC" w:rsidRPr="0068540D" w:rsidRDefault="006C67AC" w:rsidP="006C67AC">
      <w:pPr>
        <w:ind w:right="72"/>
        <w:jc w:val="both"/>
        <w:rPr>
          <w:rFonts w:asciiTheme="majorHAnsi" w:hAnsiTheme="majorHAnsi" w:cstheme="majorHAnsi"/>
        </w:rPr>
      </w:pPr>
    </w:p>
    <w:p w14:paraId="11D7BE60" w14:textId="1A27426B"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Rok </w:t>
      </w:r>
      <w:r w:rsidR="00F503FB" w:rsidRPr="0068540D">
        <w:rPr>
          <w:rFonts w:asciiTheme="majorHAnsi" w:hAnsiTheme="majorHAnsi" w:cstheme="majorHAnsi"/>
        </w:rPr>
        <w:t>dobave</w:t>
      </w:r>
      <w:r w:rsidRPr="0068540D">
        <w:rPr>
          <w:rFonts w:asciiTheme="majorHAnsi" w:hAnsiTheme="majorHAnsi" w:cstheme="majorHAnsi"/>
        </w:rPr>
        <w:t>: ___________________________________________________________</w:t>
      </w:r>
    </w:p>
    <w:p w14:paraId="1CAF250B" w14:textId="77777777" w:rsidR="006C67AC" w:rsidRPr="0068540D" w:rsidRDefault="006C67AC" w:rsidP="006C67AC">
      <w:pPr>
        <w:ind w:right="72"/>
        <w:jc w:val="both"/>
        <w:rPr>
          <w:rFonts w:asciiTheme="majorHAnsi" w:hAnsiTheme="majorHAnsi" w:cstheme="majorHAnsi"/>
        </w:rPr>
      </w:pPr>
    </w:p>
    <w:p w14:paraId="062CEB5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Količina del / v odstotku:__ ___________________________________________________</w:t>
      </w:r>
    </w:p>
    <w:p w14:paraId="044E3CDC" w14:textId="77777777" w:rsidR="006C67AC" w:rsidRPr="0068540D" w:rsidRDefault="006C67AC" w:rsidP="006C67AC">
      <w:pPr>
        <w:ind w:right="72"/>
        <w:jc w:val="both"/>
        <w:rPr>
          <w:rFonts w:asciiTheme="majorHAnsi" w:hAnsiTheme="majorHAnsi" w:cstheme="majorHAnsi"/>
        </w:rPr>
      </w:pPr>
    </w:p>
    <w:p w14:paraId="488170E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w:t>
      </w:r>
      <w:proofErr w:type="spellStart"/>
      <w:r w:rsidRPr="0068540D">
        <w:rPr>
          <w:rFonts w:asciiTheme="majorHAnsi" w:hAnsiTheme="majorHAnsi" w:cstheme="majorHAnsi"/>
        </w:rPr>
        <w:t>podizvajalskega</w:t>
      </w:r>
      <w:proofErr w:type="spellEnd"/>
      <w:r w:rsidRPr="0068540D">
        <w:rPr>
          <w:rFonts w:asciiTheme="majorHAnsi" w:hAnsiTheme="majorHAnsi" w:cstheme="majorHAnsi"/>
        </w:rPr>
        <w:t xml:space="preserve"> dela v EUR na dan oddaje ponudbe del, ki jih prevzema podizvajalec:</w:t>
      </w:r>
    </w:p>
    <w:p w14:paraId="28D440FB"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brez DDV</w:t>
      </w:r>
    </w:p>
    <w:p w14:paraId="71CD9D7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DDV-ja</w:t>
      </w:r>
    </w:p>
    <w:p w14:paraId="781EFEF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z DDV</w:t>
      </w:r>
    </w:p>
    <w:p w14:paraId="5827A1F1" w14:textId="77777777" w:rsidR="006C67AC" w:rsidRPr="0068540D" w:rsidRDefault="006C67AC" w:rsidP="006C67AC">
      <w:pPr>
        <w:ind w:right="72"/>
        <w:jc w:val="both"/>
        <w:rPr>
          <w:rFonts w:asciiTheme="majorHAnsi" w:hAnsiTheme="majorHAnsi" w:cstheme="majorHAnsi"/>
        </w:rPr>
      </w:pPr>
    </w:p>
    <w:p w14:paraId="037C8986"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Zahtevamo direktno plačilo: </w:t>
      </w:r>
    </w:p>
    <w:p w14:paraId="5BB48D87" w14:textId="77777777" w:rsidR="006C67AC" w:rsidRPr="0068540D" w:rsidRDefault="006C67AC" w:rsidP="006C67AC">
      <w:pPr>
        <w:ind w:right="72"/>
        <w:jc w:val="both"/>
        <w:rPr>
          <w:rFonts w:asciiTheme="majorHAnsi" w:hAnsiTheme="majorHAnsi" w:cstheme="majorHAnsi"/>
        </w:rPr>
      </w:pPr>
    </w:p>
    <w:p w14:paraId="38A6688F"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DA</w:t>
      </w:r>
    </w:p>
    <w:p w14:paraId="6305FABB" w14:textId="77777777" w:rsidR="006C67AC" w:rsidRPr="0068540D" w:rsidRDefault="006C67AC" w:rsidP="006C67AC">
      <w:pPr>
        <w:ind w:left="720" w:right="72"/>
        <w:contextualSpacing/>
        <w:jc w:val="both"/>
        <w:rPr>
          <w:rFonts w:asciiTheme="majorHAnsi" w:hAnsiTheme="majorHAnsi" w:cstheme="majorHAnsi"/>
          <w:color w:val="000000"/>
          <w:lang w:eastAsia="en-US"/>
        </w:rPr>
      </w:pPr>
    </w:p>
    <w:p w14:paraId="7770CE64"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NE</w:t>
      </w:r>
    </w:p>
    <w:p w14:paraId="3DAAD933" w14:textId="77777777" w:rsidR="006C67AC" w:rsidRPr="0068540D" w:rsidRDefault="006C67AC" w:rsidP="006C67AC">
      <w:pPr>
        <w:ind w:right="72"/>
        <w:jc w:val="both"/>
        <w:rPr>
          <w:rFonts w:asciiTheme="majorHAnsi" w:hAnsiTheme="majorHAnsi" w:cstheme="majorHAnsi"/>
        </w:rPr>
      </w:pPr>
    </w:p>
    <w:p w14:paraId="5E5B5191" w14:textId="77777777" w:rsidR="006C67AC" w:rsidRPr="0068540D" w:rsidRDefault="006C67AC" w:rsidP="006C67AC">
      <w:pPr>
        <w:ind w:right="72"/>
        <w:jc w:val="both"/>
        <w:rPr>
          <w:rFonts w:asciiTheme="majorHAnsi" w:hAnsiTheme="majorHAnsi" w:cstheme="majorHAnsi"/>
        </w:rPr>
      </w:pPr>
    </w:p>
    <w:p w14:paraId="705511EC"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Datum in kraj:  _________________ </w:t>
      </w:r>
    </w:p>
    <w:p w14:paraId="0A9D7A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                                                              </w:t>
      </w:r>
    </w:p>
    <w:p w14:paraId="5669C7A5" w14:textId="77777777" w:rsidR="006C67AC" w:rsidRPr="0068540D" w:rsidRDefault="006C67AC" w:rsidP="006C67A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C67AC" w:rsidRPr="0068540D" w14:paraId="16E2B9F6" w14:textId="77777777" w:rsidTr="00446D25">
        <w:trPr>
          <w:trHeight w:val="737"/>
        </w:trPr>
        <w:tc>
          <w:tcPr>
            <w:tcW w:w="2162" w:type="dxa"/>
          </w:tcPr>
          <w:p w14:paraId="331CDF75"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75B54F29" w14:textId="77777777" w:rsidR="006C67AC" w:rsidRPr="0068540D" w:rsidRDefault="006C67AC" w:rsidP="006C67AC">
            <w:pPr>
              <w:rPr>
                <w:rFonts w:asciiTheme="majorHAnsi" w:hAnsiTheme="majorHAnsi" w:cs="Arial"/>
              </w:rPr>
            </w:pPr>
          </w:p>
        </w:tc>
        <w:tc>
          <w:tcPr>
            <w:tcW w:w="2410" w:type="dxa"/>
            <w:vMerge w:val="restart"/>
          </w:tcPr>
          <w:p w14:paraId="47AAD8EC"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0050A77C" w14:textId="77777777" w:rsidR="006C67AC" w:rsidRPr="0068540D" w:rsidRDefault="006C67AC" w:rsidP="006C67AC">
            <w:pPr>
              <w:rPr>
                <w:rFonts w:asciiTheme="majorHAnsi" w:hAnsiTheme="majorHAnsi" w:cs="Arial"/>
              </w:rPr>
            </w:pPr>
            <w:r w:rsidRPr="0068540D">
              <w:rPr>
                <w:rFonts w:asciiTheme="majorHAnsi" w:hAnsiTheme="majorHAnsi" w:cs="Arial"/>
              </w:rPr>
              <w:t>PODIZVAJALEC</w:t>
            </w:r>
          </w:p>
          <w:p w14:paraId="3135FA0B"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7EC64219"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941849D" w14:textId="77777777" w:rsidTr="00446D25">
        <w:trPr>
          <w:trHeight w:val="737"/>
        </w:trPr>
        <w:tc>
          <w:tcPr>
            <w:tcW w:w="2162" w:type="dxa"/>
          </w:tcPr>
          <w:p w14:paraId="1304D608"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3B93A535"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2A35B3DA" w14:textId="77777777" w:rsidR="006C67AC" w:rsidRPr="0068540D" w:rsidRDefault="006C67AC" w:rsidP="006C67AC">
            <w:pPr>
              <w:rPr>
                <w:rFonts w:asciiTheme="majorHAnsi" w:hAnsiTheme="majorHAnsi" w:cs="Arial"/>
              </w:rPr>
            </w:pPr>
          </w:p>
        </w:tc>
      </w:tr>
    </w:tbl>
    <w:p w14:paraId="118973BF" w14:textId="77777777" w:rsidR="006C67AC" w:rsidRPr="0068540D" w:rsidRDefault="006C67AC" w:rsidP="006C67AC">
      <w:pPr>
        <w:rPr>
          <w:rFonts w:asciiTheme="majorHAnsi" w:hAnsiTheme="majorHAnsi" w:cs="Arial"/>
        </w:rPr>
      </w:pPr>
    </w:p>
    <w:p w14:paraId="612A31C3" w14:textId="77777777" w:rsidR="006C67AC" w:rsidRPr="0068540D" w:rsidRDefault="006C67AC" w:rsidP="006C67AC">
      <w:pPr>
        <w:ind w:right="72"/>
        <w:jc w:val="both"/>
        <w:rPr>
          <w:rFonts w:asciiTheme="majorHAnsi" w:hAnsiTheme="majorHAnsi" w:cstheme="majorHAnsi"/>
        </w:rPr>
      </w:pPr>
    </w:p>
    <w:p w14:paraId="2AC3FBB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OPOZORILO</w:t>
      </w:r>
    </w:p>
    <w:p w14:paraId="3B9BF78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Obrazec izpolni vsak podizvajalec posebej </w:t>
      </w:r>
    </w:p>
    <w:p w14:paraId="69735599" w14:textId="77777777" w:rsidR="006C67AC" w:rsidRPr="0068540D" w:rsidRDefault="006C67AC" w:rsidP="006C67AC">
      <w:pPr>
        <w:ind w:right="72"/>
        <w:jc w:val="both"/>
        <w:rPr>
          <w:rFonts w:asciiTheme="majorHAnsi" w:hAnsiTheme="majorHAnsi" w:cstheme="majorHAnsi"/>
          <w:b/>
        </w:rPr>
      </w:pPr>
    </w:p>
    <w:p w14:paraId="08A7B5D6" w14:textId="77777777" w:rsidR="006C67AC" w:rsidRPr="0068540D" w:rsidRDefault="006C67AC" w:rsidP="006C67AC">
      <w:pPr>
        <w:ind w:right="72"/>
        <w:jc w:val="both"/>
        <w:rPr>
          <w:rFonts w:asciiTheme="majorHAnsi" w:hAnsiTheme="majorHAnsi" w:cstheme="majorHAnsi"/>
          <w:b/>
        </w:rPr>
      </w:pPr>
    </w:p>
    <w:p w14:paraId="24F791C2"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Izbrani ponudnik mora z dejanskim podizvajalcem skleniti pogodbo, s katero se uredi obveznosti in pravice, povezane s predmetom javnega naročanja.  </w:t>
      </w:r>
    </w:p>
    <w:p w14:paraId="489F9019" w14:textId="77777777" w:rsidR="006C67AC" w:rsidRPr="0068540D" w:rsidRDefault="006C67AC" w:rsidP="006C67AC">
      <w:pPr>
        <w:ind w:right="72"/>
        <w:jc w:val="both"/>
        <w:rPr>
          <w:rFonts w:cs="Arial"/>
          <w:b/>
        </w:rPr>
      </w:pPr>
    </w:p>
    <w:p w14:paraId="129275A6" w14:textId="507C325D" w:rsidR="00644C70" w:rsidRPr="0068540D" w:rsidRDefault="00401E87" w:rsidP="00BE5F42">
      <w:pPr>
        <w:pStyle w:val="javnanaroilapodnaslov"/>
        <w:numPr>
          <w:ilvl w:val="1"/>
          <w:numId w:val="12"/>
        </w:numPr>
      </w:pPr>
      <w:bookmarkStart w:id="157" w:name="_Toc105754364"/>
      <w:bookmarkStart w:id="158" w:name="_Toc123895051"/>
      <w:proofErr w:type="spellStart"/>
      <w:r w:rsidRPr="0068540D">
        <w:lastRenderedPageBreak/>
        <w:t>Obr</w:t>
      </w:r>
      <w:proofErr w:type="spellEnd"/>
      <w:r w:rsidRPr="0068540D">
        <w:t>. Pooblastilo</w:t>
      </w:r>
      <w:bookmarkEnd w:id="157"/>
      <w:bookmarkEnd w:id="158"/>
      <w:r w:rsidRPr="0068540D">
        <w:t xml:space="preserve"> </w:t>
      </w:r>
    </w:p>
    <w:p w14:paraId="17B80C04" w14:textId="47A4F319" w:rsidR="00C850EF" w:rsidRPr="0068540D" w:rsidRDefault="00C850EF" w:rsidP="00954B58">
      <w:pPr>
        <w:jc w:val="both"/>
        <w:rPr>
          <w:rFonts w:asciiTheme="majorHAnsi" w:hAnsiTheme="majorHAnsi" w:cs="Arial"/>
          <w:b/>
          <w:lang w:eastAsia="en-US"/>
        </w:rPr>
      </w:pPr>
    </w:p>
    <w:p w14:paraId="7C58DE41" w14:textId="77777777" w:rsidR="00401E87" w:rsidRPr="0068540D" w:rsidRDefault="00401E87" w:rsidP="00401E87">
      <w:pPr>
        <w:ind w:right="72"/>
        <w:jc w:val="both"/>
        <w:rPr>
          <w:rFonts w:cs="Arial"/>
          <w:b/>
        </w:rPr>
      </w:pPr>
    </w:p>
    <w:p w14:paraId="78536F9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b/>
        </w:rPr>
        <w:t xml:space="preserve">Ponudnik </w:t>
      </w:r>
      <w:r w:rsidRPr="0068540D">
        <w:rPr>
          <w:rFonts w:asciiTheme="majorHAnsi" w:hAnsiTheme="majorHAnsi" w:cstheme="majorHAnsi"/>
        </w:rPr>
        <w:t>____________________________________</w:t>
      </w:r>
    </w:p>
    <w:p w14:paraId="33EC664B"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 xml:space="preserve">                 </w:t>
      </w:r>
    </w:p>
    <w:p w14:paraId="0F1D29E2"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rPr>
        <w:t xml:space="preserve">                 ____________________________________</w:t>
      </w:r>
    </w:p>
    <w:p w14:paraId="6CDC8662" w14:textId="77777777" w:rsidR="00401E87" w:rsidRPr="0068540D" w:rsidRDefault="00401E87" w:rsidP="00401E87">
      <w:pPr>
        <w:ind w:right="72"/>
        <w:jc w:val="center"/>
        <w:rPr>
          <w:rFonts w:asciiTheme="majorHAnsi" w:hAnsiTheme="majorHAnsi" w:cstheme="majorHAnsi"/>
          <w:b/>
        </w:rPr>
      </w:pPr>
    </w:p>
    <w:p w14:paraId="631C6226" w14:textId="77777777" w:rsidR="00401E87" w:rsidRPr="0068540D" w:rsidRDefault="00401E87" w:rsidP="00401E87">
      <w:pPr>
        <w:ind w:right="72"/>
        <w:jc w:val="center"/>
        <w:rPr>
          <w:rFonts w:asciiTheme="majorHAnsi" w:hAnsiTheme="majorHAnsi" w:cstheme="majorHAnsi"/>
          <w:b/>
        </w:rPr>
      </w:pPr>
    </w:p>
    <w:p w14:paraId="52EE3215" w14:textId="77777777" w:rsidR="00401E87" w:rsidRPr="0068540D" w:rsidRDefault="00401E87" w:rsidP="00401E87">
      <w:pPr>
        <w:ind w:right="72"/>
        <w:jc w:val="center"/>
        <w:rPr>
          <w:rFonts w:asciiTheme="majorHAnsi" w:hAnsiTheme="majorHAnsi" w:cstheme="majorHAnsi"/>
          <w:b/>
        </w:rPr>
      </w:pPr>
    </w:p>
    <w:p w14:paraId="17042726" w14:textId="77777777" w:rsidR="00401E87" w:rsidRPr="0068540D" w:rsidRDefault="00401E87" w:rsidP="00401E87">
      <w:pPr>
        <w:ind w:right="72"/>
        <w:jc w:val="center"/>
        <w:rPr>
          <w:rFonts w:asciiTheme="majorHAnsi" w:hAnsiTheme="majorHAnsi" w:cstheme="majorHAnsi"/>
          <w:b/>
        </w:rPr>
      </w:pPr>
    </w:p>
    <w:p w14:paraId="155E9647" w14:textId="77777777" w:rsidR="00401E87" w:rsidRPr="0068540D" w:rsidRDefault="00401E87" w:rsidP="00401E87">
      <w:pPr>
        <w:ind w:right="72"/>
        <w:jc w:val="center"/>
        <w:rPr>
          <w:rFonts w:asciiTheme="majorHAnsi" w:hAnsiTheme="majorHAnsi" w:cstheme="majorHAnsi"/>
          <w:b/>
        </w:rPr>
      </w:pPr>
      <w:r w:rsidRPr="0068540D">
        <w:rPr>
          <w:rFonts w:asciiTheme="majorHAnsi" w:hAnsiTheme="majorHAnsi" w:cstheme="majorHAnsi"/>
          <w:b/>
        </w:rPr>
        <w:t xml:space="preserve">P O </w:t>
      </w:r>
      <w:proofErr w:type="spellStart"/>
      <w:r w:rsidRPr="0068540D">
        <w:rPr>
          <w:rFonts w:asciiTheme="majorHAnsi" w:hAnsiTheme="majorHAnsi" w:cstheme="majorHAnsi"/>
          <w:b/>
        </w:rPr>
        <w:t>O</w:t>
      </w:r>
      <w:proofErr w:type="spellEnd"/>
      <w:r w:rsidRPr="0068540D">
        <w:rPr>
          <w:rFonts w:asciiTheme="majorHAnsi" w:hAnsiTheme="majorHAnsi" w:cstheme="majorHAnsi"/>
          <w:b/>
        </w:rPr>
        <w:t xml:space="preserve"> B L A S T I L O</w:t>
      </w:r>
    </w:p>
    <w:p w14:paraId="68B7E17B" w14:textId="77777777" w:rsidR="00401E87" w:rsidRPr="0068540D" w:rsidRDefault="00401E87" w:rsidP="00401E87">
      <w:pPr>
        <w:ind w:right="72"/>
        <w:jc w:val="center"/>
        <w:rPr>
          <w:rFonts w:asciiTheme="majorHAnsi" w:hAnsiTheme="majorHAnsi" w:cstheme="majorHAnsi"/>
          <w:b/>
        </w:rPr>
      </w:pPr>
    </w:p>
    <w:p w14:paraId="715214A8" w14:textId="77777777" w:rsidR="00401E87" w:rsidRPr="0068540D" w:rsidRDefault="00401E87" w:rsidP="00401E87">
      <w:pPr>
        <w:ind w:right="72"/>
        <w:jc w:val="both"/>
        <w:rPr>
          <w:rFonts w:asciiTheme="majorHAnsi" w:hAnsiTheme="majorHAnsi" w:cstheme="majorHAnsi"/>
        </w:rPr>
      </w:pPr>
    </w:p>
    <w:p w14:paraId="74EF5D3A" w14:textId="77777777" w:rsidR="00401E87" w:rsidRPr="00674E97" w:rsidRDefault="00401E87" w:rsidP="00401E87">
      <w:pPr>
        <w:ind w:right="72"/>
        <w:jc w:val="both"/>
        <w:rPr>
          <w:rFonts w:asciiTheme="majorHAnsi" w:hAnsiTheme="majorHAnsi" w:cstheme="majorHAnsi"/>
        </w:rPr>
      </w:pPr>
      <w:r w:rsidRPr="00674E97">
        <w:rPr>
          <w:rFonts w:asciiTheme="majorHAnsi" w:hAnsiTheme="majorHAnsi" w:cstheme="majorHAnsi"/>
        </w:rPr>
        <w:t xml:space="preserve">Pooblaščamo naročnika, da na podlagi potrjenega računa neposredno plačuje podizvajalcem, ki smo jih navedli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4.4 in zanje priložil podatke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4.6. ter zahtevo za neposredno plačilo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4.8. </w:t>
      </w:r>
    </w:p>
    <w:p w14:paraId="1DD85F00" w14:textId="77777777" w:rsidR="00401E87" w:rsidRPr="00674E97" w:rsidRDefault="00401E87" w:rsidP="00401E87">
      <w:pPr>
        <w:ind w:right="72"/>
        <w:jc w:val="both"/>
        <w:rPr>
          <w:rFonts w:asciiTheme="majorHAnsi" w:hAnsiTheme="majorHAnsi" w:cstheme="majorHAnsi"/>
        </w:rPr>
      </w:pPr>
    </w:p>
    <w:p w14:paraId="10C15041" w14:textId="77777777" w:rsidR="00401E87" w:rsidRPr="00674E97" w:rsidRDefault="00401E87" w:rsidP="00401E87">
      <w:pPr>
        <w:ind w:right="72"/>
        <w:jc w:val="both"/>
        <w:rPr>
          <w:rFonts w:asciiTheme="majorHAnsi" w:hAnsiTheme="majorHAnsi" w:cstheme="majorHAnsi"/>
        </w:rPr>
      </w:pPr>
    </w:p>
    <w:p w14:paraId="5864AF0D" w14:textId="4986BE67" w:rsidR="00401E87" w:rsidRPr="00674E97" w:rsidRDefault="00401E87" w:rsidP="00674E97">
      <w:pPr>
        <w:jc w:val="both"/>
        <w:rPr>
          <w:rFonts w:asciiTheme="majorHAnsi" w:hAnsiTheme="majorHAnsi" w:cstheme="majorHAnsi"/>
        </w:rPr>
      </w:pPr>
      <w:r w:rsidRPr="00674E97">
        <w:rPr>
          <w:rFonts w:asciiTheme="majorHAnsi" w:hAnsiTheme="majorHAnsi" w:cstheme="majorHAnsi"/>
        </w:rPr>
        <w:t>To pooblastilo je sestavni del in priloga ponudbe, s katero se prijavljamo na javni razpis za »</w:t>
      </w:r>
      <w:bookmarkStart w:id="159" w:name="_Hlk92806672"/>
      <w:r w:rsidR="009357F1" w:rsidRPr="00674E97">
        <w:rPr>
          <w:rFonts w:asciiTheme="majorHAnsi" w:hAnsiTheme="majorHAnsi" w:cstheme="majorHAnsi"/>
        </w:rPr>
        <w:t>Gradnj</w:t>
      </w:r>
      <w:r w:rsidR="00674E97">
        <w:rPr>
          <w:rFonts w:asciiTheme="majorHAnsi" w:hAnsiTheme="majorHAnsi" w:cstheme="majorHAnsi"/>
        </w:rPr>
        <w:t>o</w:t>
      </w:r>
      <w:r w:rsidR="009357F1" w:rsidRPr="00674E97">
        <w:rPr>
          <w:rFonts w:asciiTheme="majorHAnsi" w:hAnsiTheme="majorHAnsi" w:cstheme="majorHAnsi"/>
        </w:rPr>
        <w:t xml:space="preserve"> komunalne infrastrukture v poslovno ekonomski coni Ajdovščina - širitev vzhod in širitev zahod – rekonstrukcija strojnega </w:t>
      </w:r>
      <w:proofErr w:type="spellStart"/>
      <w:r w:rsidR="009357F1" w:rsidRPr="00674E97">
        <w:rPr>
          <w:rFonts w:asciiTheme="majorHAnsi" w:hAnsiTheme="majorHAnsi" w:cstheme="majorHAnsi"/>
        </w:rPr>
        <w:t>predzgoščanja</w:t>
      </w:r>
      <w:proofErr w:type="spellEnd"/>
      <w:r w:rsidR="009357F1" w:rsidRPr="00674E97">
        <w:rPr>
          <w:rFonts w:asciiTheme="majorHAnsi" w:hAnsiTheme="majorHAnsi" w:cstheme="majorHAnsi"/>
        </w:rPr>
        <w:t xml:space="preserve"> in dehidracija blata</w:t>
      </w:r>
      <w:r w:rsidRPr="00674E97">
        <w:rPr>
          <w:rFonts w:asciiTheme="majorHAnsi" w:hAnsiTheme="majorHAnsi" w:cstheme="majorHAnsi"/>
        </w:rPr>
        <w:t>«</w:t>
      </w:r>
    </w:p>
    <w:bookmarkEnd w:id="159"/>
    <w:p w14:paraId="299C61BC" w14:textId="77777777" w:rsidR="00401E87" w:rsidRPr="0068540D" w:rsidRDefault="00401E87" w:rsidP="00401E87">
      <w:pPr>
        <w:ind w:right="72"/>
        <w:jc w:val="both"/>
        <w:rPr>
          <w:rFonts w:asciiTheme="majorHAnsi" w:hAnsiTheme="majorHAnsi" w:cstheme="majorHAnsi"/>
        </w:rPr>
      </w:pPr>
    </w:p>
    <w:p w14:paraId="6F5E453B"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01E87" w:rsidRPr="0068540D" w14:paraId="74AD55D3" w14:textId="77777777" w:rsidTr="00446D25">
        <w:trPr>
          <w:trHeight w:val="737"/>
        </w:trPr>
        <w:tc>
          <w:tcPr>
            <w:tcW w:w="2162" w:type="dxa"/>
          </w:tcPr>
          <w:p w14:paraId="0E92E3C5" w14:textId="77777777" w:rsidR="00401E87" w:rsidRPr="0068540D" w:rsidRDefault="00401E87" w:rsidP="00446D25">
            <w:pPr>
              <w:rPr>
                <w:rFonts w:asciiTheme="majorHAnsi" w:hAnsiTheme="majorHAnsi" w:cs="Arial"/>
              </w:rPr>
            </w:pPr>
            <w:r w:rsidRPr="0068540D">
              <w:rPr>
                <w:rFonts w:asciiTheme="majorHAnsi" w:hAnsiTheme="majorHAnsi" w:cs="Arial"/>
              </w:rPr>
              <w:t>KRAJ</w:t>
            </w:r>
          </w:p>
          <w:p w14:paraId="3438AF72" w14:textId="77777777" w:rsidR="00401E87" w:rsidRPr="0068540D" w:rsidRDefault="00401E87" w:rsidP="00446D25">
            <w:pPr>
              <w:rPr>
                <w:rFonts w:asciiTheme="majorHAnsi" w:hAnsiTheme="majorHAnsi" w:cs="Arial"/>
              </w:rPr>
            </w:pPr>
          </w:p>
        </w:tc>
        <w:tc>
          <w:tcPr>
            <w:tcW w:w="2410" w:type="dxa"/>
            <w:vMerge w:val="restart"/>
          </w:tcPr>
          <w:p w14:paraId="7DAF68B3" w14:textId="77777777" w:rsidR="00401E87" w:rsidRPr="0068540D" w:rsidRDefault="00401E87" w:rsidP="00446D25">
            <w:pPr>
              <w:rPr>
                <w:rFonts w:asciiTheme="majorHAnsi" w:hAnsiTheme="majorHAnsi" w:cs="Arial"/>
              </w:rPr>
            </w:pPr>
            <w:r w:rsidRPr="0068540D">
              <w:rPr>
                <w:rFonts w:asciiTheme="majorHAnsi" w:hAnsiTheme="majorHAnsi" w:cs="Arial"/>
              </w:rPr>
              <w:t>ŽIG</w:t>
            </w:r>
          </w:p>
        </w:tc>
        <w:tc>
          <w:tcPr>
            <w:tcW w:w="4500" w:type="dxa"/>
            <w:vMerge w:val="restart"/>
          </w:tcPr>
          <w:p w14:paraId="4D509562" w14:textId="77777777" w:rsidR="00401E87" w:rsidRPr="0068540D" w:rsidRDefault="00401E87" w:rsidP="00446D25">
            <w:pPr>
              <w:rPr>
                <w:rFonts w:asciiTheme="majorHAnsi" w:hAnsiTheme="majorHAnsi" w:cs="Arial"/>
              </w:rPr>
            </w:pPr>
            <w:r w:rsidRPr="0068540D">
              <w:rPr>
                <w:rFonts w:asciiTheme="majorHAnsi" w:hAnsiTheme="majorHAnsi" w:cs="Arial"/>
              </w:rPr>
              <w:t>PONUDNIK/VODILNI PARTNER</w:t>
            </w:r>
          </w:p>
          <w:p w14:paraId="277FC245" w14:textId="77777777" w:rsidR="00401E87" w:rsidRPr="0068540D" w:rsidRDefault="00401E87" w:rsidP="00446D25">
            <w:pPr>
              <w:rPr>
                <w:rFonts w:asciiTheme="majorHAnsi" w:hAnsiTheme="majorHAnsi" w:cs="Arial"/>
              </w:rPr>
            </w:pPr>
            <w:r w:rsidRPr="0068540D">
              <w:rPr>
                <w:rFonts w:asciiTheme="majorHAnsi" w:hAnsiTheme="majorHAnsi" w:cs="Arial"/>
              </w:rPr>
              <w:t xml:space="preserve">ime in priimek zakonitega zastopnika </w:t>
            </w:r>
          </w:p>
          <w:p w14:paraId="6B4C9998" w14:textId="77777777" w:rsidR="00401E87" w:rsidRPr="0068540D" w:rsidRDefault="00401E87" w:rsidP="00446D25">
            <w:pPr>
              <w:rPr>
                <w:rFonts w:asciiTheme="majorHAnsi" w:hAnsiTheme="majorHAnsi" w:cs="Arial"/>
              </w:rPr>
            </w:pPr>
            <w:r w:rsidRPr="0068540D">
              <w:rPr>
                <w:rFonts w:asciiTheme="majorHAnsi" w:hAnsiTheme="majorHAnsi" w:cs="Arial"/>
              </w:rPr>
              <w:t>in podpis</w:t>
            </w:r>
          </w:p>
        </w:tc>
      </w:tr>
      <w:tr w:rsidR="00401E87" w:rsidRPr="0068540D" w14:paraId="2FD4E87E" w14:textId="77777777" w:rsidTr="00446D25">
        <w:trPr>
          <w:trHeight w:val="737"/>
        </w:trPr>
        <w:tc>
          <w:tcPr>
            <w:tcW w:w="2162" w:type="dxa"/>
          </w:tcPr>
          <w:p w14:paraId="38C2785D" w14:textId="77777777" w:rsidR="00401E87" w:rsidRPr="0068540D" w:rsidRDefault="00401E87" w:rsidP="00446D25">
            <w:pPr>
              <w:rPr>
                <w:rFonts w:asciiTheme="majorHAnsi" w:hAnsiTheme="majorHAnsi" w:cs="Arial"/>
              </w:rPr>
            </w:pPr>
            <w:r w:rsidRPr="0068540D">
              <w:rPr>
                <w:rFonts w:asciiTheme="majorHAnsi" w:hAnsiTheme="majorHAnsi" w:cs="Arial"/>
              </w:rPr>
              <w:t>DATUM</w:t>
            </w:r>
          </w:p>
        </w:tc>
        <w:tc>
          <w:tcPr>
            <w:tcW w:w="2410" w:type="dxa"/>
            <w:vMerge/>
            <w:vAlign w:val="bottom"/>
          </w:tcPr>
          <w:p w14:paraId="1790533E" w14:textId="77777777" w:rsidR="00401E87" w:rsidRPr="0068540D" w:rsidRDefault="00401E87" w:rsidP="00446D25">
            <w:pPr>
              <w:rPr>
                <w:rFonts w:asciiTheme="majorHAnsi" w:hAnsiTheme="majorHAnsi" w:cs="Arial"/>
              </w:rPr>
            </w:pPr>
          </w:p>
        </w:tc>
        <w:tc>
          <w:tcPr>
            <w:tcW w:w="4500" w:type="dxa"/>
            <w:vMerge/>
            <w:shd w:val="pct10" w:color="auto" w:fill="auto"/>
            <w:vAlign w:val="bottom"/>
          </w:tcPr>
          <w:p w14:paraId="16D621A1" w14:textId="77777777" w:rsidR="00401E87" w:rsidRPr="0068540D" w:rsidRDefault="00401E87" w:rsidP="00446D25">
            <w:pPr>
              <w:rPr>
                <w:rFonts w:asciiTheme="majorHAnsi" w:hAnsiTheme="majorHAnsi" w:cs="Arial"/>
              </w:rPr>
            </w:pPr>
          </w:p>
        </w:tc>
      </w:tr>
    </w:tbl>
    <w:p w14:paraId="15E7FCCC" w14:textId="77777777" w:rsidR="00401E87" w:rsidRPr="0068540D" w:rsidRDefault="00401E87" w:rsidP="00401E87">
      <w:pPr>
        <w:rPr>
          <w:rFonts w:asciiTheme="majorHAnsi" w:hAnsiTheme="majorHAnsi" w:cs="Arial"/>
          <w:b/>
          <w:bCs/>
          <w:i/>
          <w:iCs/>
          <w:u w:val="single"/>
          <w:lang w:val="x-none"/>
        </w:rPr>
      </w:pPr>
      <w:r w:rsidRPr="0068540D">
        <w:rPr>
          <w:rFonts w:asciiTheme="majorHAnsi" w:hAnsiTheme="majorHAnsi"/>
        </w:rPr>
        <w:br w:type="page"/>
      </w:r>
    </w:p>
    <w:p w14:paraId="1E0EF3B4" w14:textId="3EA81044" w:rsidR="00401E87" w:rsidRPr="0068540D" w:rsidRDefault="00401E87" w:rsidP="00954B58">
      <w:pPr>
        <w:jc w:val="both"/>
        <w:rPr>
          <w:rFonts w:asciiTheme="majorHAnsi" w:hAnsiTheme="majorHAnsi" w:cs="Arial"/>
          <w:b/>
          <w:lang w:eastAsia="en-US"/>
        </w:rPr>
      </w:pPr>
    </w:p>
    <w:p w14:paraId="5084CC4E" w14:textId="30937E07" w:rsidR="00401E87" w:rsidRPr="0068540D" w:rsidRDefault="009D2844" w:rsidP="00BE5F42">
      <w:pPr>
        <w:pStyle w:val="javnanaroilapodnaslov"/>
        <w:numPr>
          <w:ilvl w:val="1"/>
          <w:numId w:val="12"/>
        </w:numPr>
      </w:pPr>
      <w:bookmarkStart w:id="160" w:name="_Toc105754365"/>
      <w:bookmarkStart w:id="161" w:name="_Toc123895052"/>
      <w:proofErr w:type="spellStart"/>
      <w:r>
        <w:t>Obr</w:t>
      </w:r>
      <w:proofErr w:type="spellEnd"/>
      <w:r>
        <w:t xml:space="preserve">. </w:t>
      </w:r>
      <w:r w:rsidR="00401E87" w:rsidRPr="0068540D">
        <w:t>Zahteva podizvajalca za neposredno plačilo</w:t>
      </w:r>
      <w:bookmarkEnd w:id="160"/>
      <w:bookmarkEnd w:id="161"/>
      <w:r w:rsidR="00401E87" w:rsidRPr="0068540D">
        <w:t xml:space="preserve"> </w:t>
      </w:r>
    </w:p>
    <w:p w14:paraId="0FEF2BCA" w14:textId="77777777" w:rsidR="00401E87" w:rsidRPr="0068540D" w:rsidRDefault="00401E87" w:rsidP="00954B58">
      <w:pPr>
        <w:jc w:val="both"/>
        <w:rPr>
          <w:rFonts w:asciiTheme="majorHAnsi" w:hAnsiTheme="majorHAnsi" w:cs="Arial"/>
          <w:b/>
          <w:lang w:eastAsia="en-US"/>
        </w:rPr>
      </w:pPr>
    </w:p>
    <w:p w14:paraId="0AB1BD76"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b/>
          <w:lang w:eastAsia="en-US"/>
        </w:rPr>
        <w:t>PODIZVAJALEC</w:t>
      </w:r>
      <w:r w:rsidRPr="0068540D">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68540D" w14:paraId="1BF93BC9" w14:textId="77777777" w:rsidTr="0083593F">
        <w:tc>
          <w:tcPr>
            <w:tcW w:w="9212" w:type="dxa"/>
            <w:tcBorders>
              <w:bottom w:val="single" w:sz="6" w:space="0" w:color="1F497D"/>
            </w:tcBorders>
            <w:shd w:val="clear" w:color="auto" w:fill="auto"/>
          </w:tcPr>
          <w:p w14:paraId="5FBE20B2" w14:textId="77777777" w:rsidR="00644C70" w:rsidRPr="0068540D" w:rsidRDefault="00644C70" w:rsidP="00954B58">
            <w:pPr>
              <w:jc w:val="both"/>
              <w:rPr>
                <w:rFonts w:asciiTheme="majorHAnsi" w:eastAsia="Times New Roman" w:hAnsiTheme="majorHAnsi" w:cs="Arial"/>
                <w:lang w:eastAsia="en-US"/>
              </w:rPr>
            </w:pPr>
          </w:p>
        </w:tc>
      </w:tr>
      <w:tr w:rsidR="00644C70" w:rsidRPr="0068540D" w14:paraId="533D7E1B" w14:textId="77777777" w:rsidTr="0083593F">
        <w:tc>
          <w:tcPr>
            <w:tcW w:w="9212" w:type="dxa"/>
            <w:tcBorders>
              <w:top w:val="single" w:sz="6" w:space="0" w:color="1F497D"/>
            </w:tcBorders>
            <w:shd w:val="clear" w:color="auto" w:fill="auto"/>
          </w:tcPr>
          <w:p w14:paraId="43774FCF" w14:textId="77777777" w:rsidR="00644C70" w:rsidRPr="0068540D" w:rsidRDefault="00644C70" w:rsidP="00954B58">
            <w:pPr>
              <w:jc w:val="both"/>
              <w:rPr>
                <w:rFonts w:asciiTheme="majorHAnsi" w:eastAsia="Times New Roman" w:hAnsiTheme="majorHAnsi" w:cs="Arial"/>
                <w:lang w:eastAsia="en-US"/>
              </w:rPr>
            </w:pPr>
          </w:p>
        </w:tc>
      </w:tr>
    </w:tbl>
    <w:p w14:paraId="791BBDB4" w14:textId="77777777" w:rsidR="00C850EF" w:rsidRPr="00674E97" w:rsidRDefault="00C850EF" w:rsidP="00674E97">
      <w:pPr>
        <w:jc w:val="both"/>
        <w:rPr>
          <w:rFonts w:asciiTheme="majorHAnsi" w:hAnsiTheme="majorHAnsi" w:cstheme="majorHAnsi"/>
          <w:lang w:eastAsia="en-US"/>
        </w:rPr>
      </w:pPr>
    </w:p>
    <w:p w14:paraId="384991CF" w14:textId="2B40D664" w:rsidR="00644C70" w:rsidRPr="00674E97" w:rsidRDefault="00644C70" w:rsidP="00674E97">
      <w:pPr>
        <w:pStyle w:val="Noga"/>
        <w:spacing w:after="240"/>
        <w:jc w:val="both"/>
        <w:rPr>
          <w:rFonts w:asciiTheme="majorHAnsi" w:hAnsiTheme="majorHAnsi" w:cstheme="majorHAnsi"/>
          <w:sz w:val="22"/>
          <w:szCs w:val="22"/>
          <w:lang w:val="sl-SI"/>
        </w:rPr>
      </w:pPr>
      <w:r w:rsidRPr="00674E97">
        <w:rPr>
          <w:rFonts w:asciiTheme="majorHAnsi" w:hAnsiTheme="majorHAnsi" w:cstheme="majorHAnsi"/>
          <w:sz w:val="22"/>
          <w:szCs w:val="22"/>
          <w:lang w:eastAsia="en-US"/>
        </w:rPr>
        <w:t xml:space="preserve">V zvezi z javnim naročilom </w:t>
      </w:r>
      <w:r w:rsidR="00674E97" w:rsidRPr="00674E97">
        <w:rPr>
          <w:rFonts w:asciiTheme="majorHAnsi" w:hAnsiTheme="majorHAnsi" w:cstheme="majorHAnsi"/>
          <w:sz w:val="22"/>
          <w:szCs w:val="22"/>
        </w:rPr>
        <w:t>»</w:t>
      </w:r>
      <w:r w:rsidR="00674E97" w:rsidRPr="00674E97">
        <w:rPr>
          <w:rFonts w:asciiTheme="majorHAnsi" w:hAnsiTheme="majorHAnsi" w:cstheme="majorHAnsi"/>
          <w:sz w:val="22"/>
          <w:szCs w:val="22"/>
          <w:lang w:val="sl-SI"/>
        </w:rPr>
        <w:t>G</w:t>
      </w:r>
      <w:proofErr w:type="spellStart"/>
      <w:r w:rsidR="00674E97" w:rsidRPr="00674E97">
        <w:rPr>
          <w:rFonts w:asciiTheme="majorHAnsi" w:hAnsiTheme="majorHAnsi" w:cstheme="majorHAnsi"/>
          <w:sz w:val="22"/>
          <w:szCs w:val="22"/>
        </w:rPr>
        <w:t>radnja</w:t>
      </w:r>
      <w:proofErr w:type="spellEnd"/>
      <w:r w:rsidR="00674E97" w:rsidRPr="00674E97">
        <w:rPr>
          <w:rFonts w:asciiTheme="majorHAnsi" w:hAnsiTheme="majorHAnsi" w:cstheme="majorHAnsi"/>
          <w:sz w:val="22"/>
          <w:szCs w:val="22"/>
        </w:rPr>
        <w:t xml:space="preserve"> komunalne infrastrukture v poslovno ekonomski coni </w:t>
      </w:r>
      <w:r w:rsidR="00674E97" w:rsidRPr="00674E97">
        <w:rPr>
          <w:rFonts w:asciiTheme="majorHAnsi" w:hAnsiTheme="majorHAnsi" w:cstheme="majorHAnsi"/>
          <w:sz w:val="22"/>
          <w:szCs w:val="22"/>
          <w:lang w:val="sl-SI"/>
        </w:rPr>
        <w:t>A</w:t>
      </w:r>
      <w:proofErr w:type="spellStart"/>
      <w:r w:rsidR="00674E97" w:rsidRPr="00674E97">
        <w:rPr>
          <w:rFonts w:asciiTheme="majorHAnsi" w:hAnsiTheme="majorHAnsi" w:cstheme="majorHAnsi"/>
          <w:sz w:val="22"/>
          <w:szCs w:val="22"/>
        </w:rPr>
        <w:t>jdovščina</w:t>
      </w:r>
      <w:proofErr w:type="spellEnd"/>
      <w:r w:rsidR="00674E97" w:rsidRPr="00674E97">
        <w:rPr>
          <w:rFonts w:asciiTheme="majorHAnsi" w:hAnsiTheme="majorHAnsi" w:cstheme="majorHAnsi"/>
          <w:sz w:val="22"/>
          <w:szCs w:val="22"/>
        </w:rPr>
        <w:t xml:space="preserve"> - širitev vzhod in širitev zahod</w:t>
      </w:r>
      <w:r w:rsidR="00674E97" w:rsidRPr="00674E97">
        <w:rPr>
          <w:rFonts w:asciiTheme="majorHAnsi" w:hAnsiTheme="majorHAnsi" w:cstheme="majorHAnsi"/>
          <w:sz w:val="22"/>
          <w:szCs w:val="22"/>
          <w:lang w:val="sl-SI"/>
        </w:rPr>
        <w:t xml:space="preserve"> – rekonstrukcija strojnega </w:t>
      </w:r>
      <w:proofErr w:type="spellStart"/>
      <w:r w:rsidR="00674E97" w:rsidRPr="00674E97">
        <w:rPr>
          <w:rFonts w:asciiTheme="majorHAnsi" w:hAnsiTheme="majorHAnsi" w:cstheme="majorHAnsi"/>
          <w:sz w:val="22"/>
          <w:szCs w:val="22"/>
          <w:lang w:val="sl-SI"/>
        </w:rPr>
        <w:t>predzgoščanja</w:t>
      </w:r>
      <w:proofErr w:type="spellEnd"/>
      <w:r w:rsidR="00674E97" w:rsidRPr="00674E97">
        <w:rPr>
          <w:rFonts w:asciiTheme="majorHAnsi" w:hAnsiTheme="majorHAnsi" w:cstheme="majorHAnsi"/>
          <w:sz w:val="22"/>
          <w:szCs w:val="22"/>
          <w:lang w:val="sl-SI"/>
        </w:rPr>
        <w:t xml:space="preserve"> in dehidracija blata«</w:t>
      </w:r>
      <w:r w:rsidRPr="00674E97">
        <w:rPr>
          <w:rFonts w:asciiTheme="majorHAnsi" w:hAnsiTheme="majorHAnsi" w:cstheme="majorHAnsi"/>
          <w:sz w:val="22"/>
          <w:szCs w:val="22"/>
          <w:lang w:eastAsia="en-US"/>
        </w:rPr>
        <w:t>,</w:t>
      </w:r>
      <w:r w:rsidRPr="00674E97">
        <w:rPr>
          <w:rFonts w:asciiTheme="majorHAnsi" w:hAnsiTheme="majorHAnsi" w:cstheme="majorHAnsi"/>
          <w:b/>
          <w:sz w:val="22"/>
          <w:szCs w:val="22"/>
          <w:lang w:eastAsia="en-US"/>
        </w:rPr>
        <w:t xml:space="preserve"> </w:t>
      </w:r>
      <w:r w:rsidRPr="00674E97">
        <w:rPr>
          <w:rFonts w:asciiTheme="majorHAnsi" w:hAnsiTheme="majorHAnsi" w:cstheme="majorHAnsi"/>
          <w:bCs/>
          <w:sz w:val="22"/>
          <w:szCs w:val="22"/>
          <w:lang w:eastAsia="en-US"/>
        </w:rPr>
        <w:t xml:space="preserve">naročniku  </w:t>
      </w:r>
      <w:r w:rsidRPr="00674E97">
        <w:rPr>
          <w:rFonts w:asciiTheme="majorHAnsi" w:hAnsiTheme="majorHAnsi" w:cstheme="majorHAnsi"/>
          <w:sz w:val="22"/>
          <w:szCs w:val="22"/>
          <w:lang w:eastAsia="en-US"/>
        </w:rPr>
        <w:t>dajemo zahtevo, na podlagi katere naj nam naročnik namesto glavnega izvajalca neposredno poravna plačilo terjatev do glavnega izvajalca.</w:t>
      </w:r>
    </w:p>
    <w:p w14:paraId="796B8FEE" w14:textId="77777777" w:rsidR="00644C70" w:rsidRPr="0068540D"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68540D" w:rsidRDefault="00644C70" w:rsidP="00954B58">
      <w:pPr>
        <w:jc w:val="both"/>
        <w:rPr>
          <w:rFonts w:asciiTheme="majorHAnsi" w:hAnsiTheme="majorHAnsi" w:cs="Arial"/>
          <w:lang w:eastAsia="en-US"/>
        </w:rPr>
      </w:pPr>
    </w:p>
    <w:p w14:paraId="4A72D21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V primeru večjega števila podizvajalcev se obrazec fotokopira.</w:t>
      </w:r>
    </w:p>
    <w:p w14:paraId="31F23BD5" w14:textId="77777777" w:rsidR="00644C70" w:rsidRPr="0068540D" w:rsidRDefault="00644C70" w:rsidP="00954B58">
      <w:pPr>
        <w:rPr>
          <w:rFonts w:asciiTheme="majorHAnsi" w:hAnsiTheme="majorHAnsi" w:cs="Arial"/>
        </w:rPr>
      </w:pPr>
    </w:p>
    <w:p w14:paraId="34EE29CE" w14:textId="77777777" w:rsidR="00644C70" w:rsidRPr="0068540D"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68540D" w14:paraId="096129E5" w14:textId="77777777" w:rsidTr="00537A08">
        <w:trPr>
          <w:trHeight w:val="737"/>
        </w:trPr>
        <w:tc>
          <w:tcPr>
            <w:tcW w:w="2162" w:type="dxa"/>
          </w:tcPr>
          <w:p w14:paraId="2FC68BFE" w14:textId="77777777" w:rsidR="0063242A" w:rsidRPr="0068540D" w:rsidRDefault="0063242A" w:rsidP="00954B58">
            <w:pPr>
              <w:rPr>
                <w:rFonts w:asciiTheme="majorHAnsi" w:hAnsiTheme="majorHAnsi" w:cs="Arial"/>
              </w:rPr>
            </w:pPr>
            <w:r w:rsidRPr="0068540D">
              <w:rPr>
                <w:rFonts w:asciiTheme="majorHAnsi" w:hAnsiTheme="majorHAnsi" w:cs="Arial"/>
              </w:rPr>
              <w:t>KRAJ</w:t>
            </w:r>
          </w:p>
          <w:p w14:paraId="6EF5660A" w14:textId="77777777" w:rsidR="0063242A" w:rsidRPr="0068540D" w:rsidRDefault="0063242A" w:rsidP="00954B58">
            <w:pPr>
              <w:rPr>
                <w:rFonts w:asciiTheme="majorHAnsi" w:hAnsiTheme="majorHAnsi" w:cs="Arial"/>
              </w:rPr>
            </w:pPr>
          </w:p>
        </w:tc>
        <w:tc>
          <w:tcPr>
            <w:tcW w:w="2410" w:type="dxa"/>
            <w:vMerge w:val="restart"/>
          </w:tcPr>
          <w:p w14:paraId="57587482" w14:textId="77777777" w:rsidR="0063242A" w:rsidRPr="0068540D" w:rsidRDefault="0063242A" w:rsidP="00954B58">
            <w:pPr>
              <w:rPr>
                <w:rFonts w:asciiTheme="majorHAnsi" w:hAnsiTheme="majorHAnsi" w:cs="Arial"/>
              </w:rPr>
            </w:pPr>
            <w:r w:rsidRPr="0068540D">
              <w:rPr>
                <w:rFonts w:asciiTheme="majorHAnsi" w:hAnsiTheme="majorHAnsi" w:cs="Arial"/>
              </w:rPr>
              <w:t>ŽIG</w:t>
            </w:r>
          </w:p>
        </w:tc>
        <w:tc>
          <w:tcPr>
            <w:tcW w:w="4500" w:type="dxa"/>
            <w:vMerge w:val="restart"/>
          </w:tcPr>
          <w:p w14:paraId="777A8833" w14:textId="77777777" w:rsidR="0063242A" w:rsidRPr="0068540D" w:rsidRDefault="0063242A" w:rsidP="00954B58">
            <w:pPr>
              <w:rPr>
                <w:rFonts w:asciiTheme="majorHAnsi" w:hAnsiTheme="majorHAnsi" w:cs="Arial"/>
              </w:rPr>
            </w:pPr>
            <w:r w:rsidRPr="0068540D">
              <w:rPr>
                <w:rFonts w:asciiTheme="majorHAnsi" w:hAnsiTheme="majorHAnsi" w:cs="Arial"/>
              </w:rPr>
              <w:t>PODIZVAJALEC</w:t>
            </w:r>
          </w:p>
          <w:p w14:paraId="32C7F8BA" w14:textId="77777777" w:rsidR="00DF757B" w:rsidRPr="0068540D" w:rsidRDefault="0063242A" w:rsidP="00954B58">
            <w:pPr>
              <w:rPr>
                <w:rFonts w:asciiTheme="majorHAnsi" w:hAnsiTheme="majorHAnsi" w:cs="Arial"/>
              </w:rPr>
            </w:pPr>
            <w:r w:rsidRPr="0068540D">
              <w:rPr>
                <w:rFonts w:asciiTheme="majorHAnsi" w:hAnsiTheme="majorHAnsi" w:cs="Arial"/>
              </w:rPr>
              <w:t xml:space="preserve">ime in priimek zakonitega zastopnika </w:t>
            </w:r>
          </w:p>
          <w:p w14:paraId="3C9DB623" w14:textId="77777777" w:rsidR="0063242A" w:rsidRPr="0068540D" w:rsidRDefault="0063242A" w:rsidP="00954B58">
            <w:pPr>
              <w:rPr>
                <w:rFonts w:asciiTheme="majorHAnsi" w:hAnsiTheme="majorHAnsi" w:cs="Arial"/>
              </w:rPr>
            </w:pPr>
            <w:r w:rsidRPr="0068540D">
              <w:rPr>
                <w:rFonts w:asciiTheme="majorHAnsi" w:hAnsiTheme="majorHAnsi" w:cs="Arial"/>
              </w:rPr>
              <w:t>in podpis</w:t>
            </w:r>
          </w:p>
        </w:tc>
      </w:tr>
      <w:tr w:rsidR="0063242A" w:rsidRPr="0068540D" w14:paraId="6E36CD44" w14:textId="77777777" w:rsidTr="00537A08">
        <w:trPr>
          <w:trHeight w:val="737"/>
        </w:trPr>
        <w:tc>
          <w:tcPr>
            <w:tcW w:w="2162" w:type="dxa"/>
          </w:tcPr>
          <w:p w14:paraId="6F90ED1C" w14:textId="77777777" w:rsidR="0063242A" w:rsidRPr="0068540D" w:rsidRDefault="0063242A"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25E550D9" w14:textId="77777777" w:rsidR="0063242A" w:rsidRPr="0068540D"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68540D" w:rsidRDefault="0063242A" w:rsidP="00954B58">
            <w:pPr>
              <w:rPr>
                <w:rFonts w:asciiTheme="majorHAnsi" w:hAnsiTheme="majorHAnsi" w:cs="Arial"/>
              </w:rPr>
            </w:pPr>
          </w:p>
        </w:tc>
      </w:tr>
    </w:tbl>
    <w:p w14:paraId="476D9347" w14:textId="77777777" w:rsidR="004B1AD6" w:rsidRPr="0068540D" w:rsidRDefault="004B1AD6" w:rsidP="00954B58">
      <w:pPr>
        <w:rPr>
          <w:rFonts w:asciiTheme="majorHAnsi" w:hAnsiTheme="majorHAnsi" w:cs="Arial"/>
        </w:rPr>
      </w:pPr>
    </w:p>
    <w:p w14:paraId="51B7E215" w14:textId="77777777" w:rsidR="004B1AD6" w:rsidRPr="0068540D" w:rsidRDefault="004B1AD6" w:rsidP="00954B58">
      <w:pPr>
        <w:rPr>
          <w:rFonts w:asciiTheme="majorHAnsi" w:hAnsiTheme="majorHAnsi" w:cs="Arial"/>
        </w:rPr>
      </w:pPr>
    </w:p>
    <w:p w14:paraId="166930EC" w14:textId="77777777" w:rsidR="004B1AD6" w:rsidRPr="0068540D" w:rsidRDefault="004B1AD6" w:rsidP="00954B58">
      <w:pPr>
        <w:rPr>
          <w:rFonts w:asciiTheme="majorHAnsi" w:hAnsiTheme="majorHAnsi" w:cs="Arial"/>
        </w:rPr>
      </w:pPr>
    </w:p>
    <w:p w14:paraId="5C8699C9" w14:textId="77777777" w:rsidR="004B1AD6" w:rsidRPr="0068540D" w:rsidRDefault="004B1AD6" w:rsidP="00954B58">
      <w:pPr>
        <w:rPr>
          <w:rFonts w:asciiTheme="majorHAnsi" w:hAnsiTheme="majorHAnsi" w:cs="Arial"/>
        </w:rPr>
      </w:pPr>
    </w:p>
    <w:p w14:paraId="32C69BDF" w14:textId="77777777" w:rsidR="004B1AD6" w:rsidRPr="0068540D" w:rsidRDefault="004B1AD6" w:rsidP="00954B58">
      <w:pPr>
        <w:rPr>
          <w:rFonts w:asciiTheme="majorHAnsi" w:hAnsiTheme="majorHAnsi" w:cs="Arial"/>
        </w:rPr>
      </w:pPr>
    </w:p>
    <w:p w14:paraId="08568A6A" w14:textId="77777777" w:rsidR="004B1AD6" w:rsidRPr="0068540D" w:rsidRDefault="004B1AD6" w:rsidP="00954B58">
      <w:pPr>
        <w:rPr>
          <w:rFonts w:asciiTheme="majorHAnsi" w:hAnsiTheme="majorHAnsi" w:cs="Arial"/>
        </w:rPr>
      </w:pPr>
    </w:p>
    <w:p w14:paraId="7B08B429" w14:textId="77777777" w:rsidR="00237E7C" w:rsidRPr="0068540D" w:rsidRDefault="00D12BBB" w:rsidP="00954B58">
      <w:pPr>
        <w:rPr>
          <w:rFonts w:asciiTheme="majorHAnsi" w:hAnsiTheme="majorHAnsi" w:cs="Arial"/>
        </w:rPr>
      </w:pPr>
      <w:bookmarkStart w:id="162" w:name="_Toc395008191"/>
      <w:bookmarkStart w:id="163" w:name="_Toc401742229"/>
      <w:bookmarkStart w:id="164" w:name="_Toc401742359"/>
      <w:r w:rsidRPr="0068540D">
        <w:rPr>
          <w:rFonts w:asciiTheme="majorHAnsi" w:hAnsiTheme="majorHAnsi" w:cs="Arial"/>
        </w:rPr>
        <w:t xml:space="preserve"> </w:t>
      </w:r>
    </w:p>
    <w:p w14:paraId="17F476D1" w14:textId="77777777" w:rsidR="00E33638" w:rsidRPr="0068540D" w:rsidRDefault="00E33638" w:rsidP="00954B58">
      <w:pPr>
        <w:rPr>
          <w:rFonts w:asciiTheme="majorHAnsi" w:hAnsiTheme="majorHAnsi" w:cs="Arial"/>
          <w:b/>
          <w:bCs/>
          <w:i/>
          <w:iCs/>
          <w:u w:val="single"/>
          <w:lang w:val="x-none"/>
        </w:rPr>
      </w:pPr>
      <w:bookmarkStart w:id="165" w:name="_Toc401742230"/>
      <w:bookmarkStart w:id="166" w:name="_Toc401742360"/>
      <w:bookmarkEnd w:id="162"/>
      <w:bookmarkEnd w:id="163"/>
      <w:bookmarkEnd w:id="164"/>
    </w:p>
    <w:p w14:paraId="187EF563" w14:textId="77777777" w:rsidR="00312259" w:rsidRPr="0068540D" w:rsidRDefault="00312259" w:rsidP="00954B58">
      <w:pPr>
        <w:rPr>
          <w:rFonts w:asciiTheme="majorHAnsi" w:hAnsiTheme="majorHAnsi" w:cs="Arial"/>
          <w:b/>
          <w:bCs/>
          <w:i/>
          <w:iCs/>
          <w:u w:val="single"/>
          <w:lang w:val="x-none"/>
        </w:rPr>
      </w:pPr>
      <w:bookmarkStart w:id="167" w:name="_Toc389830381"/>
      <w:bookmarkStart w:id="168" w:name="_Toc396225349"/>
      <w:bookmarkEnd w:id="165"/>
      <w:bookmarkEnd w:id="166"/>
    </w:p>
    <w:p w14:paraId="1F3FCE95" w14:textId="00AAC341" w:rsidR="00BF02ED" w:rsidRPr="0068540D" w:rsidRDefault="00BF02ED" w:rsidP="00673060">
      <w:pPr>
        <w:rPr>
          <w:rFonts w:asciiTheme="majorHAnsi" w:hAnsiTheme="majorHAnsi" w:cs="Arial"/>
        </w:rPr>
      </w:pPr>
      <w:bookmarkStart w:id="169" w:name="_Toc401742235"/>
      <w:bookmarkStart w:id="170" w:name="_Toc401742367"/>
      <w:bookmarkEnd w:id="167"/>
      <w:bookmarkEnd w:id="168"/>
    </w:p>
    <w:p w14:paraId="6DE4EBB0" w14:textId="77777777" w:rsidR="00BF02ED" w:rsidRPr="0068540D" w:rsidRDefault="00BF02ED" w:rsidP="00954B58">
      <w:pPr>
        <w:rPr>
          <w:rFonts w:asciiTheme="majorHAnsi" w:hAnsiTheme="majorHAnsi" w:cs="Arial"/>
          <w:b/>
          <w:bCs/>
          <w:i/>
          <w:iCs/>
          <w:u w:val="single"/>
          <w:lang w:val="x-none"/>
        </w:rPr>
      </w:pPr>
    </w:p>
    <w:p w14:paraId="0232BCAC" w14:textId="77777777" w:rsidR="00426100" w:rsidRPr="0068540D" w:rsidRDefault="00426100" w:rsidP="00954B58">
      <w:pPr>
        <w:rPr>
          <w:rFonts w:asciiTheme="majorHAnsi" w:hAnsiTheme="majorHAnsi"/>
        </w:rPr>
      </w:pPr>
      <w:r w:rsidRPr="0068540D">
        <w:rPr>
          <w:rFonts w:asciiTheme="majorHAnsi" w:hAnsiTheme="majorHAnsi"/>
        </w:rPr>
        <w:br w:type="page"/>
      </w:r>
    </w:p>
    <w:p w14:paraId="6F7CBE2A" w14:textId="721204FB" w:rsidR="00A66760" w:rsidRDefault="00A66760" w:rsidP="00BE5F42">
      <w:pPr>
        <w:pStyle w:val="javnanaroilapodnaslov"/>
      </w:pPr>
    </w:p>
    <w:p w14:paraId="5EBA9E2F" w14:textId="77777777" w:rsidR="001102ED" w:rsidRPr="004969CF" w:rsidRDefault="001102ED" w:rsidP="00BE5F42">
      <w:pPr>
        <w:pStyle w:val="javnanaroilapodnaslov"/>
      </w:pPr>
    </w:p>
    <w:p w14:paraId="38536357" w14:textId="26C37AC3" w:rsidR="001102ED" w:rsidRPr="007754B9" w:rsidRDefault="007754B9" w:rsidP="00BE5F42">
      <w:pPr>
        <w:pStyle w:val="javnanaroilapodnaslov"/>
        <w:numPr>
          <w:ilvl w:val="1"/>
          <w:numId w:val="12"/>
        </w:numPr>
        <w:rPr>
          <w:rStyle w:val="Krepko"/>
          <w:rFonts w:ascii="Calibri" w:hAnsi="Calibri" w:cs="Calibri"/>
          <w:b/>
        </w:rPr>
      </w:pPr>
      <w:bookmarkStart w:id="171" w:name="_Toc123895053"/>
      <w:proofErr w:type="spellStart"/>
      <w:r w:rsidRPr="00BE5F42">
        <w:rPr>
          <w:bCs w:val="0"/>
        </w:rPr>
        <w:t>Obr</w:t>
      </w:r>
      <w:proofErr w:type="spellEnd"/>
      <w:r w:rsidRPr="007754B9">
        <w:rPr>
          <w:rStyle w:val="Krepko"/>
          <w:rFonts w:ascii="Calibri" w:hAnsi="Calibri" w:cs="Calibri"/>
          <w:b/>
        </w:rPr>
        <w:t xml:space="preserve">. </w:t>
      </w:r>
      <w:r>
        <w:rPr>
          <w:rStyle w:val="Krepko"/>
          <w:b/>
          <w:bCs/>
        </w:rPr>
        <w:t>i</w:t>
      </w:r>
      <w:r w:rsidRPr="007754B9">
        <w:rPr>
          <w:rStyle w:val="Krepko"/>
          <w:rFonts w:ascii="Calibri" w:hAnsi="Calibri" w:cs="Calibri"/>
          <w:b/>
        </w:rPr>
        <w:t>zjava ponudnika, da bo priskrbel finančno zavarovanje za dobro izvedbo pogodbenih obveznosti</w:t>
      </w:r>
      <w:bookmarkEnd w:id="171"/>
    </w:p>
    <w:p w14:paraId="7216DA84" w14:textId="77777777" w:rsidR="001102ED" w:rsidRPr="007754B9" w:rsidRDefault="001102ED" w:rsidP="001102ED">
      <w:pPr>
        <w:tabs>
          <w:tab w:val="left" w:pos="8460"/>
        </w:tabs>
        <w:ind w:right="432"/>
        <w:jc w:val="both"/>
        <w:rPr>
          <w:rFonts w:ascii="Calibri" w:hAnsi="Calibri" w:cs="Calibri"/>
          <w:b/>
        </w:rPr>
      </w:pPr>
    </w:p>
    <w:p w14:paraId="71C9F8F4" w14:textId="77777777" w:rsidR="001102ED" w:rsidRPr="004969CF" w:rsidRDefault="001102ED" w:rsidP="001102ED">
      <w:pPr>
        <w:jc w:val="both"/>
        <w:rPr>
          <w:rFonts w:ascii="Calibri" w:hAnsi="Calibri" w:cs="Calibri"/>
        </w:rPr>
      </w:pPr>
    </w:p>
    <w:p w14:paraId="6C60A458" w14:textId="77777777" w:rsidR="001102ED" w:rsidRPr="004969CF" w:rsidRDefault="001102ED" w:rsidP="001102ED">
      <w:pPr>
        <w:jc w:val="both"/>
        <w:rPr>
          <w:rFonts w:ascii="Calibri" w:hAnsi="Calibri" w:cs="Calibri"/>
        </w:rPr>
      </w:pPr>
    </w:p>
    <w:p w14:paraId="528DBFF9" w14:textId="77777777" w:rsidR="001102ED" w:rsidRPr="004969CF" w:rsidRDefault="001102ED" w:rsidP="001102ED">
      <w:pPr>
        <w:jc w:val="both"/>
        <w:rPr>
          <w:rFonts w:ascii="Calibri" w:hAnsi="Calibri" w:cs="Calibri"/>
        </w:rPr>
      </w:pPr>
      <w:r w:rsidRPr="004969CF">
        <w:rPr>
          <w:rFonts w:ascii="Calibri" w:hAnsi="Calibri" w:cs="Calibri"/>
        </w:rPr>
        <w:t xml:space="preserve">Kraj in datum: </w:t>
      </w:r>
    </w:p>
    <w:p w14:paraId="230AA4FA" w14:textId="77777777" w:rsidR="001102ED" w:rsidRPr="008C3035" w:rsidRDefault="001102ED" w:rsidP="001102ED">
      <w:pPr>
        <w:pStyle w:val="Telobesedila2"/>
        <w:rPr>
          <w:rFonts w:ascii="Calibri" w:hAnsi="Calibri" w:cs="Calibri"/>
          <w:sz w:val="22"/>
          <w:szCs w:val="22"/>
          <w:lang w:val="sl-SI"/>
        </w:rPr>
      </w:pPr>
      <w:r w:rsidRPr="004969CF">
        <w:rPr>
          <w:rFonts w:ascii="Calibri" w:hAnsi="Calibri" w:cs="Calibri"/>
          <w:sz w:val="22"/>
          <w:szCs w:val="22"/>
        </w:rPr>
        <w:t xml:space="preserve">Upravičenec: </w:t>
      </w:r>
      <w:r>
        <w:rPr>
          <w:rFonts w:ascii="Calibri" w:hAnsi="Calibri" w:cs="Calibri"/>
          <w:sz w:val="22"/>
          <w:szCs w:val="22"/>
          <w:lang w:val="sl-SI"/>
        </w:rPr>
        <w:t>Občina Ajdovščina, Ulica 5. maja 6a, 5270 Ajdovščina</w:t>
      </w:r>
    </w:p>
    <w:p w14:paraId="6A67C569" w14:textId="77777777" w:rsidR="001102ED" w:rsidRPr="004969CF" w:rsidRDefault="001102ED" w:rsidP="001102ED">
      <w:pPr>
        <w:tabs>
          <w:tab w:val="left" w:pos="8460"/>
        </w:tabs>
        <w:ind w:right="432"/>
        <w:jc w:val="both"/>
        <w:rPr>
          <w:rFonts w:ascii="Calibri" w:hAnsi="Calibri" w:cs="Calibri"/>
        </w:rPr>
      </w:pPr>
    </w:p>
    <w:p w14:paraId="2A0D4EFF" w14:textId="77777777" w:rsidR="001102ED" w:rsidRPr="004969CF" w:rsidRDefault="001102ED" w:rsidP="001102ED">
      <w:pPr>
        <w:tabs>
          <w:tab w:val="left" w:pos="8460"/>
        </w:tabs>
        <w:ind w:right="432"/>
        <w:jc w:val="both"/>
        <w:rPr>
          <w:rFonts w:ascii="Calibri" w:hAnsi="Calibri" w:cs="Calibri"/>
        </w:rPr>
      </w:pPr>
    </w:p>
    <w:p w14:paraId="5B9C5E28" w14:textId="77777777" w:rsidR="001102ED" w:rsidRPr="004969CF" w:rsidRDefault="001102ED" w:rsidP="001102ED">
      <w:pPr>
        <w:tabs>
          <w:tab w:val="left" w:pos="8460"/>
        </w:tabs>
        <w:ind w:right="432"/>
        <w:jc w:val="center"/>
        <w:rPr>
          <w:rFonts w:ascii="Calibri" w:eastAsia="Arial Unicode MS" w:hAnsi="Calibri" w:cs="Calibri"/>
        </w:rPr>
      </w:pPr>
      <w:r w:rsidRPr="004969CF">
        <w:rPr>
          <w:rFonts w:ascii="Calibri" w:hAnsi="Calibri" w:cs="Calibri"/>
        </w:rPr>
        <w:t>IZJAVLJAMO</w:t>
      </w:r>
    </w:p>
    <w:p w14:paraId="18D5165A" w14:textId="77777777" w:rsidR="001102ED" w:rsidRPr="004969CF" w:rsidRDefault="001102ED" w:rsidP="001102ED">
      <w:pPr>
        <w:tabs>
          <w:tab w:val="left" w:pos="8460"/>
        </w:tabs>
        <w:ind w:right="432"/>
        <w:jc w:val="both"/>
        <w:rPr>
          <w:rFonts w:ascii="Calibri" w:hAnsi="Calibri" w:cs="Calibri"/>
        </w:rPr>
      </w:pPr>
    </w:p>
    <w:p w14:paraId="41C72ACD" w14:textId="77777777" w:rsidR="001102ED" w:rsidRPr="001102ED" w:rsidRDefault="001102ED" w:rsidP="001102ED">
      <w:pPr>
        <w:tabs>
          <w:tab w:val="left" w:pos="8460"/>
        </w:tabs>
        <w:ind w:right="432"/>
        <w:jc w:val="both"/>
        <w:rPr>
          <w:rFonts w:asciiTheme="majorHAnsi" w:hAnsiTheme="majorHAnsi" w:cstheme="majorHAnsi"/>
        </w:rPr>
      </w:pPr>
    </w:p>
    <w:p w14:paraId="10C1C57B" w14:textId="43A7958D" w:rsidR="001102ED" w:rsidRPr="001102ED" w:rsidRDefault="001102ED" w:rsidP="001102ED">
      <w:pPr>
        <w:pStyle w:val="Glava"/>
        <w:jc w:val="both"/>
        <w:rPr>
          <w:rFonts w:asciiTheme="majorHAnsi" w:hAnsiTheme="majorHAnsi" w:cstheme="majorHAnsi"/>
          <w:sz w:val="22"/>
          <w:szCs w:val="22"/>
        </w:rPr>
      </w:pPr>
      <w:r w:rsidRPr="001102ED">
        <w:rPr>
          <w:rFonts w:asciiTheme="majorHAnsi" w:hAnsiTheme="majorHAnsi" w:cstheme="majorHAnsi"/>
          <w:sz w:val="22"/>
          <w:szCs w:val="22"/>
        </w:rPr>
        <w:t>da bomo, v kolikor bomo izbrani na javnem razpisu za izbiro izvajalca za »</w:t>
      </w:r>
      <w:r w:rsidRPr="001102ED">
        <w:rPr>
          <w:rFonts w:asciiTheme="majorHAnsi" w:hAnsiTheme="majorHAnsi" w:cstheme="majorHAnsi"/>
          <w:sz w:val="22"/>
          <w:szCs w:val="22"/>
          <w:lang w:val="sl-SI"/>
        </w:rPr>
        <w:t xml:space="preserve"> G</w:t>
      </w:r>
      <w:proofErr w:type="spellStart"/>
      <w:r w:rsidRPr="001102ED">
        <w:rPr>
          <w:rFonts w:asciiTheme="majorHAnsi" w:hAnsiTheme="majorHAnsi" w:cstheme="majorHAnsi"/>
          <w:sz w:val="22"/>
          <w:szCs w:val="22"/>
        </w:rPr>
        <w:t>radnja</w:t>
      </w:r>
      <w:proofErr w:type="spellEnd"/>
      <w:r w:rsidRPr="001102ED">
        <w:rPr>
          <w:rFonts w:asciiTheme="majorHAnsi" w:hAnsiTheme="majorHAnsi" w:cstheme="majorHAnsi"/>
          <w:sz w:val="22"/>
          <w:szCs w:val="22"/>
        </w:rPr>
        <w:t xml:space="preserve"> komunalne infrastrukture v poslovno ekonomski coni </w:t>
      </w:r>
      <w:r w:rsidRPr="001102ED">
        <w:rPr>
          <w:rFonts w:asciiTheme="majorHAnsi" w:hAnsiTheme="majorHAnsi" w:cstheme="majorHAnsi"/>
          <w:sz w:val="22"/>
          <w:szCs w:val="22"/>
          <w:lang w:val="sl-SI"/>
        </w:rPr>
        <w:t>A</w:t>
      </w:r>
      <w:proofErr w:type="spellStart"/>
      <w:r w:rsidRPr="001102ED">
        <w:rPr>
          <w:rFonts w:asciiTheme="majorHAnsi" w:hAnsiTheme="majorHAnsi" w:cstheme="majorHAnsi"/>
          <w:sz w:val="22"/>
          <w:szCs w:val="22"/>
        </w:rPr>
        <w:t>jdovščina</w:t>
      </w:r>
      <w:proofErr w:type="spellEnd"/>
      <w:r w:rsidRPr="001102ED">
        <w:rPr>
          <w:rFonts w:asciiTheme="majorHAnsi" w:hAnsiTheme="majorHAnsi" w:cstheme="majorHAnsi"/>
          <w:sz w:val="22"/>
          <w:szCs w:val="22"/>
        </w:rPr>
        <w:t xml:space="preserve"> - širitev vzhod in širitev zahod</w:t>
      </w:r>
      <w:r w:rsidRPr="001102ED">
        <w:rPr>
          <w:rFonts w:asciiTheme="majorHAnsi" w:hAnsiTheme="majorHAnsi" w:cstheme="majorHAnsi"/>
          <w:sz w:val="22"/>
          <w:szCs w:val="22"/>
          <w:lang w:val="sl-SI"/>
        </w:rPr>
        <w:t xml:space="preserve"> – rekonstrukcija strojnega </w:t>
      </w:r>
      <w:proofErr w:type="spellStart"/>
      <w:r w:rsidRPr="001102ED">
        <w:rPr>
          <w:rFonts w:asciiTheme="majorHAnsi" w:hAnsiTheme="majorHAnsi" w:cstheme="majorHAnsi"/>
          <w:sz w:val="22"/>
          <w:szCs w:val="22"/>
          <w:lang w:val="sl-SI"/>
        </w:rPr>
        <w:t>predzgoščanja</w:t>
      </w:r>
      <w:proofErr w:type="spellEnd"/>
      <w:r w:rsidRPr="001102ED">
        <w:rPr>
          <w:rFonts w:asciiTheme="majorHAnsi" w:hAnsiTheme="majorHAnsi" w:cstheme="majorHAnsi"/>
          <w:sz w:val="22"/>
          <w:szCs w:val="22"/>
          <w:lang w:val="sl-SI"/>
        </w:rPr>
        <w:t xml:space="preserve"> in dehidracija blata«</w:t>
      </w:r>
      <w:r w:rsidRPr="001102ED">
        <w:rPr>
          <w:rFonts w:asciiTheme="majorHAnsi" w:hAnsiTheme="majorHAnsi" w:cstheme="majorHAnsi"/>
          <w:sz w:val="22"/>
          <w:szCs w:val="22"/>
        </w:rPr>
        <w:t xml:space="preserve"> kot najugodnejši, priskrbeli nepreklicno in brezpogojno finančno zavarovanje za dobro izvedbo pogodbenih obveznosti v višini  ________ € (10 % od pogodbene vrednosti z vključenim DDV), </w:t>
      </w:r>
      <w:r>
        <w:rPr>
          <w:rFonts w:asciiTheme="majorHAnsi" w:hAnsiTheme="majorHAnsi" w:cstheme="majorHAnsi"/>
          <w:sz w:val="22"/>
          <w:szCs w:val="22"/>
          <w:lang w:val="sl-SI"/>
        </w:rPr>
        <w:t xml:space="preserve">z veljavnostjo še 60 dni </w:t>
      </w:r>
      <w:r w:rsidR="00656D6A">
        <w:rPr>
          <w:rFonts w:asciiTheme="majorHAnsi" w:hAnsiTheme="majorHAnsi" w:cstheme="majorHAnsi"/>
          <w:sz w:val="22"/>
          <w:szCs w:val="22"/>
          <w:lang w:val="sl-SI"/>
        </w:rPr>
        <w:t>po roku za dokončanje obveznosti po pogodbi</w:t>
      </w:r>
      <w:r>
        <w:rPr>
          <w:rFonts w:asciiTheme="majorHAnsi" w:hAnsiTheme="majorHAnsi" w:cstheme="majorHAnsi"/>
          <w:sz w:val="22"/>
          <w:szCs w:val="22"/>
          <w:lang w:val="sl-SI"/>
        </w:rPr>
        <w:t xml:space="preserve">, </w:t>
      </w:r>
      <w:r w:rsidRPr="001102ED">
        <w:rPr>
          <w:rFonts w:asciiTheme="majorHAnsi" w:hAnsiTheme="majorHAnsi" w:cstheme="majorHAnsi"/>
          <w:sz w:val="22"/>
          <w:szCs w:val="22"/>
        </w:rPr>
        <w:t>plačljivo na prvi poziv v skladu z vzorcem finančnega zavarovanja iz dokumentacije v zvezi z oddajo javnega naročila.</w:t>
      </w:r>
    </w:p>
    <w:p w14:paraId="74C1AC57" w14:textId="77777777" w:rsidR="001102ED" w:rsidRPr="001102ED" w:rsidRDefault="001102ED" w:rsidP="001102ED">
      <w:pPr>
        <w:tabs>
          <w:tab w:val="left" w:pos="8460"/>
        </w:tabs>
        <w:ind w:right="432"/>
        <w:jc w:val="both"/>
        <w:rPr>
          <w:rFonts w:asciiTheme="majorHAnsi" w:hAnsiTheme="majorHAnsi" w:cstheme="majorHAnsi"/>
        </w:rPr>
      </w:pPr>
    </w:p>
    <w:p w14:paraId="44FD6956" w14:textId="77777777" w:rsidR="001102ED" w:rsidRPr="004969CF" w:rsidRDefault="001102ED" w:rsidP="001102ED">
      <w:pPr>
        <w:rPr>
          <w:rFonts w:ascii="Calibri" w:hAnsi="Calibri" w:cs="Calibri"/>
          <w:b/>
        </w:rPr>
      </w:pPr>
    </w:p>
    <w:p w14:paraId="48BED917" w14:textId="77777777" w:rsidR="001102ED" w:rsidRPr="004969CF" w:rsidRDefault="001102ED" w:rsidP="001102ED">
      <w:pPr>
        <w:rPr>
          <w:rFonts w:ascii="Calibri" w:hAnsi="Calibri" w:cs="Calibri"/>
          <w:b/>
        </w:rPr>
      </w:pPr>
    </w:p>
    <w:p w14:paraId="5C9B20D2" w14:textId="77777777" w:rsidR="001102ED" w:rsidRPr="004969CF" w:rsidRDefault="001102ED" w:rsidP="001102ED">
      <w:pPr>
        <w:rPr>
          <w:rFonts w:ascii="Calibri" w:hAnsi="Calibri" w:cs="Calibri"/>
          <w:b/>
        </w:rPr>
      </w:pPr>
    </w:p>
    <w:p w14:paraId="4646ED7C" w14:textId="77777777" w:rsidR="001102ED" w:rsidRPr="004969CF" w:rsidRDefault="001102ED" w:rsidP="001102ED">
      <w:pPr>
        <w:rPr>
          <w:rFonts w:ascii="Calibri" w:hAnsi="Calibri" w:cs="Calibri"/>
          <w:b/>
        </w:rPr>
      </w:pPr>
    </w:p>
    <w:p w14:paraId="2A1175AE" w14:textId="77777777" w:rsidR="001102ED" w:rsidRPr="004969CF" w:rsidRDefault="001102ED" w:rsidP="001102ED">
      <w:pPr>
        <w:rPr>
          <w:rFonts w:ascii="Calibri" w:hAnsi="Calibri" w:cs="Calibri"/>
          <w:b/>
        </w:rPr>
      </w:pPr>
      <w:r w:rsidRPr="004969CF">
        <w:rPr>
          <w:rFonts w:ascii="Calibri" w:hAnsi="Calibri" w:cs="Calibri"/>
          <w:b/>
        </w:rPr>
        <w:tab/>
      </w:r>
    </w:p>
    <w:p w14:paraId="7ADC608F" w14:textId="77777777" w:rsidR="001102ED" w:rsidRPr="004969CF" w:rsidRDefault="001102ED" w:rsidP="001102ED">
      <w:pPr>
        <w:ind w:left="4248" w:right="72" w:firstLine="1416"/>
        <w:jc w:val="both"/>
        <w:rPr>
          <w:rFonts w:ascii="Calibri" w:hAnsi="Calibri" w:cs="Calibri"/>
          <w:b/>
        </w:rPr>
      </w:pPr>
      <w:r w:rsidRPr="004969CF">
        <w:rPr>
          <w:rFonts w:ascii="Calibri" w:hAnsi="Calibri" w:cs="Calibri"/>
          <w:b/>
        </w:rPr>
        <w:t>PONUDNIK:</w:t>
      </w:r>
    </w:p>
    <w:p w14:paraId="737151AC" w14:textId="77777777" w:rsidR="001102ED" w:rsidRPr="004969CF" w:rsidRDefault="001102ED" w:rsidP="001102ED">
      <w:pPr>
        <w:rPr>
          <w:rFonts w:ascii="Calibri" w:hAnsi="Calibri" w:cs="Calibri"/>
          <w:b/>
        </w:rPr>
      </w:pPr>
      <w:r w:rsidRPr="004969CF">
        <w:rPr>
          <w:rFonts w:ascii="Calibri" w:hAnsi="Calibri" w:cs="Calibri"/>
          <w:b/>
        </w:rPr>
        <w:tab/>
      </w:r>
      <w:r w:rsidRPr="004969CF">
        <w:rPr>
          <w:rFonts w:ascii="Calibri" w:hAnsi="Calibri" w:cs="Calibri"/>
          <w:b/>
        </w:rPr>
        <w:tab/>
      </w:r>
      <w:r w:rsidRPr="004969CF">
        <w:rPr>
          <w:rFonts w:ascii="Calibri" w:hAnsi="Calibri" w:cs="Calibri"/>
          <w:b/>
        </w:rPr>
        <w:tab/>
      </w:r>
      <w:r w:rsidRPr="004969CF">
        <w:rPr>
          <w:rFonts w:ascii="Calibri" w:hAnsi="Calibri" w:cs="Calibri"/>
          <w:b/>
        </w:rPr>
        <w:tab/>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osebe)</w:t>
      </w:r>
    </w:p>
    <w:p w14:paraId="5D5719E9" w14:textId="77777777" w:rsidR="001102ED" w:rsidRPr="004969CF" w:rsidRDefault="001102ED" w:rsidP="001102ED">
      <w:pPr>
        <w:rPr>
          <w:rFonts w:ascii="Calibri" w:hAnsi="Calibri" w:cs="Calibri"/>
          <w:b/>
        </w:rPr>
      </w:pPr>
    </w:p>
    <w:p w14:paraId="7189E52B" w14:textId="77777777" w:rsidR="001102ED" w:rsidRPr="004969CF" w:rsidRDefault="001102ED" w:rsidP="001102ED">
      <w:pPr>
        <w:rPr>
          <w:rFonts w:ascii="Calibri" w:hAnsi="Calibri" w:cs="Calibri"/>
          <w:b/>
        </w:rPr>
      </w:pPr>
    </w:p>
    <w:p w14:paraId="5229A78B" w14:textId="77777777" w:rsidR="001102ED" w:rsidRDefault="001102ED" w:rsidP="001102ED">
      <w:pPr>
        <w:rPr>
          <w:rFonts w:asciiTheme="majorHAnsi" w:hAnsiTheme="majorHAnsi" w:cstheme="majorHAnsi"/>
        </w:rPr>
      </w:pPr>
    </w:p>
    <w:p w14:paraId="230D6254" w14:textId="77777777" w:rsidR="001102ED" w:rsidRDefault="001102ED" w:rsidP="001102ED">
      <w:pPr>
        <w:rPr>
          <w:rFonts w:asciiTheme="majorHAnsi" w:hAnsiTheme="majorHAnsi" w:cstheme="majorHAnsi"/>
        </w:rPr>
      </w:pPr>
    </w:p>
    <w:p w14:paraId="5381FA65" w14:textId="77777777" w:rsidR="001102ED" w:rsidRDefault="001102ED" w:rsidP="001102ED">
      <w:pPr>
        <w:rPr>
          <w:rFonts w:asciiTheme="majorHAnsi" w:hAnsiTheme="majorHAnsi" w:cstheme="majorHAnsi"/>
        </w:rPr>
      </w:pPr>
    </w:p>
    <w:p w14:paraId="3C6FD247" w14:textId="77777777" w:rsidR="001102ED" w:rsidRDefault="001102ED" w:rsidP="001102ED">
      <w:pPr>
        <w:rPr>
          <w:rFonts w:asciiTheme="majorHAnsi" w:hAnsiTheme="majorHAnsi" w:cstheme="majorHAnsi"/>
        </w:rPr>
      </w:pPr>
    </w:p>
    <w:p w14:paraId="28E2C29D" w14:textId="77777777" w:rsidR="001102ED" w:rsidRDefault="001102ED" w:rsidP="001102ED">
      <w:pPr>
        <w:rPr>
          <w:rFonts w:asciiTheme="majorHAnsi" w:hAnsiTheme="majorHAnsi" w:cstheme="majorHAnsi"/>
        </w:rPr>
      </w:pPr>
    </w:p>
    <w:p w14:paraId="1E50CC31" w14:textId="77777777" w:rsidR="001102ED" w:rsidRDefault="001102ED" w:rsidP="001102ED">
      <w:pPr>
        <w:rPr>
          <w:rFonts w:asciiTheme="majorHAnsi" w:hAnsiTheme="majorHAnsi" w:cstheme="majorHAnsi"/>
        </w:rPr>
      </w:pPr>
    </w:p>
    <w:p w14:paraId="1CB62E66" w14:textId="77777777" w:rsidR="001102ED" w:rsidRDefault="001102ED" w:rsidP="001102ED">
      <w:pPr>
        <w:rPr>
          <w:rFonts w:asciiTheme="majorHAnsi" w:hAnsiTheme="majorHAnsi" w:cstheme="majorHAnsi"/>
        </w:rPr>
      </w:pPr>
    </w:p>
    <w:p w14:paraId="141EB42F" w14:textId="77777777" w:rsidR="001102ED" w:rsidRDefault="001102ED" w:rsidP="001102ED">
      <w:pPr>
        <w:rPr>
          <w:rFonts w:asciiTheme="majorHAnsi" w:hAnsiTheme="majorHAnsi" w:cstheme="majorHAnsi"/>
        </w:rPr>
      </w:pPr>
    </w:p>
    <w:p w14:paraId="78F31A3B" w14:textId="77777777" w:rsidR="001102ED" w:rsidRDefault="001102ED" w:rsidP="001102ED">
      <w:pPr>
        <w:rPr>
          <w:rFonts w:asciiTheme="majorHAnsi" w:hAnsiTheme="majorHAnsi" w:cstheme="majorHAnsi"/>
        </w:rPr>
      </w:pPr>
    </w:p>
    <w:p w14:paraId="21423B40" w14:textId="77777777" w:rsidR="001102ED" w:rsidRDefault="001102ED" w:rsidP="001102ED">
      <w:pPr>
        <w:rPr>
          <w:rFonts w:asciiTheme="majorHAnsi" w:hAnsiTheme="majorHAnsi" w:cstheme="majorHAnsi"/>
        </w:rPr>
      </w:pPr>
    </w:p>
    <w:p w14:paraId="04E7DCCC" w14:textId="02EA8817" w:rsidR="001102ED" w:rsidRDefault="001102ED" w:rsidP="001102ED">
      <w:pPr>
        <w:rPr>
          <w:rFonts w:asciiTheme="majorHAnsi" w:hAnsiTheme="majorHAnsi" w:cstheme="majorHAnsi"/>
        </w:rPr>
      </w:pPr>
    </w:p>
    <w:p w14:paraId="7A739103" w14:textId="336BA19C" w:rsidR="009D2844" w:rsidRDefault="009D2844" w:rsidP="001102ED">
      <w:pPr>
        <w:rPr>
          <w:rFonts w:asciiTheme="majorHAnsi" w:hAnsiTheme="majorHAnsi" w:cstheme="majorHAnsi"/>
        </w:rPr>
      </w:pPr>
    </w:p>
    <w:p w14:paraId="4323BF27" w14:textId="77777777" w:rsidR="009D2844" w:rsidRDefault="009D2844" w:rsidP="001102ED">
      <w:pPr>
        <w:rPr>
          <w:rFonts w:asciiTheme="majorHAnsi" w:hAnsiTheme="majorHAnsi" w:cstheme="majorHAnsi"/>
        </w:rPr>
      </w:pPr>
    </w:p>
    <w:p w14:paraId="08357FE4" w14:textId="077805F4" w:rsidR="001102ED" w:rsidRDefault="001102ED" w:rsidP="001102ED">
      <w:pPr>
        <w:rPr>
          <w:rFonts w:asciiTheme="majorHAnsi" w:hAnsiTheme="majorHAnsi" w:cstheme="majorHAnsi"/>
        </w:rPr>
      </w:pPr>
    </w:p>
    <w:p w14:paraId="228916FE" w14:textId="0043CE57" w:rsidR="001102ED" w:rsidRDefault="001102ED" w:rsidP="001102ED">
      <w:pPr>
        <w:rPr>
          <w:rFonts w:asciiTheme="majorHAnsi" w:hAnsiTheme="majorHAnsi" w:cstheme="majorHAnsi"/>
        </w:rPr>
      </w:pPr>
    </w:p>
    <w:p w14:paraId="444F9EB2" w14:textId="77777777" w:rsidR="001102ED" w:rsidRDefault="001102ED" w:rsidP="001102ED">
      <w:pPr>
        <w:rPr>
          <w:rFonts w:asciiTheme="majorHAnsi" w:hAnsiTheme="majorHAnsi" w:cstheme="majorHAnsi"/>
        </w:rPr>
      </w:pPr>
    </w:p>
    <w:p w14:paraId="2232B4CE"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bookmarkStart w:id="172" w:name="_Toc123895054"/>
      <w:bookmarkStart w:id="173" w:name="_Toc105047662"/>
      <w:bookmarkEnd w:id="172"/>
    </w:p>
    <w:p w14:paraId="06CAA70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38B1C59" w14:textId="26B44DCC" w:rsidR="001102ED" w:rsidRPr="007754B9" w:rsidRDefault="007754B9" w:rsidP="00243D64">
      <w:pPr>
        <w:pStyle w:val="javnanaroilapodnaslov"/>
        <w:ind w:left="400"/>
      </w:pPr>
      <w:bookmarkStart w:id="174" w:name="_Toc123895055"/>
      <w:proofErr w:type="spellStart"/>
      <w:r w:rsidRPr="007754B9">
        <w:rPr>
          <w:rStyle w:val="Krepko"/>
          <w:rFonts w:ascii="Calibri" w:hAnsi="Calibri" w:cs="Calibri"/>
          <w:b/>
        </w:rPr>
        <w:t>Obr</w:t>
      </w:r>
      <w:proofErr w:type="spellEnd"/>
      <w:r w:rsidRPr="007754B9">
        <w:rPr>
          <w:rStyle w:val="Krepko"/>
          <w:rFonts w:ascii="Calibri" w:hAnsi="Calibri" w:cs="Calibri"/>
          <w:b/>
        </w:rPr>
        <w:t xml:space="preserve">. </w:t>
      </w:r>
      <w:r w:rsidR="001102ED" w:rsidRPr="007754B9">
        <w:rPr>
          <w:rStyle w:val="Krepko"/>
          <w:rFonts w:ascii="Calibri" w:hAnsi="Calibri" w:cs="Calibri"/>
          <w:b/>
        </w:rPr>
        <w:t>Vzorec</w:t>
      </w:r>
      <w:r w:rsidR="001102ED" w:rsidRPr="007754B9">
        <w:t xml:space="preserve"> finančnega zavarovanja za dobro izvedb del</w:t>
      </w:r>
      <w:bookmarkEnd w:id="174"/>
      <w:r w:rsidR="001102ED" w:rsidRPr="007754B9">
        <w:t xml:space="preserve"> </w:t>
      </w:r>
    </w:p>
    <w:p w14:paraId="434B43F3" w14:textId="37FA974C" w:rsidR="001102ED" w:rsidRPr="001102ED" w:rsidRDefault="001102ED" w:rsidP="001102ED">
      <w:pPr>
        <w:rPr>
          <w:rFonts w:asciiTheme="majorHAnsi" w:hAnsiTheme="majorHAnsi" w:cstheme="majorHAnsi"/>
        </w:rPr>
      </w:pPr>
      <w:r w:rsidRPr="001102E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1102ED" w:rsidRPr="001102ED" w14:paraId="454482D1" w14:textId="77777777" w:rsidTr="00126325">
        <w:tc>
          <w:tcPr>
            <w:tcW w:w="9060" w:type="dxa"/>
          </w:tcPr>
          <w:p w14:paraId="397A86A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i/>
                <w:lang w:eastAsia="en-US"/>
              </w:rPr>
              <w:t>Glava s podatki o garantu (zavarovalnici/banki) ali SWIFT ključ</w:t>
            </w:r>
          </w:p>
          <w:p w14:paraId="2C8CE2E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33E8914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Za: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upravičenca tj. naročnika javnega naročila)</w:t>
            </w:r>
          </w:p>
          <w:p w14:paraId="7C1A2BD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lang w:eastAsia="en-US"/>
              </w:rPr>
              <w:t xml:space="preserve">Datum: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izdaje)</w:t>
            </w:r>
          </w:p>
          <w:p w14:paraId="1310587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1E3E7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VRSTA ZAVAROVANJA:</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vrsta zavarovanja: kavcijsko zavarovanje/bančna garancija)</w:t>
            </w:r>
          </w:p>
          <w:p w14:paraId="244F63C0"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4B294CB"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ŠTEVILKA: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številka zavarovanja)</w:t>
            </w:r>
          </w:p>
          <w:p w14:paraId="2202F3A2"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6649570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GARANT:</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in naslov zavarovalnice/banke v kraju izdaje)</w:t>
            </w:r>
          </w:p>
          <w:p w14:paraId="269D9FA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0803D01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NAROČNIK: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(vpišeta se ime in naslov naročnika zavarovanja, tj. v postopku javnega naročanja izbranega ponudnika)</w:t>
            </w:r>
          </w:p>
          <w:p w14:paraId="1553FD0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521F694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UPRAVIČENEC:</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naročnik javnega naročila)</w:t>
            </w:r>
          </w:p>
          <w:p w14:paraId="1A16EAA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C34563D"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 xml:space="preserve">OSNOVNI POSEL: </w:t>
            </w:r>
            <w:r w:rsidRPr="001102ED">
              <w:rPr>
                <w:rFonts w:asciiTheme="majorHAnsi" w:eastAsia="Calibri" w:hAnsiTheme="majorHAnsi" w:cstheme="majorHAnsi"/>
                <w:lang w:eastAsia="en-US"/>
              </w:rPr>
              <w:t xml:space="preserve">obveznost naročnika zavarovanja iz pogodbe št.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z dne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 xml:space="preserve">(vpišeta se št. in datum pogodbe o izvedbi javnega naročila), </w:t>
            </w:r>
            <w:r w:rsidRPr="001102ED">
              <w:rPr>
                <w:rFonts w:asciiTheme="majorHAnsi" w:eastAsia="Calibri" w:hAnsiTheme="majorHAnsi" w:cstheme="majorHAnsi"/>
                <w:lang w:eastAsia="en-US"/>
              </w:rPr>
              <w:t xml:space="preserve">katere predmet je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predmet javnega naročila)</w:t>
            </w:r>
            <w:r w:rsidRPr="001102ED">
              <w:rPr>
                <w:rFonts w:asciiTheme="majorHAnsi" w:eastAsia="Calibri" w:hAnsiTheme="majorHAnsi" w:cstheme="majorHAnsi"/>
                <w:lang w:eastAsia="en-US"/>
              </w:rPr>
              <w:t>.</w:t>
            </w:r>
          </w:p>
          <w:p w14:paraId="7EDD58F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i/>
                <w:lang w:eastAsia="en-US"/>
              </w:rPr>
              <w:t xml:space="preserve"> </w:t>
            </w:r>
          </w:p>
          <w:p w14:paraId="0CAC0BC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ZNESEK  V EUR: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najvišji znesek s številko in besedo)</w:t>
            </w:r>
          </w:p>
          <w:p w14:paraId="3F4C7C6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44C59B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LISTINE, KI JIH JE POLEG IZJAVE TREBA PRILOŽITI ZAHTEVI ZA PLAČILO IN SE IZRECNO ZAHTEVAJO V SPODNJEM BESEDILU: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(nobena/navede se listina)</w:t>
            </w:r>
          </w:p>
          <w:p w14:paraId="301AE8C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361A4D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JEZIK V ZAHTEVANIH LISTINAH:</w:t>
            </w:r>
            <w:r w:rsidRPr="001102ED">
              <w:rPr>
                <w:rFonts w:asciiTheme="majorHAnsi" w:eastAsia="Calibri" w:hAnsiTheme="majorHAnsi" w:cstheme="majorHAnsi"/>
                <w:lang w:eastAsia="en-US"/>
              </w:rPr>
              <w:t xml:space="preserve"> slovenski</w:t>
            </w:r>
          </w:p>
          <w:p w14:paraId="23FC9D1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2D22AFC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OBLIKA PREDLOŽITVE:</w:t>
            </w:r>
            <w:r w:rsidRPr="001102ED">
              <w:rPr>
                <w:rFonts w:asciiTheme="majorHAnsi" w:eastAsia="Calibri" w:hAnsiTheme="majorHAnsi" w:cstheme="majorHAnsi"/>
                <w:lang w:eastAsia="en-US"/>
              </w:rPr>
              <w:t xml:space="preserve"> v papirni obliki s priporočeno pošto ali katerokoli obliko hitre pošte ali osebno ali v elektronski obliki po SWIFT sistemu na naslov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(navede se SWIFT naslova garanta)</w:t>
            </w:r>
          </w:p>
          <w:p w14:paraId="26BD4E6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7750C8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KRAJ PREDLOŽITVE: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(garant vpiše naslov podružnice, kjer se opravi predložitev papirnih listin, ali elektronski naslov za predložitev v elektronski obliki, kot na primer garantov SWIFT naslov)</w:t>
            </w:r>
          </w:p>
          <w:p w14:paraId="706F35D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726BC6"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Ne glede na naslov podružnice, ki jo je vpisal garant, se predložitev papirnih listin lahko opravi v katerikoli podružnici garanta na območju Republike Slovenije.</w:t>
            </w:r>
            <w:r w:rsidRPr="001102ED" w:rsidDel="00D4087F">
              <w:rPr>
                <w:rFonts w:asciiTheme="majorHAnsi" w:eastAsia="Calibri" w:hAnsiTheme="majorHAnsi" w:cstheme="majorHAnsi"/>
                <w:lang w:eastAsia="en-US"/>
              </w:rPr>
              <w:t xml:space="preserve"> </w:t>
            </w:r>
          </w:p>
          <w:p w14:paraId="419D7AF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  </w:t>
            </w:r>
          </w:p>
          <w:p w14:paraId="5182850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DATUM VELJAVNOSTI: </w:t>
            </w:r>
            <w:r w:rsidRPr="001102ED">
              <w:rPr>
                <w:rFonts w:asciiTheme="majorHAnsi" w:hAnsiTheme="majorHAnsi" w:cstheme="majorHAnsi"/>
                <w:lang w:eastAsia="en-US"/>
              </w:rPr>
              <w:fldChar w:fldCharType="begin">
                <w:ffData>
                  <w:name w:val="Besedilo2"/>
                  <w:enabled/>
                  <w:calcOnExit w:val="0"/>
                  <w:textInput>
                    <w:default w:val="DD. MM. LLLL"/>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DD. MM. LLLL</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zapadlosti zavarovanja)</w:t>
            </w:r>
          </w:p>
          <w:p w14:paraId="17366C0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DDC415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STRANKA, KI MORA PLAČATI STROŠKE: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naročnika zavarovanja, tj. v postopku javnega naročanja izbranega ponudnika)</w:t>
            </w:r>
          </w:p>
          <w:p w14:paraId="25C42BF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71D71F0E"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1102ED">
              <w:rPr>
                <w:rFonts w:asciiTheme="majorHAnsi" w:eastAsia="Calibri" w:hAnsiTheme="majorHAnsi" w:cstheme="majorHAnsi"/>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CF601C" w14:textId="77777777" w:rsidR="001102ED" w:rsidRPr="001102ED" w:rsidRDefault="001102ED" w:rsidP="001102ED">
            <w:pPr>
              <w:jc w:val="both"/>
              <w:rPr>
                <w:rFonts w:asciiTheme="majorHAnsi" w:eastAsia="Calibri" w:hAnsiTheme="majorHAnsi" w:cstheme="majorHAnsi"/>
                <w:lang w:eastAsia="en-US"/>
              </w:rPr>
            </w:pPr>
          </w:p>
          <w:p w14:paraId="02A6EE1D"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Katerokoli zahtevo za plačilo po tem zavarovanju moramo prejeti na datum veljavnosti zavarovanja ali pred njim v zgoraj navedenem kraju predložitve.</w:t>
            </w:r>
          </w:p>
          <w:p w14:paraId="59097D24" w14:textId="77777777" w:rsidR="001102ED" w:rsidRPr="001102ED" w:rsidRDefault="001102ED" w:rsidP="001102ED">
            <w:pPr>
              <w:jc w:val="both"/>
              <w:rPr>
                <w:rFonts w:asciiTheme="majorHAnsi" w:eastAsia="Calibri" w:hAnsiTheme="majorHAnsi" w:cstheme="majorHAnsi"/>
                <w:lang w:eastAsia="en-US"/>
              </w:rPr>
            </w:pPr>
          </w:p>
          <w:p w14:paraId="5C12A72B"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Morebitne spore v zvezi s tem zavarovanjem rešuje stvarno pristojno sodišče v Ljubljani po slovenskem pravu.</w:t>
            </w:r>
          </w:p>
          <w:p w14:paraId="52A40C57" w14:textId="77777777" w:rsidR="001102ED" w:rsidRPr="001102ED" w:rsidRDefault="001102ED" w:rsidP="001102ED">
            <w:pPr>
              <w:jc w:val="both"/>
              <w:rPr>
                <w:rFonts w:asciiTheme="majorHAnsi" w:eastAsia="Calibri" w:hAnsiTheme="majorHAnsi" w:cstheme="majorHAnsi"/>
                <w:lang w:eastAsia="en-US"/>
              </w:rPr>
            </w:pPr>
          </w:p>
          <w:p w14:paraId="7A7A38C6" w14:textId="77777777" w:rsidR="001102ED" w:rsidRPr="001102ED" w:rsidRDefault="001102ED" w:rsidP="001102ED">
            <w:pPr>
              <w:jc w:val="both"/>
              <w:rPr>
                <w:rFonts w:asciiTheme="majorHAnsi" w:eastAsia="Calibri" w:hAnsiTheme="majorHAnsi" w:cstheme="majorHAnsi"/>
                <w:lang w:eastAsia="en-US"/>
              </w:rPr>
            </w:pPr>
          </w:p>
          <w:p w14:paraId="3DE0F599" w14:textId="77777777" w:rsidR="001102ED" w:rsidRPr="001102ED" w:rsidRDefault="001102ED" w:rsidP="001102ED">
            <w:pPr>
              <w:jc w:val="both"/>
              <w:rPr>
                <w:rFonts w:asciiTheme="majorHAnsi" w:eastAsia="Calibri" w:hAnsiTheme="majorHAnsi" w:cstheme="majorHAnsi"/>
                <w:lang w:eastAsia="en-US"/>
              </w:rPr>
            </w:pPr>
          </w:p>
          <w:p w14:paraId="7A3AB72F"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 xml:space="preserve">     garant</w:t>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(žig in podpis)</w:t>
            </w:r>
          </w:p>
          <w:p w14:paraId="399286A7" w14:textId="77777777" w:rsidR="001102ED" w:rsidRPr="001102ED" w:rsidRDefault="001102ED" w:rsidP="001102ED">
            <w:pPr>
              <w:rPr>
                <w:rFonts w:asciiTheme="majorHAnsi" w:eastAsia="Calibri" w:hAnsiTheme="majorHAnsi" w:cstheme="majorHAnsi"/>
              </w:rPr>
            </w:pPr>
          </w:p>
        </w:tc>
      </w:tr>
    </w:tbl>
    <w:p w14:paraId="705B7712" w14:textId="77777777" w:rsidR="001102ED" w:rsidRPr="001102ED" w:rsidRDefault="001102ED" w:rsidP="001102ED">
      <w:pPr>
        <w:rPr>
          <w:rFonts w:asciiTheme="majorHAnsi" w:hAnsiTheme="majorHAnsi" w:cstheme="majorHAnsi"/>
        </w:rPr>
      </w:pPr>
    </w:p>
    <w:p w14:paraId="7FF3E3FF" w14:textId="77777777" w:rsidR="001102ED" w:rsidRPr="001102ED" w:rsidRDefault="001102ED" w:rsidP="001102ED">
      <w:pPr>
        <w:rPr>
          <w:rFonts w:asciiTheme="majorHAnsi" w:hAnsiTheme="majorHAnsi" w:cstheme="majorHAnsi"/>
        </w:rPr>
      </w:pPr>
    </w:p>
    <w:p w14:paraId="4A7EB495" w14:textId="77777777" w:rsidR="001102ED" w:rsidRPr="001102ED" w:rsidRDefault="001102ED" w:rsidP="001102ED">
      <w:pPr>
        <w:rPr>
          <w:rFonts w:asciiTheme="majorHAnsi" w:hAnsiTheme="majorHAnsi" w:cstheme="majorHAnsi"/>
          <w:b/>
          <w:bCs/>
          <w:i/>
          <w:iCs/>
          <w:u w:val="single"/>
          <w:lang w:val="x-none"/>
        </w:rPr>
      </w:pPr>
    </w:p>
    <w:p w14:paraId="79E29736" w14:textId="77777777" w:rsidR="001102ED" w:rsidRPr="001102ED" w:rsidRDefault="001102ED" w:rsidP="001102ED">
      <w:pPr>
        <w:rPr>
          <w:rFonts w:asciiTheme="majorHAnsi" w:hAnsiTheme="majorHAnsi" w:cstheme="majorHAnsi"/>
        </w:rPr>
      </w:pPr>
    </w:p>
    <w:p w14:paraId="04CFDFB7" w14:textId="77777777" w:rsidR="001102ED" w:rsidRPr="001102ED" w:rsidRDefault="001102ED" w:rsidP="001102ED">
      <w:pPr>
        <w:rPr>
          <w:rFonts w:asciiTheme="majorHAnsi" w:hAnsiTheme="majorHAnsi" w:cstheme="majorHAnsi"/>
          <w:b/>
          <w:bCs/>
          <w:i/>
          <w:iCs/>
          <w:u w:val="single"/>
          <w:lang w:val="x-none"/>
        </w:rPr>
      </w:pPr>
    </w:p>
    <w:p w14:paraId="35C634F1" w14:textId="77777777" w:rsidR="001102ED" w:rsidRPr="001102ED" w:rsidRDefault="001102ED" w:rsidP="001102ED">
      <w:pPr>
        <w:rPr>
          <w:rFonts w:asciiTheme="majorHAnsi" w:hAnsiTheme="majorHAnsi" w:cstheme="majorHAnsi"/>
          <w:b/>
          <w:bCs/>
          <w:i/>
          <w:iCs/>
          <w:u w:val="single"/>
          <w:lang w:val="x-none"/>
        </w:rPr>
      </w:pPr>
    </w:p>
    <w:p w14:paraId="0FE9C3A4" w14:textId="77777777" w:rsidR="001102ED" w:rsidRPr="001102ED" w:rsidRDefault="001102ED" w:rsidP="001102ED">
      <w:pPr>
        <w:rPr>
          <w:rFonts w:asciiTheme="majorHAnsi" w:hAnsiTheme="majorHAnsi" w:cstheme="majorHAnsi"/>
        </w:rPr>
      </w:pPr>
    </w:p>
    <w:p w14:paraId="16032600" w14:textId="77777777" w:rsidR="001102ED" w:rsidRPr="001102ED" w:rsidRDefault="001102ED" w:rsidP="001102ED">
      <w:pPr>
        <w:rPr>
          <w:rFonts w:asciiTheme="majorHAnsi" w:hAnsiTheme="majorHAnsi" w:cstheme="majorHAnsi"/>
          <w:b/>
          <w:bCs/>
          <w:i/>
          <w:iCs/>
          <w:u w:val="single"/>
          <w:lang w:val="x-none"/>
        </w:rPr>
      </w:pPr>
    </w:p>
    <w:p w14:paraId="11D5830D" w14:textId="77777777" w:rsidR="001102ED" w:rsidRPr="001102ED" w:rsidRDefault="001102ED" w:rsidP="001102ED">
      <w:pPr>
        <w:rPr>
          <w:rFonts w:asciiTheme="majorHAnsi" w:hAnsiTheme="majorHAnsi" w:cstheme="majorHAnsi"/>
        </w:rPr>
      </w:pPr>
    </w:p>
    <w:p w14:paraId="47115447" w14:textId="77777777" w:rsidR="001102ED" w:rsidRPr="001102ED" w:rsidRDefault="001102ED" w:rsidP="001102ED">
      <w:pPr>
        <w:rPr>
          <w:rFonts w:asciiTheme="majorHAnsi" w:hAnsiTheme="majorHAnsi" w:cstheme="majorHAnsi"/>
        </w:rPr>
      </w:pPr>
    </w:p>
    <w:p w14:paraId="7EDAF75D" w14:textId="77777777" w:rsidR="001102ED" w:rsidRPr="001102ED" w:rsidRDefault="001102ED" w:rsidP="001102ED">
      <w:pPr>
        <w:rPr>
          <w:rFonts w:asciiTheme="majorHAnsi" w:hAnsiTheme="majorHAnsi" w:cstheme="majorHAnsi"/>
        </w:rPr>
      </w:pPr>
    </w:p>
    <w:p w14:paraId="3150A73E" w14:textId="77777777" w:rsidR="001102ED" w:rsidRPr="001102ED" w:rsidRDefault="001102ED" w:rsidP="001102ED">
      <w:pPr>
        <w:rPr>
          <w:rFonts w:asciiTheme="majorHAnsi" w:hAnsiTheme="majorHAnsi" w:cstheme="majorHAnsi"/>
        </w:rPr>
      </w:pPr>
    </w:p>
    <w:p w14:paraId="7E2CC41F" w14:textId="77777777" w:rsidR="001102ED" w:rsidRPr="001102ED" w:rsidRDefault="001102ED" w:rsidP="001102ED">
      <w:pPr>
        <w:rPr>
          <w:rFonts w:asciiTheme="majorHAnsi" w:hAnsiTheme="majorHAnsi" w:cstheme="majorHAnsi"/>
        </w:rPr>
      </w:pPr>
    </w:p>
    <w:p w14:paraId="166CC7DC" w14:textId="77777777" w:rsidR="001102ED" w:rsidRPr="001102ED" w:rsidRDefault="001102ED" w:rsidP="001102ED">
      <w:pPr>
        <w:rPr>
          <w:rFonts w:asciiTheme="majorHAnsi" w:hAnsiTheme="majorHAnsi" w:cstheme="majorHAnsi"/>
        </w:rPr>
      </w:pPr>
    </w:p>
    <w:p w14:paraId="663BFA4B" w14:textId="77777777" w:rsidR="001102ED" w:rsidRPr="001102ED" w:rsidRDefault="001102ED" w:rsidP="001102ED">
      <w:pPr>
        <w:rPr>
          <w:rFonts w:asciiTheme="majorHAnsi" w:hAnsiTheme="majorHAnsi" w:cstheme="majorHAnsi"/>
        </w:rPr>
      </w:pPr>
    </w:p>
    <w:p w14:paraId="25FDF201" w14:textId="77777777" w:rsidR="001102ED" w:rsidRPr="001102ED" w:rsidRDefault="001102ED" w:rsidP="001102ED">
      <w:pPr>
        <w:rPr>
          <w:rFonts w:asciiTheme="majorHAnsi" w:hAnsiTheme="majorHAnsi" w:cstheme="majorHAnsi"/>
        </w:rPr>
      </w:pPr>
    </w:p>
    <w:p w14:paraId="1A39D347" w14:textId="77777777" w:rsidR="001102ED" w:rsidRPr="001102ED" w:rsidRDefault="001102ED" w:rsidP="001102ED">
      <w:pPr>
        <w:rPr>
          <w:rFonts w:asciiTheme="majorHAnsi" w:hAnsiTheme="majorHAnsi" w:cstheme="majorHAnsi"/>
        </w:rPr>
      </w:pPr>
    </w:p>
    <w:p w14:paraId="376B0623" w14:textId="77777777" w:rsidR="001102ED" w:rsidRPr="001102ED" w:rsidRDefault="001102ED" w:rsidP="001102ED">
      <w:pPr>
        <w:rPr>
          <w:rFonts w:asciiTheme="majorHAnsi" w:hAnsiTheme="majorHAnsi" w:cstheme="majorHAnsi"/>
        </w:rPr>
      </w:pPr>
    </w:p>
    <w:p w14:paraId="1FD74129" w14:textId="77777777" w:rsidR="001102ED" w:rsidRPr="001102ED" w:rsidRDefault="001102ED" w:rsidP="001102ED">
      <w:pPr>
        <w:rPr>
          <w:rFonts w:asciiTheme="majorHAnsi" w:hAnsiTheme="majorHAnsi" w:cstheme="majorHAnsi"/>
        </w:rPr>
      </w:pPr>
    </w:p>
    <w:p w14:paraId="1FEB9092" w14:textId="77777777" w:rsidR="001102ED" w:rsidRPr="001102ED" w:rsidRDefault="001102ED" w:rsidP="001102ED">
      <w:pPr>
        <w:rPr>
          <w:rFonts w:asciiTheme="majorHAnsi" w:hAnsiTheme="majorHAnsi" w:cstheme="majorHAnsi"/>
        </w:rPr>
      </w:pPr>
    </w:p>
    <w:p w14:paraId="2B16003D" w14:textId="77777777" w:rsidR="001102ED" w:rsidRPr="001102ED" w:rsidRDefault="001102ED" w:rsidP="001102ED">
      <w:pPr>
        <w:rPr>
          <w:rFonts w:asciiTheme="majorHAnsi" w:hAnsiTheme="majorHAnsi" w:cstheme="majorHAnsi"/>
        </w:rPr>
      </w:pPr>
    </w:p>
    <w:p w14:paraId="0613FDC7" w14:textId="77777777" w:rsidR="001102ED" w:rsidRPr="001102ED" w:rsidRDefault="001102ED" w:rsidP="001102ED">
      <w:pPr>
        <w:rPr>
          <w:rFonts w:asciiTheme="majorHAnsi" w:hAnsiTheme="majorHAnsi" w:cstheme="majorHAnsi"/>
        </w:rPr>
      </w:pPr>
    </w:p>
    <w:p w14:paraId="47FB780F" w14:textId="77777777" w:rsidR="001102ED" w:rsidRPr="001102ED" w:rsidRDefault="001102ED" w:rsidP="001102ED">
      <w:pPr>
        <w:rPr>
          <w:rFonts w:asciiTheme="majorHAnsi" w:hAnsiTheme="majorHAnsi" w:cstheme="majorHAnsi"/>
        </w:rPr>
      </w:pPr>
    </w:p>
    <w:p w14:paraId="1539BD34" w14:textId="2ACB3EBA" w:rsidR="001102ED" w:rsidRDefault="001102ED" w:rsidP="001102ED">
      <w:pPr>
        <w:rPr>
          <w:rFonts w:asciiTheme="majorHAnsi" w:hAnsiTheme="majorHAnsi" w:cstheme="majorHAnsi"/>
        </w:rPr>
      </w:pPr>
    </w:p>
    <w:p w14:paraId="5232287B" w14:textId="6947D863" w:rsidR="001102ED" w:rsidRDefault="001102ED" w:rsidP="001102ED">
      <w:pPr>
        <w:rPr>
          <w:rFonts w:asciiTheme="majorHAnsi" w:hAnsiTheme="majorHAnsi" w:cstheme="majorHAnsi"/>
        </w:rPr>
      </w:pPr>
    </w:p>
    <w:p w14:paraId="044548C7" w14:textId="7105A29A" w:rsidR="001102ED" w:rsidRDefault="001102ED" w:rsidP="001102ED">
      <w:pPr>
        <w:rPr>
          <w:rFonts w:asciiTheme="majorHAnsi" w:hAnsiTheme="majorHAnsi" w:cstheme="majorHAnsi"/>
        </w:rPr>
      </w:pPr>
    </w:p>
    <w:p w14:paraId="003BE383" w14:textId="1493CBEB" w:rsidR="001102ED" w:rsidRDefault="001102ED" w:rsidP="001102ED">
      <w:pPr>
        <w:rPr>
          <w:rFonts w:asciiTheme="majorHAnsi" w:hAnsiTheme="majorHAnsi" w:cstheme="majorHAnsi"/>
        </w:rPr>
      </w:pPr>
    </w:p>
    <w:p w14:paraId="0502BA1D" w14:textId="77777777" w:rsidR="001102ED" w:rsidRPr="001102ED" w:rsidRDefault="001102ED" w:rsidP="001102ED">
      <w:pPr>
        <w:rPr>
          <w:rFonts w:asciiTheme="majorHAnsi" w:hAnsiTheme="majorHAnsi" w:cstheme="majorHAnsi"/>
        </w:rPr>
      </w:pPr>
    </w:p>
    <w:p w14:paraId="631C40FD" w14:textId="77777777" w:rsidR="001102ED" w:rsidRPr="001102ED" w:rsidRDefault="001102ED" w:rsidP="001102ED">
      <w:pPr>
        <w:rPr>
          <w:rFonts w:asciiTheme="majorHAnsi" w:hAnsiTheme="majorHAnsi" w:cstheme="majorHAnsi"/>
        </w:rPr>
      </w:pPr>
    </w:p>
    <w:p w14:paraId="4DF62697" w14:textId="77777777" w:rsidR="001102ED" w:rsidRPr="001102ED" w:rsidRDefault="001102ED" w:rsidP="001102ED">
      <w:pPr>
        <w:rPr>
          <w:rFonts w:asciiTheme="majorHAnsi" w:hAnsiTheme="majorHAnsi" w:cstheme="majorHAnsi"/>
        </w:rPr>
      </w:pPr>
    </w:p>
    <w:p w14:paraId="77335248" w14:textId="77777777" w:rsidR="001102ED" w:rsidRPr="001102ED" w:rsidRDefault="001102ED" w:rsidP="001102ED">
      <w:pPr>
        <w:rPr>
          <w:rFonts w:asciiTheme="majorHAnsi" w:hAnsiTheme="majorHAnsi" w:cstheme="majorHAnsi"/>
        </w:rPr>
      </w:pPr>
    </w:p>
    <w:p w14:paraId="06E895C9" w14:textId="0601FC66" w:rsidR="001102ED" w:rsidRPr="007754B9" w:rsidRDefault="001102ED" w:rsidP="00243D64">
      <w:pPr>
        <w:pStyle w:val="javnanaroilapodnaslov"/>
        <w:rPr>
          <w:lang w:val="x-none"/>
        </w:rPr>
      </w:pPr>
      <w:r w:rsidRPr="007754B9">
        <w:lastRenderedPageBreak/>
        <w:t xml:space="preserve">            </w:t>
      </w:r>
      <w:bookmarkStart w:id="175" w:name="_Toc123895056"/>
      <w:proofErr w:type="spellStart"/>
      <w:r w:rsidR="007754B9" w:rsidRPr="007754B9">
        <w:t>Obr</w:t>
      </w:r>
      <w:proofErr w:type="spellEnd"/>
      <w:r w:rsidR="007754B9" w:rsidRPr="007754B9">
        <w:t>. Izjava ponudnika</w:t>
      </w:r>
      <w:r w:rsidR="007754B9">
        <w:t>, da bo priskrbel finančno zavarovanje za odpravo napak v garancijski dobi</w:t>
      </w:r>
      <w:bookmarkEnd w:id="175"/>
      <w:r w:rsidR="007754B9">
        <w:t xml:space="preserve"> </w:t>
      </w:r>
      <w:r w:rsidR="007754B9" w:rsidRPr="007754B9">
        <w:t xml:space="preserve"> </w:t>
      </w:r>
      <w:r w:rsidRPr="007754B9">
        <w:t xml:space="preserve">                                                                                                                                    </w:t>
      </w:r>
    </w:p>
    <w:p w14:paraId="23C6FCCA" w14:textId="77777777" w:rsidR="001102ED" w:rsidRPr="001102ED" w:rsidRDefault="001102ED" w:rsidP="00243D64">
      <w:pPr>
        <w:pStyle w:val="javnanaroilapodnaslov"/>
        <w:numPr>
          <w:ilvl w:val="1"/>
          <w:numId w:val="12"/>
        </w:numPr>
        <w:rPr>
          <w:rFonts w:cstheme="majorHAnsi"/>
        </w:rPr>
      </w:pPr>
    </w:p>
    <w:p w14:paraId="2F018423" w14:textId="77777777" w:rsidR="001102ED" w:rsidRPr="001102ED" w:rsidRDefault="001102ED" w:rsidP="001102ED">
      <w:pPr>
        <w:jc w:val="both"/>
        <w:rPr>
          <w:rFonts w:ascii="Calibri" w:hAnsi="Calibri" w:cs="Calibri"/>
        </w:rPr>
      </w:pPr>
    </w:p>
    <w:p w14:paraId="68370DFA" w14:textId="77777777" w:rsidR="001102ED" w:rsidRPr="001102ED" w:rsidRDefault="001102ED" w:rsidP="001102ED">
      <w:pPr>
        <w:jc w:val="both"/>
        <w:rPr>
          <w:rFonts w:ascii="Calibri" w:hAnsi="Calibri" w:cs="Calibri"/>
        </w:rPr>
      </w:pPr>
      <w:r w:rsidRPr="001102ED">
        <w:rPr>
          <w:rFonts w:ascii="Calibri" w:hAnsi="Calibri" w:cs="Calibri"/>
        </w:rPr>
        <w:t xml:space="preserve">Kraj in datum: </w:t>
      </w:r>
    </w:p>
    <w:p w14:paraId="232012CD" w14:textId="77777777" w:rsidR="001102ED" w:rsidRPr="001102ED" w:rsidRDefault="001102ED" w:rsidP="001102ED">
      <w:pPr>
        <w:jc w:val="both"/>
        <w:rPr>
          <w:rFonts w:ascii="Calibri" w:hAnsi="Calibri" w:cs="Calibri"/>
          <w:b/>
          <w:lang w:val="x-none"/>
        </w:rPr>
      </w:pPr>
      <w:r w:rsidRPr="001102ED">
        <w:rPr>
          <w:rFonts w:ascii="Calibri" w:hAnsi="Calibri" w:cs="Calibri"/>
          <w:b/>
          <w:lang w:val="x-none"/>
        </w:rPr>
        <w:t xml:space="preserve">Upravičenec: </w:t>
      </w:r>
      <w:r w:rsidRPr="001102ED">
        <w:rPr>
          <w:rFonts w:ascii="Calibri" w:hAnsi="Calibri" w:cs="Calibri"/>
          <w:b/>
        </w:rPr>
        <w:t>Občina Ajdovščina, Ulica 5. maja 6a, 5270 Ajdovščina</w:t>
      </w:r>
    </w:p>
    <w:p w14:paraId="207E1A4A" w14:textId="77777777" w:rsidR="001102ED" w:rsidRPr="001102ED" w:rsidRDefault="001102ED" w:rsidP="001102ED">
      <w:pPr>
        <w:tabs>
          <w:tab w:val="left" w:pos="8460"/>
        </w:tabs>
        <w:ind w:right="432"/>
        <w:jc w:val="both"/>
        <w:rPr>
          <w:rFonts w:ascii="Calibri" w:hAnsi="Calibri" w:cs="Calibri"/>
        </w:rPr>
      </w:pPr>
    </w:p>
    <w:p w14:paraId="20C35E3A" w14:textId="77777777" w:rsidR="001102ED" w:rsidRPr="001102ED" w:rsidRDefault="001102ED" w:rsidP="001102ED">
      <w:pPr>
        <w:tabs>
          <w:tab w:val="left" w:pos="8460"/>
        </w:tabs>
        <w:ind w:right="432"/>
        <w:jc w:val="both"/>
        <w:rPr>
          <w:rFonts w:ascii="Calibri" w:hAnsi="Calibri" w:cs="Calibri"/>
        </w:rPr>
      </w:pPr>
    </w:p>
    <w:p w14:paraId="0202ACA4" w14:textId="77777777" w:rsidR="001102ED" w:rsidRPr="001102ED" w:rsidRDefault="001102ED" w:rsidP="001102ED">
      <w:pPr>
        <w:tabs>
          <w:tab w:val="left" w:pos="8460"/>
        </w:tabs>
        <w:ind w:right="432"/>
        <w:jc w:val="center"/>
        <w:rPr>
          <w:rFonts w:ascii="Calibri" w:eastAsia="Arial Unicode MS" w:hAnsi="Calibri" w:cs="Calibri"/>
        </w:rPr>
      </w:pPr>
      <w:r w:rsidRPr="001102ED">
        <w:rPr>
          <w:rFonts w:ascii="Calibri" w:hAnsi="Calibri" w:cs="Calibri"/>
        </w:rPr>
        <w:t>IZJAVLJAMO</w:t>
      </w:r>
    </w:p>
    <w:p w14:paraId="3BA5D3B0" w14:textId="77777777" w:rsidR="001102ED" w:rsidRPr="001102ED" w:rsidRDefault="001102ED" w:rsidP="001102ED">
      <w:pPr>
        <w:tabs>
          <w:tab w:val="left" w:pos="8460"/>
        </w:tabs>
        <w:ind w:right="432"/>
        <w:jc w:val="both"/>
        <w:rPr>
          <w:rFonts w:ascii="Calibri" w:hAnsi="Calibri" w:cs="Calibri"/>
        </w:rPr>
      </w:pPr>
    </w:p>
    <w:p w14:paraId="63B6E50C" w14:textId="77777777" w:rsidR="001102ED" w:rsidRPr="001102ED" w:rsidRDefault="001102ED" w:rsidP="001102ED">
      <w:pPr>
        <w:tabs>
          <w:tab w:val="left" w:pos="8460"/>
        </w:tabs>
        <w:ind w:right="432"/>
        <w:jc w:val="both"/>
        <w:rPr>
          <w:rFonts w:asciiTheme="majorHAnsi" w:hAnsiTheme="majorHAnsi" w:cstheme="majorHAnsi"/>
        </w:rPr>
      </w:pPr>
    </w:p>
    <w:p w14:paraId="7A7DF398" w14:textId="1C98F707" w:rsidR="001102ED" w:rsidRPr="001102ED" w:rsidRDefault="001102ED" w:rsidP="001102ED">
      <w:pPr>
        <w:tabs>
          <w:tab w:val="center" w:pos="4536"/>
          <w:tab w:val="right" w:pos="9072"/>
        </w:tabs>
        <w:jc w:val="both"/>
        <w:rPr>
          <w:rFonts w:asciiTheme="majorHAnsi" w:hAnsiTheme="majorHAnsi" w:cstheme="majorHAnsi"/>
          <w:lang w:val="x-none"/>
        </w:rPr>
      </w:pPr>
      <w:r w:rsidRPr="001102ED">
        <w:rPr>
          <w:rFonts w:asciiTheme="majorHAnsi" w:hAnsiTheme="majorHAnsi" w:cstheme="majorHAnsi"/>
          <w:lang w:val="x-none"/>
        </w:rPr>
        <w:t>da bomo, v kolikor bomo izbrani na javnem razpisu za izbiro izvajalca za »</w:t>
      </w:r>
      <w:r w:rsidRPr="001102ED">
        <w:rPr>
          <w:rFonts w:asciiTheme="majorHAnsi" w:hAnsiTheme="majorHAnsi" w:cstheme="majorHAnsi"/>
        </w:rPr>
        <w:t xml:space="preserve"> Gradnja komunalne infrastrukture v poslovno ekonomski coni Ajdovščina - širitev vzhod in širitev zahod – rekonstrukcija strojnega </w:t>
      </w:r>
      <w:proofErr w:type="spellStart"/>
      <w:r w:rsidRPr="001102ED">
        <w:rPr>
          <w:rFonts w:asciiTheme="majorHAnsi" w:hAnsiTheme="majorHAnsi" w:cstheme="majorHAnsi"/>
        </w:rPr>
        <w:t>predzgoščanja</w:t>
      </w:r>
      <w:proofErr w:type="spellEnd"/>
      <w:r w:rsidRPr="001102ED">
        <w:rPr>
          <w:rFonts w:asciiTheme="majorHAnsi" w:hAnsiTheme="majorHAnsi" w:cstheme="majorHAnsi"/>
        </w:rPr>
        <w:t xml:space="preserve"> in dehidracija blata</w:t>
      </w:r>
      <w:r w:rsidRPr="001102ED">
        <w:rPr>
          <w:rFonts w:asciiTheme="majorHAnsi" w:hAnsiTheme="majorHAnsi" w:cstheme="majorHAnsi"/>
          <w:lang w:val="x-none"/>
        </w:rPr>
        <w:t>» Izdelava projektne dokumentacije ter pridobitev gradbenega dovoljenja za objekt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p>
    <w:p w14:paraId="4CF7002F" w14:textId="77777777" w:rsidR="001102ED" w:rsidRPr="001102ED" w:rsidRDefault="001102ED" w:rsidP="001102ED">
      <w:pPr>
        <w:tabs>
          <w:tab w:val="left" w:pos="8460"/>
        </w:tabs>
        <w:ind w:right="432"/>
        <w:jc w:val="both"/>
        <w:rPr>
          <w:rFonts w:ascii="Calibri" w:hAnsi="Calibri" w:cs="Calibri"/>
        </w:rPr>
      </w:pPr>
    </w:p>
    <w:p w14:paraId="3ACEEF8E" w14:textId="77777777" w:rsidR="001102ED" w:rsidRPr="001102ED" w:rsidRDefault="001102ED" w:rsidP="001102ED">
      <w:pPr>
        <w:rPr>
          <w:rFonts w:ascii="Calibri" w:hAnsi="Calibri" w:cs="Calibri"/>
          <w:b/>
        </w:rPr>
      </w:pPr>
    </w:p>
    <w:p w14:paraId="2FC8E451" w14:textId="77777777" w:rsidR="001102ED" w:rsidRPr="001102ED" w:rsidRDefault="001102ED" w:rsidP="001102ED">
      <w:pPr>
        <w:rPr>
          <w:rFonts w:ascii="Calibri" w:hAnsi="Calibri" w:cs="Calibri"/>
          <w:b/>
        </w:rPr>
      </w:pPr>
    </w:p>
    <w:p w14:paraId="48EBC713" w14:textId="77777777" w:rsidR="001102ED" w:rsidRPr="001102ED" w:rsidRDefault="001102ED" w:rsidP="001102ED">
      <w:pPr>
        <w:rPr>
          <w:rFonts w:ascii="Calibri" w:hAnsi="Calibri" w:cs="Calibri"/>
          <w:b/>
        </w:rPr>
      </w:pPr>
    </w:p>
    <w:p w14:paraId="184100F7" w14:textId="77777777" w:rsidR="001102ED" w:rsidRPr="001102ED" w:rsidRDefault="001102ED" w:rsidP="001102ED">
      <w:pPr>
        <w:rPr>
          <w:rFonts w:ascii="Calibri" w:hAnsi="Calibri" w:cs="Calibri"/>
          <w:b/>
        </w:rPr>
      </w:pPr>
    </w:p>
    <w:p w14:paraId="10CECE23" w14:textId="77777777" w:rsidR="001102ED" w:rsidRPr="001102ED" w:rsidRDefault="001102ED" w:rsidP="001102ED">
      <w:pPr>
        <w:rPr>
          <w:rFonts w:ascii="Calibri" w:hAnsi="Calibri" w:cs="Calibri"/>
          <w:b/>
        </w:rPr>
      </w:pPr>
      <w:r w:rsidRPr="001102ED">
        <w:rPr>
          <w:rFonts w:ascii="Calibri" w:hAnsi="Calibri" w:cs="Calibri"/>
          <w:b/>
        </w:rPr>
        <w:tab/>
      </w:r>
    </w:p>
    <w:p w14:paraId="68C6D65A" w14:textId="77777777" w:rsidR="001102ED" w:rsidRPr="001102ED" w:rsidRDefault="001102ED" w:rsidP="001102ED">
      <w:pPr>
        <w:ind w:left="4248" w:right="72" w:firstLine="1416"/>
        <w:jc w:val="both"/>
        <w:rPr>
          <w:rFonts w:ascii="Calibri" w:hAnsi="Calibri" w:cs="Calibri"/>
          <w:b/>
        </w:rPr>
      </w:pPr>
      <w:r w:rsidRPr="001102ED">
        <w:rPr>
          <w:rFonts w:ascii="Calibri" w:hAnsi="Calibri" w:cs="Calibri"/>
          <w:b/>
        </w:rPr>
        <w:t>PONUDNIK:</w:t>
      </w:r>
    </w:p>
    <w:p w14:paraId="2F1A1908" w14:textId="77777777" w:rsidR="001102ED" w:rsidRPr="001102ED" w:rsidRDefault="001102ED" w:rsidP="001102ED">
      <w:pPr>
        <w:rPr>
          <w:rFonts w:ascii="Calibri" w:hAnsi="Calibri" w:cs="Calibri"/>
          <w:b/>
        </w:rPr>
      </w:pPr>
      <w:r w:rsidRPr="001102ED">
        <w:rPr>
          <w:rFonts w:ascii="Calibri" w:hAnsi="Calibri" w:cs="Calibri"/>
          <w:b/>
        </w:rPr>
        <w:tab/>
      </w:r>
      <w:r w:rsidRPr="001102ED">
        <w:rPr>
          <w:rFonts w:ascii="Calibri" w:hAnsi="Calibri" w:cs="Calibri"/>
          <w:b/>
        </w:rPr>
        <w:tab/>
      </w:r>
      <w:r w:rsidRPr="001102ED">
        <w:rPr>
          <w:rFonts w:ascii="Calibri" w:hAnsi="Calibri" w:cs="Calibri"/>
          <w:b/>
        </w:rPr>
        <w:tab/>
      </w:r>
      <w:r w:rsidRPr="001102ED">
        <w:rPr>
          <w:rFonts w:ascii="Calibri" w:hAnsi="Calibri" w:cs="Calibri"/>
          <w:b/>
        </w:rPr>
        <w:tab/>
        <w:t xml:space="preserve">       (žig in podpis zakonitega zastopnika oz. </w:t>
      </w:r>
      <w:proofErr w:type="spellStart"/>
      <w:r w:rsidRPr="001102ED">
        <w:rPr>
          <w:rFonts w:ascii="Calibri" w:hAnsi="Calibri" w:cs="Calibri"/>
          <w:b/>
        </w:rPr>
        <w:t>poobl</w:t>
      </w:r>
      <w:proofErr w:type="spellEnd"/>
      <w:r w:rsidRPr="001102ED">
        <w:rPr>
          <w:rFonts w:ascii="Calibri" w:hAnsi="Calibri" w:cs="Calibri"/>
          <w:b/>
        </w:rPr>
        <w:t>. osebe)</w:t>
      </w:r>
    </w:p>
    <w:p w14:paraId="173F15AF" w14:textId="77777777" w:rsidR="001102ED" w:rsidRPr="001102ED" w:rsidRDefault="001102ED" w:rsidP="001102ED">
      <w:pPr>
        <w:rPr>
          <w:rFonts w:ascii="Calibri" w:hAnsi="Calibri" w:cs="Calibri"/>
          <w:b/>
        </w:rPr>
      </w:pPr>
    </w:p>
    <w:p w14:paraId="58233EA8"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77C56E0"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1FA96CB"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096CC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02FC56F2" w14:textId="6D1D2E8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38F43BF" w14:textId="7A26A12B"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1E3F6" w14:textId="5E93193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C3B9D23" w14:textId="2608241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6E89E99"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6FA3146A"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F45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48ABE2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bookmarkEnd w:id="173"/>
    <w:p w14:paraId="7C7463D7" w14:textId="2748CBA7" w:rsidR="001102ED" w:rsidRDefault="001102ED" w:rsidP="001102ED">
      <w:pPr>
        <w:rPr>
          <w:rFonts w:asciiTheme="majorHAnsi" w:hAnsiTheme="majorHAnsi" w:cs="Arial"/>
        </w:rPr>
      </w:pPr>
    </w:p>
    <w:p w14:paraId="2EB97A45" w14:textId="1C94702D" w:rsidR="001102ED" w:rsidRDefault="001102ED" w:rsidP="001102ED">
      <w:pPr>
        <w:rPr>
          <w:rFonts w:asciiTheme="majorHAnsi" w:hAnsiTheme="majorHAnsi" w:cs="Arial"/>
        </w:rPr>
      </w:pPr>
    </w:p>
    <w:p w14:paraId="05A0304A" w14:textId="6D69345D" w:rsidR="001102ED" w:rsidRDefault="001102ED" w:rsidP="001102ED">
      <w:pPr>
        <w:rPr>
          <w:rFonts w:asciiTheme="majorHAnsi" w:hAnsiTheme="majorHAnsi" w:cs="Arial"/>
        </w:rPr>
      </w:pPr>
    </w:p>
    <w:p w14:paraId="780AB770" w14:textId="4E2C3401" w:rsidR="001102ED" w:rsidRDefault="001102ED" w:rsidP="001102ED">
      <w:pPr>
        <w:rPr>
          <w:rFonts w:asciiTheme="majorHAnsi" w:hAnsiTheme="majorHAnsi" w:cs="Arial"/>
        </w:rPr>
      </w:pPr>
    </w:p>
    <w:p w14:paraId="5E73931C" w14:textId="77777777" w:rsidR="007754B9" w:rsidRDefault="007754B9" w:rsidP="001102ED">
      <w:pPr>
        <w:rPr>
          <w:rFonts w:asciiTheme="majorHAnsi" w:hAnsiTheme="majorHAnsi" w:cs="Arial"/>
          <w:b/>
          <w:bCs/>
        </w:rPr>
      </w:pPr>
    </w:p>
    <w:p w14:paraId="2193E888" w14:textId="77777777" w:rsidR="007754B9" w:rsidRDefault="007754B9" w:rsidP="001102ED">
      <w:pPr>
        <w:rPr>
          <w:rFonts w:asciiTheme="majorHAnsi" w:hAnsiTheme="majorHAnsi" w:cs="Arial"/>
          <w:b/>
          <w:bCs/>
        </w:rPr>
      </w:pPr>
    </w:p>
    <w:p w14:paraId="0851A7BB" w14:textId="77777777" w:rsidR="007754B9" w:rsidRDefault="007754B9" w:rsidP="001102ED">
      <w:pPr>
        <w:rPr>
          <w:rFonts w:asciiTheme="majorHAnsi" w:hAnsiTheme="majorHAnsi" w:cs="Arial"/>
          <w:b/>
          <w:bCs/>
        </w:rPr>
      </w:pPr>
    </w:p>
    <w:p w14:paraId="6FB62B71" w14:textId="77777777" w:rsidR="007754B9" w:rsidRDefault="007754B9" w:rsidP="001102ED">
      <w:pPr>
        <w:rPr>
          <w:rFonts w:asciiTheme="majorHAnsi" w:hAnsiTheme="majorHAnsi" w:cs="Arial"/>
          <w:b/>
          <w:bCs/>
        </w:rPr>
      </w:pPr>
    </w:p>
    <w:p w14:paraId="10D3EEFF" w14:textId="0A6AF371" w:rsidR="001102ED" w:rsidRPr="007754B9" w:rsidRDefault="007754B9" w:rsidP="00243D64">
      <w:pPr>
        <w:pStyle w:val="javnanaroilapodnaslov"/>
      </w:pPr>
      <w:bookmarkStart w:id="176" w:name="_Toc123895057"/>
      <w:proofErr w:type="spellStart"/>
      <w:r w:rsidRPr="00243D64">
        <w:rPr>
          <w:rFonts w:cstheme="majorHAnsi"/>
        </w:rPr>
        <w:lastRenderedPageBreak/>
        <w:t>Obr</w:t>
      </w:r>
      <w:proofErr w:type="spellEnd"/>
      <w:r>
        <w:t xml:space="preserve">. </w:t>
      </w:r>
      <w:r w:rsidR="001102ED" w:rsidRPr="007754B9">
        <w:t>Vzorec finančnega zavarovanja za odpravo napak v garancijski dobi</w:t>
      </w:r>
      <w:bookmarkEnd w:id="176"/>
      <w:r w:rsidR="001102ED" w:rsidRPr="007754B9">
        <w:t xml:space="preserve"> </w:t>
      </w:r>
    </w:p>
    <w:p w14:paraId="098F2CD2" w14:textId="77777777" w:rsidR="001102ED" w:rsidRPr="001102ED" w:rsidRDefault="001102ED" w:rsidP="001102ED">
      <w:pPr>
        <w:rPr>
          <w:rFonts w:asciiTheme="majorHAnsi" w:hAnsiTheme="majorHAnsi" w:cs="Arial"/>
        </w:rPr>
      </w:pPr>
    </w:p>
    <w:tbl>
      <w:tblPr>
        <w:tblStyle w:val="Tabelamrea"/>
        <w:tblW w:w="9214" w:type="dxa"/>
        <w:tblInd w:w="-5" w:type="dxa"/>
        <w:tblLook w:val="04A0" w:firstRow="1" w:lastRow="0" w:firstColumn="1" w:lastColumn="0" w:noHBand="0" w:noVBand="1"/>
      </w:tblPr>
      <w:tblGrid>
        <w:gridCol w:w="9214"/>
      </w:tblGrid>
      <w:tr w:rsidR="001102ED" w:rsidRPr="00BB7187" w14:paraId="3D5C309D" w14:textId="77777777" w:rsidTr="00126325">
        <w:tc>
          <w:tcPr>
            <w:tcW w:w="9214" w:type="dxa"/>
          </w:tcPr>
          <w:p w14:paraId="7130D454"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i/>
                <w:lang w:eastAsia="en-US"/>
              </w:rPr>
              <w:t>Glava s podatki o garantu (zavarovalnici/banki) ali SWIFT ključ</w:t>
            </w:r>
          </w:p>
          <w:p w14:paraId="794E93F9" w14:textId="77777777" w:rsidR="001102ED" w:rsidRPr="00BB7187" w:rsidRDefault="001102ED" w:rsidP="00126325">
            <w:pPr>
              <w:keepNext/>
              <w:jc w:val="both"/>
              <w:rPr>
                <w:rFonts w:ascii="Calibri Light" w:hAnsi="Calibri Light" w:cs="Arial"/>
                <w:lang w:eastAsia="en-US"/>
              </w:rPr>
            </w:pPr>
          </w:p>
          <w:p w14:paraId="568FA23B"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lang w:eastAsia="en-US"/>
              </w:rPr>
              <w:t xml:space="preserve">Za: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upravičenca tj. naročnika javnega naročila)</w:t>
            </w:r>
          </w:p>
          <w:p w14:paraId="5F4F8520"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lang w:eastAsia="en-US"/>
              </w:rPr>
              <w:t xml:space="preserve">Datum: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izdaje)</w:t>
            </w:r>
          </w:p>
          <w:p w14:paraId="08B318B6" w14:textId="77777777" w:rsidR="001102ED" w:rsidRPr="00BB7187" w:rsidRDefault="001102ED" w:rsidP="00126325">
            <w:pPr>
              <w:keepNext/>
              <w:jc w:val="both"/>
              <w:rPr>
                <w:rFonts w:ascii="Calibri Light" w:hAnsi="Calibri Light" w:cs="Arial"/>
                <w:lang w:eastAsia="en-US"/>
              </w:rPr>
            </w:pPr>
          </w:p>
          <w:p w14:paraId="59C7A9CD"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VRSTA:</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vrsta zavarovanja: kavcijsko zavarovanje/bančna garancija)</w:t>
            </w:r>
          </w:p>
          <w:p w14:paraId="5BC9F357" w14:textId="77777777" w:rsidR="001102ED" w:rsidRPr="00BB7187" w:rsidRDefault="001102ED" w:rsidP="00126325">
            <w:pPr>
              <w:keepNext/>
              <w:jc w:val="both"/>
              <w:rPr>
                <w:rFonts w:ascii="Calibri Light" w:hAnsi="Calibri Light" w:cs="Arial"/>
                <w:lang w:eastAsia="en-US"/>
              </w:rPr>
            </w:pPr>
          </w:p>
          <w:p w14:paraId="6D893096"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ŠTEVILKA: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številka zavarovanja)</w:t>
            </w:r>
          </w:p>
          <w:p w14:paraId="4319DE7B" w14:textId="77777777" w:rsidR="001102ED" w:rsidRPr="00BB7187" w:rsidRDefault="001102ED" w:rsidP="00126325">
            <w:pPr>
              <w:keepNext/>
              <w:jc w:val="both"/>
              <w:rPr>
                <w:rFonts w:ascii="Calibri Light" w:hAnsi="Calibri Light" w:cs="Arial"/>
                <w:lang w:eastAsia="en-US"/>
              </w:rPr>
            </w:pPr>
          </w:p>
          <w:p w14:paraId="5278F56A"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GARANT:</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(vpišeta se ime in naslov zavarovalnice/banke v kraju izdaje)</w:t>
            </w:r>
          </w:p>
          <w:p w14:paraId="056BD075" w14:textId="77777777" w:rsidR="001102ED" w:rsidRPr="00BB7187" w:rsidRDefault="001102ED" w:rsidP="00126325">
            <w:pPr>
              <w:keepNext/>
              <w:jc w:val="both"/>
              <w:rPr>
                <w:rFonts w:ascii="Calibri Light" w:hAnsi="Calibri Light" w:cs="Arial"/>
                <w:lang w:eastAsia="en-US"/>
              </w:rPr>
            </w:pPr>
          </w:p>
          <w:p w14:paraId="1428D0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NAROČNIK: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in naslov naročnika zavarovanja, tj. v postopku javnega naročanja izbranega ponudnika)</w:t>
            </w:r>
          </w:p>
          <w:p w14:paraId="7CC166DE" w14:textId="77777777" w:rsidR="001102ED" w:rsidRPr="00BB7187" w:rsidRDefault="001102ED" w:rsidP="00126325">
            <w:pPr>
              <w:keepNext/>
              <w:jc w:val="both"/>
              <w:rPr>
                <w:rFonts w:ascii="Calibri Light" w:hAnsi="Calibri Light" w:cs="Arial"/>
                <w:lang w:eastAsia="en-US"/>
              </w:rPr>
            </w:pPr>
          </w:p>
          <w:p w14:paraId="22945A0C"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UPRAVIČENEC:</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naročnik javnega naročila)</w:t>
            </w:r>
          </w:p>
          <w:p w14:paraId="304F3A87" w14:textId="77777777" w:rsidR="001102ED" w:rsidRPr="00BB7187" w:rsidRDefault="001102ED" w:rsidP="00126325">
            <w:pPr>
              <w:keepNext/>
              <w:jc w:val="both"/>
              <w:rPr>
                <w:rFonts w:ascii="Calibri Light" w:hAnsi="Calibri Light" w:cs="Arial"/>
                <w:lang w:eastAsia="en-US"/>
              </w:rPr>
            </w:pPr>
          </w:p>
          <w:p w14:paraId="6A852169"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 xml:space="preserve">OSNOVNI POSEL: </w:t>
            </w:r>
            <w:r w:rsidRPr="00BB7187">
              <w:rPr>
                <w:rFonts w:ascii="Calibri Light" w:hAnsi="Calibri Light" w:cs="Arial"/>
                <w:lang w:eastAsia="en-US"/>
              </w:rPr>
              <w:t xml:space="preserve">obveznost naročnika zavarovanja za odpravo napak v garancijskem roku, ki izhaja iz pogodbe št.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z dne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 xml:space="preserve">(vpiše se pogodbo o izvedbi javnega naročila), </w:t>
            </w:r>
            <w:r w:rsidRPr="00BB7187">
              <w:rPr>
                <w:rFonts w:ascii="Calibri Light" w:hAnsi="Calibri Light" w:cs="Arial"/>
                <w:lang w:eastAsia="en-US"/>
              </w:rPr>
              <w:t xml:space="preserve">katere predmet je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predmet javnega naročila).</w:t>
            </w:r>
          </w:p>
          <w:p w14:paraId="105FA738" w14:textId="77777777" w:rsidR="001102ED" w:rsidRPr="00BB7187" w:rsidRDefault="001102ED" w:rsidP="00126325">
            <w:pPr>
              <w:keepNext/>
              <w:jc w:val="both"/>
              <w:rPr>
                <w:rFonts w:ascii="Calibri Light" w:hAnsi="Calibri Light" w:cs="Arial"/>
                <w:lang w:eastAsia="en-US"/>
              </w:rPr>
            </w:pPr>
          </w:p>
          <w:p w14:paraId="409EBC4D"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ZNESEK V EUR: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najvišji znesek s številko in besedo)</w:t>
            </w:r>
          </w:p>
          <w:p w14:paraId="24AAAF37" w14:textId="77777777" w:rsidR="001102ED" w:rsidRPr="00BB7187" w:rsidRDefault="001102ED" w:rsidP="00126325">
            <w:pPr>
              <w:keepNext/>
              <w:jc w:val="both"/>
              <w:rPr>
                <w:rFonts w:ascii="Calibri Light" w:hAnsi="Calibri Light" w:cs="Arial"/>
                <w:lang w:eastAsia="en-US"/>
              </w:rPr>
            </w:pPr>
          </w:p>
          <w:p w14:paraId="43109145"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LISTINE, KI JIH JE POLEG IZJAVE TREBA PRILOŽITI ZAHTEVI ZA PLAČILO IN SE IZRECNO ZAHTEVAJO V SPODNJEM BESEDILU: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(nobena/navede se listina)</w:t>
            </w:r>
          </w:p>
          <w:p w14:paraId="6DA1D80F" w14:textId="77777777" w:rsidR="001102ED" w:rsidRPr="00BB7187" w:rsidRDefault="001102ED" w:rsidP="00126325">
            <w:pPr>
              <w:keepNext/>
              <w:jc w:val="both"/>
              <w:rPr>
                <w:rFonts w:ascii="Calibri Light" w:hAnsi="Calibri Light" w:cs="Arial"/>
                <w:lang w:eastAsia="en-US"/>
              </w:rPr>
            </w:pPr>
          </w:p>
          <w:p w14:paraId="74EAA90A"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JEZIK V ZAHTEVANIH LISTINAH:</w:t>
            </w:r>
            <w:r w:rsidRPr="00BB7187">
              <w:rPr>
                <w:rFonts w:ascii="Calibri Light" w:hAnsi="Calibri Light" w:cs="Arial"/>
                <w:lang w:eastAsia="en-US"/>
              </w:rPr>
              <w:t xml:space="preserve"> slovenski</w:t>
            </w:r>
          </w:p>
          <w:p w14:paraId="6963CC8E" w14:textId="77777777" w:rsidR="001102ED" w:rsidRPr="00BB7187" w:rsidRDefault="001102ED" w:rsidP="00126325">
            <w:pPr>
              <w:keepNext/>
              <w:jc w:val="both"/>
              <w:rPr>
                <w:rFonts w:ascii="Calibri Light" w:hAnsi="Calibri Light" w:cs="Arial"/>
                <w:lang w:eastAsia="en-US"/>
              </w:rPr>
            </w:pPr>
          </w:p>
          <w:p w14:paraId="34AB6164"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OBLIKA PREDLOŽITVE:</w:t>
            </w:r>
            <w:r w:rsidRPr="00BB7187">
              <w:rPr>
                <w:rFonts w:ascii="Calibri Light" w:hAnsi="Calibri Light" w:cs="Arial"/>
                <w:lang w:eastAsia="en-US"/>
              </w:rPr>
              <w:t xml:space="preserve"> v papirni obliki s priporočeno pošto ali katerokoli obliko hitre pošte ali osebno ali v elektronski obliki po SWIFT sistemu na naslov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(navede se SWIFT naslova garanta)</w:t>
            </w:r>
          </w:p>
          <w:p w14:paraId="2DC41232" w14:textId="77777777" w:rsidR="001102ED" w:rsidRPr="00BB7187" w:rsidRDefault="001102ED" w:rsidP="00126325">
            <w:pPr>
              <w:keepNext/>
              <w:jc w:val="both"/>
              <w:rPr>
                <w:rFonts w:ascii="Calibri Light" w:hAnsi="Calibri Light" w:cs="Arial"/>
                <w:lang w:eastAsia="en-US"/>
              </w:rPr>
            </w:pPr>
          </w:p>
          <w:p w14:paraId="55FACBF9"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b/>
                <w:lang w:eastAsia="en-US"/>
              </w:rPr>
              <w:t>KRAJ PREDLOŽITVE: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(garant vpiše naslov podružnice, kjer se opravi predložitev papirnih listin, ali elektronski naslov za predložitev v elektronski obliki, kot na primer garantov SWIFT naslov)</w:t>
            </w:r>
          </w:p>
          <w:p w14:paraId="116FF80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0F8C20C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r w:rsidRPr="00BB7187">
              <w:rPr>
                <w:rFonts w:ascii="Calibri Light" w:hAnsi="Calibri Light" w:cs="Arial"/>
                <w:lang w:eastAsia="en-US"/>
              </w:rPr>
              <w:t>Ne glede na naslov podružnice, ki jo je vpisal garant, se predložitev papirnih listin lahko opravi v katerikoli podružnici garanta na območju Republike Slovenije.</w:t>
            </w:r>
            <w:r w:rsidRPr="00BB7187" w:rsidDel="00D4087F">
              <w:rPr>
                <w:rFonts w:ascii="Calibri Light" w:hAnsi="Calibri Light" w:cs="Arial"/>
                <w:lang w:eastAsia="en-US"/>
              </w:rPr>
              <w:t xml:space="preserve"> </w:t>
            </w:r>
          </w:p>
          <w:p w14:paraId="0DD35202" w14:textId="77777777" w:rsidR="001102ED" w:rsidRPr="00BB7187" w:rsidRDefault="001102ED" w:rsidP="00126325">
            <w:pPr>
              <w:keepNext/>
              <w:jc w:val="both"/>
              <w:rPr>
                <w:rFonts w:ascii="Calibri Light" w:hAnsi="Calibri Light" w:cs="Arial"/>
                <w:lang w:eastAsia="en-US"/>
              </w:rPr>
            </w:pPr>
          </w:p>
          <w:p w14:paraId="7EFDE2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DATUM VELJAVNOSTI: </w:t>
            </w:r>
            <w:r w:rsidRPr="00BB7187">
              <w:rPr>
                <w:rFonts w:ascii="Calibri Light" w:hAnsi="Calibri Light" w:cs="Arial"/>
                <w:lang w:eastAsia="en-US"/>
              </w:rPr>
              <w:fldChar w:fldCharType="begin">
                <w:ffData>
                  <w:name w:val="Besedilo2"/>
                  <w:enabled/>
                  <w:calcOnExit w:val="0"/>
                  <w:textInput>
                    <w:default w:val="DD. MM. LLLL"/>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DD. MM. LLLL</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zapadlosti zavarovanja)</w:t>
            </w:r>
          </w:p>
          <w:p w14:paraId="6CD5156F" w14:textId="77777777" w:rsidR="001102ED" w:rsidRPr="00BB7187" w:rsidRDefault="001102ED" w:rsidP="00126325">
            <w:pPr>
              <w:keepNext/>
              <w:jc w:val="both"/>
              <w:rPr>
                <w:rFonts w:ascii="Calibri Light" w:hAnsi="Calibri Light" w:cs="Arial"/>
                <w:lang w:eastAsia="en-US"/>
              </w:rPr>
            </w:pPr>
          </w:p>
          <w:p w14:paraId="45A43CEF"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STRANKA, KI JE DOLŽNA PLAČATI STROŠKE: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naročnika zavarovanja, tj. v postopku javnega naročanja izbranega ponudnika)</w:t>
            </w:r>
          </w:p>
          <w:p w14:paraId="48C26F2C" w14:textId="77777777" w:rsidR="001102ED" w:rsidRPr="00BB7187" w:rsidRDefault="001102ED" w:rsidP="001263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662FB65C"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BB7187">
              <w:rPr>
                <w:rFonts w:ascii="Calibri Light" w:hAnsi="Calibri Light" w:cs="Arial"/>
                <w:lang w:eastAsia="en-US"/>
              </w:rPr>
              <w:lastRenderedPageBreak/>
              <w:t xml:space="preserve">se nanjo sklicuje, in v kateri je navedeno, v kakšnem smislu naročnik zavarovanja svojih pogodbenih obveznosti iz naslova odprave napak v garancijski dobi ni izpolnil v skladu z določili iz osnovnega posla. </w:t>
            </w:r>
          </w:p>
          <w:p w14:paraId="4F73DD49" w14:textId="77777777" w:rsidR="001102ED" w:rsidRPr="00BB7187" w:rsidRDefault="001102ED" w:rsidP="00126325">
            <w:pPr>
              <w:jc w:val="both"/>
              <w:rPr>
                <w:rFonts w:ascii="Calibri Light" w:hAnsi="Calibri Light" w:cs="Arial"/>
                <w:lang w:eastAsia="en-US"/>
              </w:rPr>
            </w:pPr>
          </w:p>
          <w:p w14:paraId="2AFD08A5"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Katerokoli zahtevo za plačilo po tem zavarovanju moramo prejeti na datum veljavnosti zavarovanja ali pred njim v zgoraj navedenem kraju predložitve.</w:t>
            </w:r>
          </w:p>
          <w:p w14:paraId="48417496" w14:textId="77777777" w:rsidR="001102ED" w:rsidRPr="00BB7187" w:rsidRDefault="001102ED" w:rsidP="00126325">
            <w:pPr>
              <w:jc w:val="both"/>
              <w:rPr>
                <w:rFonts w:ascii="Calibri Light" w:hAnsi="Calibri Light" w:cs="Arial"/>
                <w:lang w:eastAsia="en-US"/>
              </w:rPr>
            </w:pPr>
          </w:p>
          <w:p w14:paraId="122285BF" w14:textId="77777777" w:rsidR="001102ED" w:rsidRPr="00BB7187" w:rsidRDefault="001102ED" w:rsidP="00126325">
            <w:pPr>
              <w:jc w:val="both"/>
              <w:rPr>
                <w:rFonts w:ascii="Calibri Light" w:eastAsia="Calibri" w:hAnsi="Calibri Light" w:cs="Arial"/>
                <w:lang w:eastAsia="en-US"/>
              </w:rPr>
            </w:pPr>
            <w:r w:rsidRPr="00BB7187">
              <w:rPr>
                <w:rFonts w:ascii="Calibri Light" w:hAnsi="Calibri Light" w:cs="Arial"/>
                <w:lang w:eastAsia="en-US"/>
              </w:rPr>
              <w:t xml:space="preserve"> </w:t>
            </w:r>
            <w:r w:rsidRPr="00BB7187">
              <w:rPr>
                <w:rFonts w:ascii="Calibri Light" w:eastAsia="Calibri" w:hAnsi="Calibri Light" w:cs="Arial"/>
                <w:lang w:eastAsia="en-US"/>
              </w:rPr>
              <w:t>Morebitne spore v zvezi s tem zavarovanjem rešuje stvarno pristojno sodišče v Ljubljani.</w:t>
            </w:r>
          </w:p>
          <w:p w14:paraId="5171AF67" w14:textId="77777777" w:rsidR="001102ED" w:rsidRPr="00BB7187" w:rsidRDefault="001102ED" w:rsidP="00126325">
            <w:pPr>
              <w:jc w:val="both"/>
              <w:rPr>
                <w:rFonts w:ascii="Calibri Light" w:eastAsia="Calibri" w:hAnsi="Calibri Light" w:cs="Arial"/>
                <w:lang w:eastAsia="en-US"/>
              </w:rPr>
            </w:pPr>
          </w:p>
          <w:p w14:paraId="1162D30B" w14:textId="77777777" w:rsidR="001102ED" w:rsidRPr="00BB7187" w:rsidRDefault="001102ED" w:rsidP="00126325">
            <w:pPr>
              <w:jc w:val="both"/>
              <w:rPr>
                <w:rFonts w:ascii="Calibri Light" w:eastAsia="Calibri" w:hAnsi="Calibri Light" w:cs="Arial"/>
                <w:lang w:eastAsia="en-US"/>
              </w:rPr>
            </w:pPr>
            <w:r w:rsidRPr="00BB7187">
              <w:rPr>
                <w:rFonts w:ascii="Calibri Light" w:eastAsia="Calibri" w:hAnsi="Calibri Light" w:cs="Arial"/>
                <w:lang w:eastAsia="en-US"/>
              </w:rPr>
              <w:t>Za to zavarovanje veljajo Enotna pravila za garancije na poziv (EPGP) revizija iz leta 2010, izdana pri MTZ pod št. 758.</w:t>
            </w:r>
            <w:r w:rsidRPr="00BB7187">
              <w:rPr>
                <w:rFonts w:ascii="Calibri Light" w:eastAsia="Calibri" w:hAnsi="Calibri Light" w:cs="Arial"/>
                <w:lang w:eastAsia="en-US"/>
              </w:rPr>
              <w:tab/>
            </w:r>
          </w:p>
          <w:p w14:paraId="1747118F" w14:textId="77777777" w:rsidR="001102ED" w:rsidRPr="00BB7187" w:rsidRDefault="001102ED" w:rsidP="00126325">
            <w:pPr>
              <w:jc w:val="both"/>
              <w:rPr>
                <w:rFonts w:ascii="Calibri Light" w:hAnsi="Calibri Light" w:cs="Arial"/>
                <w:lang w:eastAsia="en-US"/>
              </w:rPr>
            </w:pPr>
          </w:p>
          <w:p w14:paraId="1C795625"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75EA8FF2"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Light" w:hAnsi="Calibri Light" w:cs="Arial"/>
                <w:lang w:eastAsia="en-US"/>
              </w:rPr>
            </w:pP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 xml:space="preserve">   garant</w:t>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(žig in podpis)</w:t>
            </w:r>
          </w:p>
          <w:p w14:paraId="42A13432" w14:textId="77777777" w:rsidR="001102ED" w:rsidRPr="00BB7187" w:rsidRDefault="001102ED" w:rsidP="00126325">
            <w:pPr>
              <w:rPr>
                <w:rFonts w:ascii="Calibri Light" w:hAnsi="Calibri Light" w:cs="Arial"/>
              </w:rPr>
            </w:pPr>
          </w:p>
        </w:tc>
      </w:tr>
    </w:tbl>
    <w:p w14:paraId="3ADC8A5F" w14:textId="39B531D6" w:rsidR="001102ED" w:rsidRDefault="001102ED" w:rsidP="00BE5F42">
      <w:pPr>
        <w:pStyle w:val="javnanaroilapodnaslov"/>
      </w:pPr>
    </w:p>
    <w:p w14:paraId="7745A89E" w14:textId="4662B959" w:rsidR="001102ED" w:rsidRDefault="001102ED" w:rsidP="00BE5F42">
      <w:pPr>
        <w:pStyle w:val="javnanaroilapodnaslov"/>
      </w:pPr>
    </w:p>
    <w:p w14:paraId="639C7453" w14:textId="0882C344" w:rsidR="001102ED" w:rsidRDefault="001102ED" w:rsidP="00BE5F42">
      <w:pPr>
        <w:pStyle w:val="javnanaroilapodnaslov"/>
      </w:pPr>
    </w:p>
    <w:p w14:paraId="1B89C6DF" w14:textId="0F9F1136" w:rsidR="00167B86" w:rsidRDefault="00167B86" w:rsidP="00BE5F42">
      <w:pPr>
        <w:pStyle w:val="javnanaroilapodnaslov"/>
      </w:pPr>
    </w:p>
    <w:p w14:paraId="646400EF" w14:textId="6B84B321" w:rsidR="00167B86" w:rsidRDefault="00167B86" w:rsidP="00BE5F42">
      <w:pPr>
        <w:pStyle w:val="javnanaroilapodnaslov"/>
      </w:pPr>
    </w:p>
    <w:p w14:paraId="5CD8DED0" w14:textId="06E8CC13" w:rsidR="00167B86" w:rsidRDefault="00167B86" w:rsidP="00BE5F42">
      <w:pPr>
        <w:pStyle w:val="javnanaroilapodnaslov"/>
      </w:pPr>
    </w:p>
    <w:p w14:paraId="2BE9A7B5" w14:textId="3DD38413" w:rsidR="00167B86" w:rsidRDefault="00167B86" w:rsidP="00BE5F42">
      <w:pPr>
        <w:pStyle w:val="javnanaroilapodnaslov"/>
      </w:pPr>
    </w:p>
    <w:p w14:paraId="767EA504" w14:textId="738D7BAB" w:rsidR="00167B86" w:rsidRDefault="00167B86" w:rsidP="00BE5F42">
      <w:pPr>
        <w:pStyle w:val="javnanaroilapodnaslov"/>
      </w:pPr>
    </w:p>
    <w:p w14:paraId="15CE3AA5" w14:textId="23AC9898" w:rsidR="00167B86" w:rsidRDefault="00167B86" w:rsidP="00BE5F42">
      <w:pPr>
        <w:pStyle w:val="javnanaroilapodnaslov"/>
      </w:pPr>
    </w:p>
    <w:p w14:paraId="2F66D217" w14:textId="16969227" w:rsidR="00167B86" w:rsidRDefault="00167B86" w:rsidP="00BE5F42">
      <w:pPr>
        <w:pStyle w:val="javnanaroilapodnaslov"/>
      </w:pPr>
    </w:p>
    <w:p w14:paraId="725573A8" w14:textId="5342F0C9" w:rsidR="00167B86" w:rsidRPr="00167B86" w:rsidRDefault="00167B86">
      <w:r>
        <w:br w:type="page"/>
      </w:r>
    </w:p>
    <w:p w14:paraId="15F210BD" w14:textId="77777777" w:rsidR="001102ED" w:rsidRPr="0068540D" w:rsidRDefault="001102ED" w:rsidP="00BE5F42">
      <w:pPr>
        <w:pStyle w:val="javnanaroilapodnaslov"/>
      </w:pPr>
    </w:p>
    <w:p w14:paraId="1F984D7E" w14:textId="2F9E42D3" w:rsidR="00A66760" w:rsidRPr="0068540D" w:rsidRDefault="00401E87" w:rsidP="00BE5F42">
      <w:pPr>
        <w:pStyle w:val="javnanaroilapodnaslov"/>
        <w:numPr>
          <w:ilvl w:val="1"/>
          <w:numId w:val="12"/>
        </w:numPr>
      </w:pPr>
      <w:r w:rsidRPr="0068540D">
        <w:t xml:space="preserve"> </w:t>
      </w:r>
      <w:bookmarkStart w:id="177" w:name="_Toc105754366"/>
      <w:bookmarkStart w:id="178" w:name="_Toc123895058"/>
      <w:proofErr w:type="spellStart"/>
      <w:r w:rsidRPr="0068540D">
        <w:t>Obr</w:t>
      </w:r>
      <w:proofErr w:type="spellEnd"/>
      <w:r w:rsidRPr="0068540D">
        <w:t xml:space="preserve"> – Vzorec pogodbe</w:t>
      </w:r>
      <w:bookmarkEnd w:id="177"/>
      <w:bookmarkEnd w:id="178"/>
      <w:r w:rsidRPr="0068540D">
        <w:t xml:space="preserve"> </w:t>
      </w:r>
    </w:p>
    <w:p w14:paraId="6576702B" w14:textId="77777777" w:rsidR="00401E87" w:rsidRPr="0068540D" w:rsidRDefault="00401E87" w:rsidP="00BE5F42">
      <w:pPr>
        <w:pStyle w:val="javnanaroilapodnaslov"/>
      </w:pPr>
    </w:p>
    <w:bookmarkEnd w:id="169"/>
    <w:bookmarkEnd w:id="170"/>
    <w:p w14:paraId="30E1AB79" w14:textId="77777777" w:rsidR="00BF6A2A" w:rsidRPr="0068540D" w:rsidRDefault="00D338E6" w:rsidP="00954B58">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68540D" w:rsidRDefault="00BF6A2A" w:rsidP="00E01E22">
      <w:pPr>
        <w:tabs>
          <w:tab w:val="left" w:pos="6912"/>
        </w:tabs>
        <w:jc w:val="center"/>
        <w:rPr>
          <w:rFonts w:asciiTheme="majorHAnsi" w:eastAsia="Times New Roman" w:hAnsiTheme="majorHAnsi" w:cs="Arial"/>
          <w:b/>
        </w:rPr>
      </w:pPr>
    </w:p>
    <w:p w14:paraId="1DF7CE7C" w14:textId="77777777" w:rsidR="00BF6A2A" w:rsidRPr="0068540D" w:rsidRDefault="00BF6A2A"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00005BE7" w:rsidRPr="0068540D">
        <w:rPr>
          <w:rFonts w:asciiTheme="majorHAnsi" w:eastAsia="Times New Roman" w:hAnsiTheme="majorHAnsi" w:cs="Arial"/>
        </w:rPr>
        <w:t>,</w:t>
      </w:r>
    </w:p>
    <w:p w14:paraId="46B931EE" w14:textId="4EB49D53" w:rsidR="00BF6A2A" w:rsidRPr="0068540D" w:rsidRDefault="00005BE7"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w:t>
      </w:r>
      <w:r w:rsidR="00BF6A2A" w:rsidRPr="0068540D">
        <w:rPr>
          <w:rFonts w:asciiTheme="majorHAnsi" w:eastAsia="Times New Roman" w:hAnsiTheme="majorHAnsi" w:cs="Arial"/>
        </w:rPr>
        <w:t xml:space="preserve"> zastopa župan Tadej </w:t>
      </w:r>
      <w:proofErr w:type="spellStart"/>
      <w:r w:rsidR="00BF6A2A" w:rsidRPr="0068540D">
        <w:rPr>
          <w:rFonts w:asciiTheme="majorHAnsi" w:eastAsia="Times New Roman" w:hAnsiTheme="majorHAnsi" w:cs="Arial"/>
        </w:rPr>
        <w:t>Beočanin</w:t>
      </w:r>
      <w:proofErr w:type="spellEnd"/>
      <w:r w:rsidR="00BF6A2A" w:rsidRPr="0068540D">
        <w:rPr>
          <w:rFonts w:asciiTheme="majorHAnsi" w:eastAsia="Times New Roman" w:hAnsiTheme="majorHAnsi" w:cs="Arial"/>
        </w:rPr>
        <w:t>,</w:t>
      </w:r>
    </w:p>
    <w:p w14:paraId="49BD4ADB" w14:textId="77777777" w:rsidR="00BF6A2A" w:rsidRPr="0068540D" w:rsidRDefault="00005BE7"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5879914000</w:t>
      </w:r>
      <w:r w:rsidRPr="0068540D">
        <w:rPr>
          <w:rFonts w:asciiTheme="majorHAnsi" w:eastAsia="Times New Roman" w:hAnsiTheme="majorHAnsi" w:cs="Arial"/>
        </w:rPr>
        <w:t>,</w:t>
      </w:r>
    </w:p>
    <w:p w14:paraId="7DED93C3"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SI51533251</w:t>
      </w:r>
      <w:r w:rsidR="00005BE7" w:rsidRPr="0068540D">
        <w:rPr>
          <w:rFonts w:asciiTheme="majorHAnsi" w:eastAsia="Times New Roman" w:hAnsiTheme="majorHAnsi" w:cs="Arial"/>
        </w:rPr>
        <w:t>,</w:t>
      </w:r>
    </w:p>
    <w:p w14:paraId="1E4AA8BC"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313808BE"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4DB42FB3" w14:textId="02044E81" w:rsidR="00BF6A2A" w:rsidRPr="0068540D" w:rsidRDefault="00BF6A2A" w:rsidP="00E01E22">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1496B53B" w14:textId="7A444AB4" w:rsidR="008D35B2" w:rsidRPr="0068540D" w:rsidRDefault="008D35B2" w:rsidP="00E01E22">
      <w:pPr>
        <w:jc w:val="center"/>
        <w:rPr>
          <w:rFonts w:asciiTheme="majorHAnsi" w:hAnsiTheme="majorHAnsi"/>
        </w:rPr>
      </w:pPr>
    </w:p>
    <w:p w14:paraId="74B34BAF" w14:textId="2FFA6094"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00355F6D" w:rsidRPr="0068540D">
        <w:rPr>
          <w:rFonts w:asciiTheme="majorHAnsi" w:eastAsia="Times New Roman" w:hAnsiTheme="majorHAnsi" w:cs="Arial"/>
          <w:b/>
        </w:rPr>
        <w:t xml:space="preserve"> kot </w:t>
      </w:r>
      <w:r w:rsidR="00167B86">
        <w:rPr>
          <w:rFonts w:asciiTheme="majorHAnsi" w:eastAsia="Times New Roman" w:hAnsiTheme="majorHAnsi" w:cs="Arial"/>
          <w:b/>
        </w:rPr>
        <w:t>izvajalec</w:t>
      </w:r>
      <w:r w:rsidR="00005BE7" w:rsidRPr="0068540D">
        <w:rPr>
          <w:rFonts w:asciiTheme="majorHAnsi" w:eastAsia="Times New Roman" w:hAnsiTheme="majorHAnsi" w:cs="Arial"/>
        </w:rPr>
        <w:t>,</w:t>
      </w:r>
    </w:p>
    <w:p w14:paraId="1D6B5BB5" w14:textId="28F2E32A"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3AA9EE38" w14:textId="090191E9"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______________________</w:t>
      </w:r>
      <w:r w:rsidRPr="0068540D">
        <w:rPr>
          <w:rFonts w:asciiTheme="majorHAnsi" w:eastAsia="Times New Roman" w:hAnsiTheme="majorHAnsi" w:cs="Arial"/>
        </w:rPr>
        <w:t>,</w:t>
      </w:r>
    </w:p>
    <w:p w14:paraId="2424AE6A" w14:textId="77777777"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w:t>
      </w:r>
      <w:r w:rsidR="00BF6A2A" w:rsidRPr="0068540D">
        <w:rPr>
          <w:rFonts w:asciiTheme="majorHAnsi" w:eastAsia="Times New Roman" w:hAnsiTheme="majorHAnsi" w:cs="Arial"/>
        </w:rPr>
        <w:t>D</w:t>
      </w:r>
      <w:r w:rsidRPr="0068540D">
        <w:rPr>
          <w:rFonts w:asciiTheme="majorHAnsi" w:eastAsia="Times New Roman" w:hAnsiTheme="majorHAnsi" w:cs="Arial"/>
        </w:rPr>
        <w:t xml:space="preserve"> z</w:t>
      </w:r>
      <w:r w:rsidR="00BF6A2A" w:rsidRPr="0068540D">
        <w:rPr>
          <w:rFonts w:asciiTheme="majorHAnsi" w:eastAsia="Times New Roman" w:hAnsiTheme="majorHAnsi" w:cs="Arial"/>
        </w:rPr>
        <w:t>a</w:t>
      </w:r>
      <w:r w:rsidRPr="0068540D">
        <w:rPr>
          <w:rFonts w:asciiTheme="majorHAnsi" w:eastAsia="Times New Roman" w:hAnsiTheme="majorHAnsi" w:cs="Arial"/>
        </w:rPr>
        <w:t xml:space="preserve"> DDV</w:t>
      </w:r>
      <w:r w:rsidR="00BF6A2A" w:rsidRPr="0068540D">
        <w:rPr>
          <w:rFonts w:asciiTheme="majorHAnsi" w:eastAsia="Times New Roman" w:hAnsiTheme="majorHAnsi" w:cs="Arial"/>
        </w:rPr>
        <w:t>: ______________________</w:t>
      </w:r>
      <w:r w:rsidRPr="0068540D">
        <w:rPr>
          <w:rFonts w:asciiTheme="majorHAnsi" w:eastAsia="Times New Roman" w:hAnsiTheme="majorHAnsi" w:cs="Arial"/>
        </w:rPr>
        <w:t>,</w:t>
      </w:r>
    </w:p>
    <w:p w14:paraId="2E43EAB5" w14:textId="77777777"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r w:rsidR="00005BE7" w:rsidRPr="0068540D">
        <w:rPr>
          <w:rFonts w:asciiTheme="majorHAnsi" w:eastAsia="Times New Roman" w:hAnsiTheme="majorHAnsi" w:cs="Arial"/>
        </w:rPr>
        <w:t>,</w:t>
      </w:r>
    </w:p>
    <w:p w14:paraId="7E8FDF31"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707258E7" w14:textId="1C474E58" w:rsidR="00BF6A2A" w:rsidRPr="0068540D" w:rsidRDefault="00BF6A2A" w:rsidP="00E01E22">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6DC98ABB" w14:textId="77777777" w:rsidR="00BF6A2A" w:rsidRPr="0068540D" w:rsidRDefault="00BF6A2A" w:rsidP="00954B58">
      <w:pPr>
        <w:ind w:right="70"/>
        <w:jc w:val="both"/>
        <w:rPr>
          <w:rFonts w:asciiTheme="majorHAnsi" w:eastAsia="Times New Roman" w:hAnsiTheme="majorHAnsi" w:cs="Arial"/>
          <w:b/>
        </w:rPr>
      </w:pPr>
    </w:p>
    <w:p w14:paraId="67DC08AA" w14:textId="3DB7FC3D" w:rsidR="00BF6A2A" w:rsidRPr="0068540D" w:rsidRDefault="00355F6D" w:rsidP="00954B58">
      <w:pPr>
        <w:ind w:right="70"/>
        <w:rPr>
          <w:rFonts w:asciiTheme="majorHAnsi" w:eastAsia="Times New Roman" w:hAnsiTheme="majorHAnsi" w:cs="Arial"/>
          <w:b/>
        </w:rPr>
      </w:pPr>
      <w:r w:rsidRPr="0068540D">
        <w:rPr>
          <w:rFonts w:asciiTheme="majorHAnsi" w:eastAsia="Times New Roman" w:hAnsiTheme="majorHAnsi" w:cs="Arial"/>
          <w:b/>
        </w:rPr>
        <w:t>DOBAVITELJ</w:t>
      </w:r>
    </w:p>
    <w:p w14:paraId="7F454EC6" w14:textId="7994F038" w:rsidR="00BF6A2A" w:rsidRPr="0068540D" w:rsidRDefault="007D6527" w:rsidP="00954B58">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 xml:space="preserve">Pogodbo št. </w:t>
      </w:r>
      <w:r w:rsidR="00E125D2" w:rsidRPr="0068540D">
        <w:rPr>
          <w:rFonts w:asciiTheme="majorHAnsi" w:eastAsia="Times New Roman" w:hAnsiTheme="majorHAnsi" w:cs="Arial"/>
          <w:b/>
        </w:rPr>
        <w:t>4301-</w:t>
      </w:r>
      <w:r w:rsidR="00C81B21" w:rsidRPr="0068540D">
        <w:rPr>
          <w:rFonts w:asciiTheme="majorHAnsi" w:eastAsia="Times New Roman" w:hAnsiTheme="majorHAnsi" w:cs="Arial"/>
          <w:b/>
        </w:rPr>
        <w:t xml:space="preserve"> </w:t>
      </w:r>
      <w:r w:rsidR="00674E97">
        <w:rPr>
          <w:rFonts w:asciiTheme="majorHAnsi" w:eastAsia="Times New Roman" w:hAnsiTheme="majorHAnsi" w:cs="Arial"/>
          <w:b/>
        </w:rPr>
        <w:t>27</w:t>
      </w:r>
      <w:r w:rsidR="00F503FB" w:rsidRPr="0068540D">
        <w:rPr>
          <w:rFonts w:asciiTheme="majorHAnsi" w:eastAsia="Times New Roman" w:hAnsiTheme="majorHAnsi" w:cs="Arial"/>
          <w:b/>
        </w:rPr>
        <w:t>/2022</w:t>
      </w:r>
      <w:r w:rsidRPr="0068540D">
        <w:rPr>
          <w:rFonts w:asciiTheme="majorHAnsi" w:eastAsia="Times New Roman" w:hAnsiTheme="majorHAnsi" w:cs="Arial"/>
          <w:b/>
        </w:rPr>
        <w:t xml:space="preserve"> za</w:t>
      </w:r>
    </w:p>
    <w:p w14:paraId="66C4B855" w14:textId="6CAAE11C" w:rsidR="000151D4" w:rsidRPr="0068540D" w:rsidRDefault="0095631D" w:rsidP="00954B58">
      <w:pPr>
        <w:jc w:val="center"/>
        <w:rPr>
          <w:rFonts w:asciiTheme="majorHAnsi" w:hAnsiTheme="majorHAnsi" w:cs="Arial"/>
          <w:b/>
          <w:bCs/>
        </w:rPr>
      </w:pPr>
      <w:r w:rsidRPr="0068540D">
        <w:rPr>
          <w:rFonts w:asciiTheme="majorHAnsi" w:hAnsiTheme="majorHAnsi" w:cs="Arial"/>
          <w:b/>
          <w:bCs/>
        </w:rPr>
        <w:t xml:space="preserve"> </w:t>
      </w:r>
      <w:r w:rsidR="00674E97">
        <w:rPr>
          <w:rFonts w:asciiTheme="majorHAnsi" w:hAnsiTheme="majorHAnsi" w:cs="Arial"/>
          <w:b/>
          <w:bCs/>
        </w:rPr>
        <w:t xml:space="preserve">Rekonstrukcijo strojnega </w:t>
      </w:r>
      <w:proofErr w:type="spellStart"/>
      <w:r w:rsidR="00674E97">
        <w:rPr>
          <w:rFonts w:asciiTheme="majorHAnsi" w:hAnsiTheme="majorHAnsi" w:cs="Arial"/>
          <w:b/>
          <w:bCs/>
        </w:rPr>
        <w:t>predzgoščanja</w:t>
      </w:r>
      <w:proofErr w:type="spellEnd"/>
      <w:r w:rsidR="00674E97">
        <w:rPr>
          <w:rFonts w:asciiTheme="majorHAnsi" w:hAnsiTheme="majorHAnsi" w:cs="Arial"/>
          <w:b/>
          <w:bCs/>
        </w:rPr>
        <w:t xml:space="preserve"> in dehidracija blata </w:t>
      </w:r>
      <w:r w:rsidR="00E125D2" w:rsidRPr="0068540D">
        <w:rPr>
          <w:rFonts w:asciiTheme="majorHAnsi" w:hAnsiTheme="majorHAnsi" w:cs="Arial"/>
          <w:b/>
          <w:bCs/>
        </w:rPr>
        <w:t xml:space="preserve"> </w:t>
      </w:r>
    </w:p>
    <w:p w14:paraId="20EC0D26" w14:textId="2E452C78" w:rsidR="00BF6A2A" w:rsidRPr="0068540D" w:rsidRDefault="00BF6A2A" w:rsidP="00954B58">
      <w:pPr>
        <w:tabs>
          <w:tab w:val="left" w:pos="1728"/>
          <w:tab w:val="left" w:pos="7200"/>
        </w:tabs>
        <w:jc w:val="center"/>
        <w:rPr>
          <w:rFonts w:asciiTheme="majorHAnsi" w:eastAsia="Times New Roman" w:hAnsiTheme="majorHAnsi" w:cs="Arial"/>
          <w:b/>
        </w:rPr>
      </w:pPr>
    </w:p>
    <w:p w14:paraId="77D8B7D9"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5012061B" w14:textId="77777777" w:rsidR="00BF6A2A" w:rsidRPr="0068540D" w:rsidRDefault="00BF6A2A" w:rsidP="007754B9">
      <w:pPr>
        <w:pStyle w:val="Slog20"/>
        <w:numPr>
          <w:ilvl w:val="0"/>
          <w:numId w:val="26"/>
        </w:numPr>
        <w:jc w:val="center"/>
        <w:rPr>
          <w:rFonts w:asciiTheme="majorHAnsi" w:hAnsiTheme="majorHAnsi"/>
        </w:rPr>
      </w:pPr>
      <w:r w:rsidRPr="0068540D">
        <w:rPr>
          <w:rFonts w:asciiTheme="majorHAnsi" w:hAnsiTheme="majorHAnsi"/>
        </w:rPr>
        <w:t>člen</w:t>
      </w:r>
    </w:p>
    <w:p w14:paraId="5E810C01" w14:textId="4882EF38"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Pogodbeni stranki skleneta pogod</w:t>
      </w:r>
      <w:r w:rsidR="008A5317" w:rsidRPr="0068540D">
        <w:rPr>
          <w:rFonts w:asciiTheme="majorHAnsi" w:eastAsia="Times New Roman" w:hAnsiTheme="majorHAnsi" w:cs="Arial"/>
        </w:rPr>
        <w:t>bo za izvedbo javnega naročila</w:t>
      </w:r>
      <w:r w:rsidRPr="0068540D">
        <w:rPr>
          <w:rFonts w:asciiTheme="majorHAnsi" w:eastAsia="Times New Roman" w:hAnsiTheme="majorHAnsi" w:cs="Arial"/>
        </w:rPr>
        <w:t xml:space="preserve"> objavljenega na portalu javnih n</w:t>
      </w:r>
      <w:r w:rsidR="0073298A" w:rsidRPr="0068540D">
        <w:rPr>
          <w:rFonts w:asciiTheme="majorHAnsi" w:eastAsia="Times New Roman" w:hAnsiTheme="majorHAnsi" w:cs="Arial"/>
        </w:rPr>
        <w:t xml:space="preserve">aročil pod </w:t>
      </w:r>
      <w:proofErr w:type="spellStart"/>
      <w:r w:rsidR="0073298A" w:rsidRPr="0068540D">
        <w:rPr>
          <w:rFonts w:asciiTheme="majorHAnsi" w:eastAsia="Times New Roman" w:hAnsiTheme="majorHAnsi" w:cs="Arial"/>
        </w:rPr>
        <w:t>zap</w:t>
      </w:r>
      <w:proofErr w:type="spellEnd"/>
      <w:r w:rsidR="0073298A" w:rsidRPr="0068540D">
        <w:rPr>
          <w:rFonts w:asciiTheme="majorHAnsi" w:eastAsia="Times New Roman" w:hAnsiTheme="majorHAnsi" w:cs="Arial"/>
        </w:rPr>
        <w:t xml:space="preserve">. št. </w:t>
      </w:r>
      <w:r w:rsidR="007A7704" w:rsidRPr="0068540D">
        <w:rPr>
          <w:rFonts w:asciiTheme="majorHAnsi" w:eastAsia="Times New Roman" w:hAnsiTheme="majorHAnsi" w:cs="Arial"/>
        </w:rPr>
        <w:t xml:space="preserve"> </w:t>
      </w:r>
      <w:r w:rsidR="00C81B21" w:rsidRPr="0068540D">
        <w:rPr>
          <w:rFonts w:asciiTheme="majorHAnsi" w:eastAsia="Times New Roman" w:hAnsiTheme="majorHAnsi" w:cs="Arial"/>
        </w:rPr>
        <w:t xml:space="preserve">                             </w:t>
      </w:r>
      <w:r w:rsidR="007A7704" w:rsidRPr="0068540D">
        <w:rPr>
          <w:rFonts w:asciiTheme="majorHAnsi" w:eastAsia="Times New Roman" w:hAnsiTheme="majorHAnsi" w:cs="Arial"/>
        </w:rPr>
        <w:t xml:space="preserve">, z dne </w:t>
      </w:r>
      <w:r w:rsidR="00C81B21" w:rsidRPr="0068540D">
        <w:rPr>
          <w:rFonts w:asciiTheme="majorHAnsi" w:eastAsia="Times New Roman" w:hAnsiTheme="majorHAnsi" w:cs="Arial"/>
        </w:rPr>
        <w:t xml:space="preserve">                              </w:t>
      </w:r>
      <w:r w:rsidRPr="0068540D">
        <w:rPr>
          <w:rFonts w:asciiTheme="majorHAnsi" w:eastAsia="Times New Roman" w:hAnsiTheme="majorHAnsi" w:cs="Arial"/>
        </w:rPr>
        <w:t xml:space="preserve"> in na podlagi odločitve o oddaji naročila št. ___________________ z dne_____________.</w:t>
      </w:r>
    </w:p>
    <w:p w14:paraId="17B6662C" w14:textId="77777777" w:rsidR="007A61B1" w:rsidRPr="0068540D" w:rsidRDefault="007A61B1" w:rsidP="00954B58">
      <w:pPr>
        <w:tabs>
          <w:tab w:val="left" w:pos="1728"/>
          <w:tab w:val="left" w:pos="7200"/>
        </w:tabs>
        <w:jc w:val="both"/>
        <w:rPr>
          <w:rFonts w:asciiTheme="majorHAnsi" w:eastAsia="Times New Roman" w:hAnsiTheme="majorHAnsi" w:cs="Arial"/>
        </w:rPr>
      </w:pPr>
    </w:p>
    <w:p w14:paraId="4B7A575D" w14:textId="470BBB74" w:rsidR="00727BA1" w:rsidRPr="00674E97" w:rsidRDefault="00727BA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Izvajalec</w:t>
      </w:r>
      <w:r w:rsidR="0095231E" w:rsidRPr="0068540D">
        <w:rPr>
          <w:rFonts w:asciiTheme="majorHAnsi" w:eastAsia="Times New Roman" w:hAnsiTheme="majorHAnsi" w:cs="Arial"/>
        </w:rPr>
        <w:t xml:space="preserve">, </w:t>
      </w:r>
      <w:r w:rsidRPr="0068540D">
        <w:rPr>
          <w:rFonts w:asciiTheme="majorHAnsi" w:eastAsia="Times New Roman" w:hAnsiTheme="majorHAnsi" w:cs="Arial"/>
        </w:rPr>
        <w:t xml:space="preserve">zagotavlja, da opravlja vse dejavnosti potrebne za izpolnjevanje prevzetih obveznosti po tej pogodbi in da izpolnjuje vse pogoje določene z veljavnimi predpisi za </w:t>
      </w:r>
      <w:r w:rsidRPr="00674E97">
        <w:rPr>
          <w:rFonts w:asciiTheme="majorHAnsi" w:eastAsia="Times New Roman" w:hAnsiTheme="majorHAnsi" w:cs="Arial"/>
        </w:rPr>
        <w:t>izvajanje svojih dejavnosti in za izpolnjevanje prevzetih obveznosti po tej pogodbi.</w:t>
      </w:r>
    </w:p>
    <w:p w14:paraId="2F765929" w14:textId="77777777" w:rsidR="00727BA1" w:rsidRPr="00674E97" w:rsidRDefault="00727BA1" w:rsidP="00954B58">
      <w:pPr>
        <w:tabs>
          <w:tab w:val="left" w:pos="1728"/>
          <w:tab w:val="left" w:pos="7200"/>
        </w:tabs>
        <w:jc w:val="both"/>
        <w:rPr>
          <w:rFonts w:asciiTheme="majorHAnsi" w:eastAsia="Times New Roman" w:hAnsiTheme="majorHAnsi" w:cs="Arial"/>
        </w:rPr>
      </w:pPr>
    </w:p>
    <w:p w14:paraId="6719280A" w14:textId="3C3ADD29" w:rsidR="00674E97" w:rsidRPr="00674E97" w:rsidRDefault="00727BA1" w:rsidP="00674E9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674E97">
        <w:rPr>
          <w:rFonts w:asciiTheme="majorHAnsi" w:eastAsia="Times New Roman" w:hAnsiTheme="majorHAnsi" w:cs="Arial"/>
        </w:rPr>
        <w:t>Sredstva so zagotovljena v proračunu Občine Ajdovščina na proračunski postavki</w:t>
      </w:r>
      <w:r w:rsidR="00674E97" w:rsidRPr="00674E97">
        <w:rPr>
          <w:rFonts w:asciiTheme="majorHAnsi" w:eastAsia="Times New Roman" w:hAnsiTheme="majorHAnsi" w:cs="Arial"/>
        </w:rPr>
        <w:t xml:space="preserve">: postavka 14061 konto 4204 01 , NRP OB001-14-0031.                  </w:t>
      </w:r>
    </w:p>
    <w:p w14:paraId="4D5E653A" w14:textId="77777777" w:rsidR="00BF6A2A" w:rsidRPr="0068540D"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95E43B4"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70581DDD"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D96B4A5" w14:textId="3BB701E5" w:rsidR="002C658D" w:rsidRDefault="000151D4" w:rsidP="0012162F">
      <w:pPr>
        <w:jc w:val="both"/>
        <w:rPr>
          <w:rFonts w:asciiTheme="majorHAnsi" w:hAnsiTheme="majorHAnsi" w:cs="Arial"/>
        </w:rPr>
      </w:pPr>
      <w:r w:rsidRPr="0068540D">
        <w:rPr>
          <w:rFonts w:asciiTheme="majorHAnsi" w:eastAsia="Times New Roman" w:hAnsiTheme="majorHAnsi" w:cs="Arial"/>
        </w:rPr>
        <w:t xml:space="preserve">Predmet pogodbe je </w:t>
      </w:r>
      <w:r w:rsidR="002C658D">
        <w:rPr>
          <w:rFonts w:asciiTheme="majorHAnsi" w:eastAsia="Times New Roman" w:hAnsiTheme="majorHAnsi" w:cs="Arial"/>
        </w:rPr>
        <w:t xml:space="preserve">rekonstrukcija strojnega </w:t>
      </w:r>
      <w:proofErr w:type="spellStart"/>
      <w:r w:rsidR="002C658D">
        <w:rPr>
          <w:rFonts w:asciiTheme="majorHAnsi" w:eastAsia="Times New Roman" w:hAnsiTheme="majorHAnsi" w:cs="Arial"/>
        </w:rPr>
        <w:t>predzgoščanja</w:t>
      </w:r>
      <w:proofErr w:type="spellEnd"/>
      <w:r w:rsidR="002C658D">
        <w:rPr>
          <w:rFonts w:asciiTheme="majorHAnsi" w:eastAsia="Times New Roman" w:hAnsiTheme="majorHAnsi" w:cs="Arial"/>
        </w:rPr>
        <w:t xml:space="preserve"> in dehidracija blata na CČN Ajdovščina  ter </w:t>
      </w:r>
      <w:r w:rsidR="0012162F">
        <w:rPr>
          <w:rFonts w:asciiTheme="majorHAnsi" w:hAnsiTheme="majorHAnsi" w:cs="Arial"/>
        </w:rPr>
        <w:t>izdelava PZI ter PID projektne dokumentacije</w:t>
      </w:r>
      <w:r w:rsidR="002C658D">
        <w:rPr>
          <w:rFonts w:asciiTheme="majorHAnsi" w:hAnsiTheme="majorHAnsi" w:cs="Arial"/>
        </w:rPr>
        <w:t>.</w:t>
      </w:r>
    </w:p>
    <w:p w14:paraId="5788CE07" w14:textId="199D1EE5" w:rsidR="0012162F" w:rsidRDefault="0012162F" w:rsidP="0012162F">
      <w:pPr>
        <w:jc w:val="both"/>
        <w:rPr>
          <w:rFonts w:asciiTheme="majorHAnsi" w:hAnsiTheme="majorHAnsi" w:cs="Arial"/>
        </w:rPr>
      </w:pPr>
      <w:r>
        <w:rPr>
          <w:rFonts w:asciiTheme="majorHAnsi" w:hAnsiTheme="majorHAnsi" w:cs="Arial"/>
        </w:rPr>
        <w:t xml:space="preserve"> </w:t>
      </w:r>
    </w:p>
    <w:p w14:paraId="465204FA" w14:textId="77777777" w:rsidR="002C658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Pogodbena dela obsegajo vsa dela, ki so potrebna za izvedbo investicije vključno z izdelavo PZI in PID projektne dokumentacije. </w:t>
      </w:r>
    </w:p>
    <w:p w14:paraId="35ABC1CA" w14:textId="77777777" w:rsidR="002C658D" w:rsidRDefault="002C658D" w:rsidP="000151D4">
      <w:pPr>
        <w:tabs>
          <w:tab w:val="left" w:pos="1728"/>
          <w:tab w:val="left" w:pos="7200"/>
        </w:tabs>
        <w:jc w:val="both"/>
        <w:rPr>
          <w:rFonts w:asciiTheme="majorHAnsi" w:eastAsia="Times New Roman" w:hAnsiTheme="majorHAnsi" w:cs="Arial"/>
        </w:rPr>
      </w:pPr>
    </w:p>
    <w:p w14:paraId="2A3222F4"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Izvajalec mora izvajati svoje storitve na naslednji način:</w:t>
      </w:r>
    </w:p>
    <w:p w14:paraId="6073B26C" w14:textId="77777777" w:rsidR="00C224D8" w:rsidRPr="00E96392" w:rsidRDefault="00C224D8" w:rsidP="00C224D8">
      <w:pPr>
        <w:pStyle w:val="Slog56"/>
      </w:pPr>
      <w:r w:rsidRPr="00E96392">
        <w:t>izvajalec del mora vsa dela izvesti skladno z dokumentacijo v zvezi z oddajo javnega naročila in prilogami, ter ponudbenim predračunom oz. skladno z dogovorom »naročnik – izvajalec«, eventualno naročilo tretje osebe se ne bo upoštevalo in se za taka dela plačilo ne izvede,</w:t>
      </w:r>
    </w:p>
    <w:p w14:paraId="5190B386" w14:textId="77777777" w:rsidR="00C224D8" w:rsidRPr="00E96392" w:rsidRDefault="00C224D8" w:rsidP="00C224D8">
      <w:pPr>
        <w:pStyle w:val="Slog56"/>
      </w:pPr>
      <w:r w:rsidRPr="00E96392">
        <w:t>vsa odstopanja od predračunskih količin in vrednosti se mora takoj uskladiti na relaciji naročnik – izvajalec,</w:t>
      </w:r>
    </w:p>
    <w:p w14:paraId="3743F0CD" w14:textId="77777777" w:rsidR="00C224D8" w:rsidRPr="00E96392" w:rsidRDefault="00C224D8" w:rsidP="00C224D8">
      <w:pPr>
        <w:pStyle w:val="Slog56"/>
      </w:pPr>
      <w:r w:rsidRPr="00E96392">
        <w:t>izvajalec mora obvezno tekoče voditi gradbeni dnevnik za vsa dela, ki trajajo od pričetka do zaključka del po pogodbi,</w:t>
      </w:r>
    </w:p>
    <w:p w14:paraId="4479A923" w14:textId="77777777" w:rsidR="00C224D8" w:rsidRPr="00E96392" w:rsidRDefault="00C224D8" w:rsidP="00C224D8">
      <w:pPr>
        <w:pStyle w:val="Slog56"/>
      </w:pPr>
      <w:r w:rsidRPr="00E96392">
        <w:t>izvajalec mora upoštevati pri izvedbi del vse predpisane tehnične standarde in normative, ki so predpisani za posamezno vrsto del,</w:t>
      </w:r>
    </w:p>
    <w:p w14:paraId="0A5A7431" w14:textId="77777777" w:rsidR="00C224D8" w:rsidRPr="00E96392" w:rsidRDefault="00C224D8" w:rsidP="00C224D8">
      <w:pPr>
        <w:pStyle w:val="Slog56"/>
      </w:pPr>
      <w:r w:rsidRPr="00E96392">
        <w:t>v primeru, da ponudnik ne izpolnjuje pogodbenih obveznosti na način, predviden v pogodbi o izvedbi javnega naročila, začne naročnik ustrezne postopke za njeno prekinitev,</w:t>
      </w:r>
    </w:p>
    <w:p w14:paraId="4B28326C" w14:textId="77777777" w:rsidR="00C224D8" w:rsidRPr="00E96392" w:rsidRDefault="00C224D8" w:rsidP="00C224D8">
      <w:pPr>
        <w:pStyle w:val="Slog56"/>
      </w:pPr>
      <w:r w:rsidRPr="00E96392">
        <w:t>za vse vgrajene materiale in opremo je izvajalec del dolžan pred vgradnjo dostaviti v pregled nadzornemu inženirju in naročniku veljavne izjave o skladnosti, certifikate, dokumentacijo oz. navodila v slovenskem jeziku,</w:t>
      </w:r>
    </w:p>
    <w:p w14:paraId="60234308" w14:textId="77777777" w:rsidR="00C224D8" w:rsidRPr="00E96392" w:rsidRDefault="00C224D8" w:rsidP="00C224D8">
      <w:pPr>
        <w:pStyle w:val="Slog56"/>
      </w:pPr>
      <w:r w:rsidRPr="00E96392">
        <w:t>izvajalec mora vgrajevati samo materiale in opremo določeno v ponudbeni dokumentaciji, oziroma od naročnika pridobiti pisno soglasje za vgradnjo materialov, ki odstopajo od zahtev v ponudbeni dokumentaciji.</w:t>
      </w:r>
    </w:p>
    <w:p w14:paraId="0C9B5C33" w14:textId="77777777" w:rsidR="00C224D8" w:rsidRDefault="00C224D8" w:rsidP="000151D4">
      <w:pPr>
        <w:tabs>
          <w:tab w:val="left" w:pos="1728"/>
          <w:tab w:val="left" w:pos="7200"/>
        </w:tabs>
        <w:jc w:val="both"/>
        <w:rPr>
          <w:rFonts w:asciiTheme="majorHAnsi" w:eastAsia="Times New Roman" w:hAnsiTheme="majorHAnsi" w:cs="Arial"/>
        </w:rPr>
      </w:pPr>
    </w:p>
    <w:p w14:paraId="36A9C688" w14:textId="77777777" w:rsidR="00C224D8" w:rsidRDefault="00C224D8" w:rsidP="000151D4">
      <w:pPr>
        <w:tabs>
          <w:tab w:val="left" w:pos="1728"/>
          <w:tab w:val="left" w:pos="7200"/>
        </w:tabs>
        <w:jc w:val="both"/>
        <w:rPr>
          <w:rFonts w:asciiTheme="majorHAnsi" w:eastAsia="Times New Roman" w:hAnsiTheme="majorHAnsi" w:cs="Arial"/>
        </w:rPr>
      </w:pPr>
    </w:p>
    <w:p w14:paraId="1F273861" w14:textId="3F2CD9BC" w:rsidR="000151D4" w:rsidRPr="0068540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Vsa dobavljena oprema, ki je predmet naročila </w:t>
      </w:r>
      <w:r w:rsidR="000151D4" w:rsidRPr="0068540D">
        <w:rPr>
          <w:rFonts w:asciiTheme="majorHAnsi" w:eastAsia="Times New Roman" w:hAnsiTheme="majorHAnsi" w:cs="Arial"/>
        </w:rPr>
        <w:t xml:space="preserve">mora izpolnjevati zahteve iz tehničnih specifikacij iz dokumentacije v zvezi z oddajo javnega naročila ter zahteve, ki za tovrstni predmet javnega naročanja izhajajo iz ostalih veljavnih predpisov. Če bo dokazan sum o neustreznosti </w:t>
      </w:r>
      <w:r w:rsidR="00004C12">
        <w:rPr>
          <w:rFonts w:asciiTheme="majorHAnsi" w:eastAsia="Times New Roman" w:hAnsiTheme="majorHAnsi" w:cs="Arial"/>
        </w:rPr>
        <w:t>vgrajene</w:t>
      </w:r>
      <w:r w:rsidR="000151D4" w:rsidRPr="0068540D">
        <w:rPr>
          <w:rFonts w:asciiTheme="majorHAnsi" w:eastAsia="Times New Roman" w:hAnsiTheme="majorHAnsi" w:cs="Arial"/>
        </w:rPr>
        <w:t xml:space="preserve"> opreme ali izvedenih del, bo stroške takih preiskav in odprave nepravilnosti nosil </w:t>
      </w:r>
      <w:r w:rsidR="00167B86">
        <w:rPr>
          <w:rFonts w:asciiTheme="majorHAnsi" w:eastAsia="Times New Roman" w:hAnsiTheme="majorHAnsi" w:cs="Arial"/>
        </w:rPr>
        <w:t>izvajalec</w:t>
      </w:r>
      <w:r w:rsidR="000151D4" w:rsidRPr="0068540D">
        <w:rPr>
          <w:rFonts w:asciiTheme="majorHAnsi" w:eastAsia="Times New Roman" w:hAnsiTheme="majorHAnsi" w:cs="Arial"/>
        </w:rPr>
        <w:t xml:space="preserve">, sicer pa naročnik. </w:t>
      </w:r>
    </w:p>
    <w:p w14:paraId="3EAA9131" w14:textId="77777777" w:rsidR="000151D4" w:rsidRPr="0068540D" w:rsidRDefault="000151D4" w:rsidP="000151D4">
      <w:pPr>
        <w:tabs>
          <w:tab w:val="left" w:pos="1728"/>
          <w:tab w:val="left" w:pos="7200"/>
        </w:tabs>
        <w:jc w:val="both"/>
        <w:rPr>
          <w:rFonts w:asciiTheme="majorHAnsi" w:eastAsia="Times New Roman" w:hAnsiTheme="majorHAnsi" w:cs="Arial"/>
        </w:rPr>
      </w:pPr>
    </w:p>
    <w:p w14:paraId="7D9EC6F9" w14:textId="0D97754F" w:rsidR="000151D4" w:rsidRDefault="00167B86"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 o</w:t>
      </w:r>
      <w:r w:rsidR="000151D4" w:rsidRPr="0068540D">
        <w:rPr>
          <w:rFonts w:asciiTheme="majorHAnsi" w:eastAsia="Times New Roman" w:hAnsiTheme="majorHAnsi" w:cs="Arial"/>
        </w:rPr>
        <w:t xml:space="preserve">premo naročniku izročiti v last in posest, ter </w:t>
      </w:r>
      <w:r w:rsidR="0012162F">
        <w:rPr>
          <w:rFonts w:asciiTheme="majorHAnsi" w:eastAsia="Times New Roman" w:hAnsiTheme="majorHAnsi" w:cs="Arial"/>
        </w:rPr>
        <w:t xml:space="preserve">opravi vse storitve (montažo, zagon, usposabljanje naročnikovega osebja,…) kot je opredeljeno v dokumentaciji v zvezi z oddajo javnega naročila in v skladu s ponudbo </w:t>
      </w:r>
      <w:r>
        <w:rPr>
          <w:rFonts w:asciiTheme="majorHAnsi" w:eastAsia="Times New Roman" w:hAnsiTheme="majorHAnsi" w:cs="Arial"/>
        </w:rPr>
        <w:t xml:space="preserve">izvajalca </w:t>
      </w:r>
      <w:r w:rsidR="0012162F">
        <w:rPr>
          <w:rFonts w:asciiTheme="majorHAnsi" w:eastAsia="Times New Roman" w:hAnsiTheme="majorHAnsi" w:cs="Arial"/>
        </w:rPr>
        <w:t>št. ____________</w:t>
      </w:r>
    </w:p>
    <w:p w14:paraId="1D960142" w14:textId="77777777" w:rsidR="0012162F" w:rsidRPr="0068540D" w:rsidRDefault="0012162F" w:rsidP="000151D4">
      <w:pPr>
        <w:tabs>
          <w:tab w:val="left" w:pos="1728"/>
          <w:tab w:val="left" w:pos="7200"/>
        </w:tabs>
        <w:jc w:val="both"/>
        <w:rPr>
          <w:rFonts w:asciiTheme="majorHAnsi" w:eastAsia="Times New Roman" w:hAnsiTheme="majorHAnsi" w:cs="Arial"/>
        </w:rPr>
      </w:pPr>
    </w:p>
    <w:p w14:paraId="4229FAB2" w14:textId="1A1D1241" w:rsidR="000151D4" w:rsidRPr="0068540D" w:rsidRDefault="009F435A"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000151D4" w:rsidRPr="0068540D">
        <w:rPr>
          <w:rFonts w:asciiTheme="majorHAnsi" w:eastAsia="Times New Roman" w:hAnsiTheme="majorHAnsi" w:cs="Arial"/>
        </w:rPr>
        <w:t xml:space="preserve">prema, ki je predmet </w:t>
      </w:r>
      <w:r w:rsidR="00004C12">
        <w:rPr>
          <w:rFonts w:asciiTheme="majorHAnsi" w:eastAsia="Times New Roman" w:hAnsiTheme="majorHAnsi" w:cs="Arial"/>
        </w:rPr>
        <w:t>montaže</w:t>
      </w:r>
      <w:r w:rsidR="000151D4" w:rsidRPr="0068540D">
        <w:rPr>
          <w:rFonts w:asciiTheme="majorHAnsi" w:eastAsia="Times New Roman" w:hAnsiTheme="majorHAnsi" w:cs="Arial"/>
        </w:rPr>
        <w:t xml:space="preserve"> po tej pogodbi mora:</w:t>
      </w:r>
    </w:p>
    <w:p w14:paraId="35A3D179" w14:textId="77777777" w:rsidR="000151D4" w:rsidRPr="0068540D" w:rsidRDefault="000151D4" w:rsidP="000151D4">
      <w:pPr>
        <w:pStyle w:val="Slog45"/>
      </w:pPr>
      <w:r w:rsidRPr="0068540D">
        <w:t>biti nova in brezhibna, ter brez stvarnih in pravnih napak (kot npr. pridržek lastninske pravice, zastavna pravica…);</w:t>
      </w:r>
    </w:p>
    <w:p w14:paraId="5EA06ED8" w14:textId="77777777" w:rsidR="009F435A" w:rsidRDefault="009F435A" w:rsidP="00B860A8">
      <w:pPr>
        <w:pStyle w:val="Slog45"/>
      </w:pPr>
      <w:r>
        <w:t>v celoti ustrezati tehničnim opisom, karakteristikam in specifikacijam ter vsem ostalim pogojem iz dokumentacije v zvezi z oddajo predmetnega javnega naročila ter ponujeni kvaliteti kot izhaja iz ponudbe št. ____________</w:t>
      </w:r>
    </w:p>
    <w:p w14:paraId="25C3E5CF" w14:textId="1F2A2D63" w:rsidR="009F435A" w:rsidRDefault="009F435A" w:rsidP="009F435A">
      <w:pPr>
        <w:pStyle w:val="Slog45"/>
        <w:numPr>
          <w:ilvl w:val="0"/>
          <w:numId w:val="0"/>
        </w:numPr>
      </w:pPr>
    </w:p>
    <w:p w14:paraId="232F3686" w14:textId="5E72EDBF" w:rsidR="009F435A" w:rsidRDefault="00167B86" w:rsidP="009F435A">
      <w:pPr>
        <w:pStyle w:val="Slog45"/>
        <w:numPr>
          <w:ilvl w:val="0"/>
          <w:numId w:val="0"/>
        </w:numPr>
      </w:pPr>
      <w:r>
        <w:t xml:space="preserve">Izvajalec </w:t>
      </w:r>
      <w:r w:rsidR="009F435A">
        <w:t xml:space="preserve">je za </w:t>
      </w:r>
      <w:r w:rsidR="00004C12">
        <w:t>vgrajeno</w:t>
      </w:r>
      <w:r w:rsidR="009F435A">
        <w:t xml:space="preserve"> opremo naročniku dolžan zagotoviti in predložiti navodila za uporabo in vzdrževanje v slovenskem jeziku. V kolikor ta ne obstaja, jo je dolžan zagotoviti na lastne stroške. </w:t>
      </w:r>
    </w:p>
    <w:p w14:paraId="7A179DB0" w14:textId="770958F4" w:rsidR="00C50A8C" w:rsidRDefault="00C50A8C" w:rsidP="009F435A">
      <w:pPr>
        <w:pStyle w:val="Slog45"/>
        <w:numPr>
          <w:ilvl w:val="0"/>
          <w:numId w:val="0"/>
        </w:numPr>
      </w:pPr>
    </w:p>
    <w:p w14:paraId="0F7332F3" w14:textId="77B99A92" w:rsidR="00C50A8C" w:rsidRDefault="00C50A8C" w:rsidP="00C50A8C">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se zavezuje, da bo naročeno projektno dokumentacijo izdelal v skladu s Pravilnikom o podrobnejši vsebini  </w:t>
      </w:r>
      <w:r w:rsidRPr="00C040FA">
        <w:rPr>
          <w:rFonts w:asciiTheme="majorHAnsi" w:eastAsia="Times New Roman" w:hAnsiTheme="majorHAnsi" w:cstheme="majorHAnsi"/>
        </w:rPr>
        <w:t>dokumentacije in obrazcih, povezanih z graditvijo objektov (UL RS 36/2018, 51/2018</w:t>
      </w:r>
      <w:r>
        <w:rPr>
          <w:rFonts w:asciiTheme="majorHAnsi" w:eastAsia="Times New Roman" w:hAnsiTheme="majorHAnsi" w:cstheme="majorHAnsi"/>
        </w:rPr>
        <w:t xml:space="preserve"> – </w:t>
      </w:r>
      <w:proofErr w:type="spellStart"/>
      <w:r>
        <w:rPr>
          <w:rFonts w:asciiTheme="majorHAnsi" w:eastAsia="Times New Roman" w:hAnsiTheme="majorHAnsi" w:cstheme="majorHAnsi"/>
        </w:rPr>
        <w:t>popr</w:t>
      </w:r>
      <w:proofErr w:type="spellEnd"/>
      <w:r>
        <w:rPr>
          <w:rFonts w:asciiTheme="majorHAnsi" w:eastAsia="Times New Roman" w:hAnsiTheme="majorHAnsi" w:cstheme="majorHAnsi"/>
        </w:rPr>
        <w:t xml:space="preserve"> 197/20 in 199/21 – GZ-1</w:t>
      </w:r>
      <w:r w:rsidRPr="00C040FA">
        <w:rPr>
          <w:rFonts w:asciiTheme="majorHAnsi" w:eastAsia="Times New Roman" w:hAnsiTheme="majorHAnsi" w:cstheme="majorHAnsi"/>
        </w:rPr>
        <w:t xml:space="preserve">, ter opravil vsa druga dejanja, ki so potrebna, da naročnik uresniči interes, zaradi katerega sklepa </w:t>
      </w:r>
      <w:r w:rsidRPr="00217297">
        <w:rPr>
          <w:rFonts w:asciiTheme="majorHAnsi" w:eastAsia="Times New Roman" w:hAnsiTheme="majorHAnsi" w:cstheme="majorHAnsi"/>
        </w:rPr>
        <w:t>to pogodbo in iz</w:t>
      </w:r>
      <w:r>
        <w:rPr>
          <w:rFonts w:asciiTheme="majorHAnsi" w:eastAsia="Times New Roman" w:hAnsiTheme="majorHAnsi" w:cstheme="majorHAnsi"/>
        </w:rPr>
        <w:t>delal PID  dokumentacijo.</w:t>
      </w:r>
    </w:p>
    <w:p w14:paraId="3CA677C3" w14:textId="77777777" w:rsidR="00C50A8C" w:rsidRDefault="00C50A8C" w:rsidP="009F435A">
      <w:pPr>
        <w:pStyle w:val="Slog45"/>
        <w:numPr>
          <w:ilvl w:val="0"/>
          <w:numId w:val="0"/>
        </w:numPr>
      </w:pPr>
    </w:p>
    <w:p w14:paraId="5B2EFADB" w14:textId="345A8710" w:rsidR="009F435A" w:rsidRDefault="009F435A" w:rsidP="009F435A">
      <w:pPr>
        <w:pStyle w:val="Slog45"/>
        <w:numPr>
          <w:ilvl w:val="0"/>
          <w:numId w:val="0"/>
        </w:numPr>
      </w:pPr>
    </w:p>
    <w:p w14:paraId="4EE96CDE" w14:textId="01D2C136" w:rsidR="00BF6A2A" w:rsidRPr="0068540D" w:rsidRDefault="000151D4"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w:t>
      </w:r>
      <w:r w:rsidR="004D5A66" w:rsidRPr="0068540D">
        <w:rPr>
          <w:rFonts w:asciiTheme="majorHAnsi" w:eastAsia="Times New Roman" w:hAnsiTheme="majorHAnsi" w:cs="Arial"/>
          <w:b/>
        </w:rPr>
        <w:t xml:space="preserve"> </w:t>
      </w:r>
      <w:r w:rsidR="008A1AC8" w:rsidRPr="0068540D">
        <w:rPr>
          <w:rFonts w:asciiTheme="majorHAnsi" w:eastAsia="Times New Roman" w:hAnsiTheme="majorHAnsi" w:cs="Arial"/>
          <w:b/>
        </w:rPr>
        <w:t xml:space="preserve">vrednost </w:t>
      </w:r>
      <w:r w:rsidRPr="0068540D">
        <w:rPr>
          <w:rFonts w:asciiTheme="majorHAnsi" w:eastAsia="Times New Roman" w:hAnsiTheme="majorHAnsi" w:cs="Arial"/>
          <w:b/>
        </w:rPr>
        <w:t xml:space="preserve"> </w:t>
      </w:r>
    </w:p>
    <w:p w14:paraId="6C02521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D815139" w14:textId="558283E8" w:rsidR="00C224D8" w:rsidRPr="00E96392" w:rsidRDefault="00C224D8" w:rsidP="00C224D8">
      <w:pPr>
        <w:pStyle w:val="Slog80"/>
        <w:numPr>
          <w:ilvl w:val="0"/>
          <w:numId w:val="0"/>
        </w:numPr>
        <w:ind w:left="360" w:hanging="360"/>
        <w:rPr>
          <w:rFonts w:asciiTheme="majorHAnsi" w:hAnsiTheme="majorHAnsi"/>
        </w:rPr>
      </w:pPr>
    </w:p>
    <w:p w14:paraId="5515C2EF"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Ocenjena vrednost naročila po tej pogodbi znaša _______________ EUR brez DDV, pri čemer se DDV obračuna z veljavno davčno stopnjo v skladu z vsakokratno veljavno zakonodajo, ki ureja davek na dodano vrednost.</w:t>
      </w:r>
    </w:p>
    <w:p w14:paraId="3EE432C0"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537BC71E"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E929BC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96FA90A"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Pogodbena vrednost je dogovorjena po sistemu cene na enoto, zato bo izvajalec storitve po tej pogodbi izvajal po cenah iz ponudbe izvajalca št.  __________________ z dne _____________________, ki veljajo kot cene z vključenim popustom določene od merske enote, tako za vsa pogodbena kot tudi za vsa več ali manj dela.</w:t>
      </w:r>
    </w:p>
    <w:p w14:paraId="7BB4CCD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223E0CC"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pogodbeno ceno so med drugih zajeti tudi:</w:t>
      </w:r>
    </w:p>
    <w:p w14:paraId="1573DA0A" w14:textId="77777777" w:rsidR="00C224D8" w:rsidRPr="00E96392" w:rsidRDefault="00C224D8" w:rsidP="00C224D8">
      <w:pPr>
        <w:pStyle w:val="Slog57"/>
      </w:pPr>
      <w:r w:rsidRPr="00E96392">
        <w:t>vsi stroški za pripravljalna in izvedbena gradbena dela, za material, transport, pomožni material in orodja, stroške ureditve gradbišča,</w:t>
      </w:r>
    </w:p>
    <w:p w14:paraId="188062A3" w14:textId="77777777" w:rsidR="00C224D8" w:rsidRPr="00E96392" w:rsidRDefault="00C224D8" w:rsidP="00C224D8">
      <w:pPr>
        <w:pStyle w:val="Slog57"/>
      </w:pPr>
      <w:r w:rsidRPr="00E96392">
        <w:t>izdelava, dobava in montaža gradbiščne table in začasnega ter stalnega panoja, skladno z navodili, objavljenimi na portalu EU skladi.si</w:t>
      </w:r>
    </w:p>
    <w:p w14:paraId="1054D91D" w14:textId="77777777" w:rsidR="00C224D8" w:rsidRPr="00E96392" w:rsidRDefault="00C224D8" w:rsidP="00C224D8">
      <w:pPr>
        <w:pStyle w:val="Slog57"/>
      </w:pPr>
      <w:r w:rsidRPr="00E96392">
        <w:t>vse stroške začasnih priključkov za energijo, vodo, kanalščine in drugih komunalnih storitev, telefon ter njihovo porabo in vse stroške tekočega in končnega čiščenja,</w:t>
      </w:r>
    </w:p>
    <w:p w14:paraId="2219F578" w14:textId="77777777" w:rsidR="00C224D8" w:rsidRPr="00E96392" w:rsidRDefault="00C224D8" w:rsidP="00C224D8">
      <w:pPr>
        <w:pStyle w:val="Slog57"/>
      </w:pPr>
      <w:r w:rsidRPr="00E96392">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58EABE74" w14:textId="77777777" w:rsidR="00C224D8" w:rsidRPr="00E96392" w:rsidRDefault="00C224D8" w:rsidP="00C224D8">
      <w:pPr>
        <w:pStyle w:val="Slog57"/>
      </w:pPr>
      <w:r w:rsidRPr="00E96392">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40995B61" w14:textId="77777777" w:rsidR="00C224D8" w:rsidRPr="00E96392" w:rsidRDefault="00C224D8" w:rsidP="00C224D8">
      <w:pPr>
        <w:pStyle w:val="Slog57"/>
      </w:pPr>
      <w:r w:rsidRPr="00E96392">
        <w:t>vsi stroški izjav o lastnostih, preiskav in poročil, ki so v zvezi z dokazovanjem kvalitete izvedenih del ter materialov,</w:t>
      </w:r>
    </w:p>
    <w:p w14:paraId="5C62E2E2" w14:textId="77777777" w:rsidR="00C224D8" w:rsidRPr="00E96392" w:rsidRDefault="00C224D8" w:rsidP="00C224D8">
      <w:pPr>
        <w:pStyle w:val="Slog57"/>
      </w:pPr>
      <w:r w:rsidRPr="00E96392">
        <w:t>zakonske in druge obveznosti za pravilno in kvalitetno izvedbo javnega naročila po tej pogodbi.</w:t>
      </w:r>
    </w:p>
    <w:p w14:paraId="6217939C" w14:textId="77777777" w:rsidR="00C224D8" w:rsidRDefault="00C224D8" w:rsidP="008C558F">
      <w:pPr>
        <w:pStyle w:val="Default"/>
        <w:spacing w:line="240" w:lineRule="auto"/>
        <w:rPr>
          <w:rFonts w:asciiTheme="majorHAnsi" w:eastAsia="Times New Roman" w:hAnsiTheme="majorHAnsi" w:cstheme="majorHAnsi"/>
          <w:sz w:val="22"/>
          <w:szCs w:val="22"/>
        </w:rPr>
      </w:pPr>
    </w:p>
    <w:p w14:paraId="518EFEFE" w14:textId="77777777" w:rsidR="000151D4" w:rsidRPr="00C224D8" w:rsidRDefault="000151D4" w:rsidP="008C558F">
      <w:pPr>
        <w:tabs>
          <w:tab w:val="left" w:pos="1728"/>
          <w:tab w:val="left" w:pos="7200"/>
        </w:tabs>
        <w:jc w:val="both"/>
        <w:rPr>
          <w:rFonts w:asciiTheme="majorHAnsi" w:eastAsia="Times New Roman" w:hAnsiTheme="majorHAnsi" w:cstheme="majorHAnsi"/>
        </w:rPr>
      </w:pPr>
    </w:p>
    <w:p w14:paraId="504031CD" w14:textId="77777777" w:rsidR="00C224D8" w:rsidRPr="00C224D8" w:rsidRDefault="000151D4" w:rsidP="00C224D8">
      <w:pPr>
        <w:pStyle w:val="Default"/>
        <w:spacing w:line="240" w:lineRule="auto"/>
        <w:rPr>
          <w:rFonts w:asciiTheme="majorHAnsi" w:hAnsiTheme="majorHAnsi" w:cstheme="majorHAnsi"/>
          <w:sz w:val="22"/>
          <w:szCs w:val="22"/>
        </w:rPr>
      </w:pPr>
      <w:r w:rsidRPr="00C224D8">
        <w:rPr>
          <w:rFonts w:asciiTheme="majorHAnsi" w:eastAsia="Times New Roman" w:hAnsiTheme="majorHAnsi"/>
          <w:sz w:val="22"/>
          <w:szCs w:val="22"/>
        </w:rPr>
        <w:t>Cene posameznih postavk opreme in z njimi povezanih storitev so fiksne. V ceni so zajeti vsi stroški atestov, preiskav in poročil, ki so v zvezi z dokazovanjem kvalitete dobavljene oprem</w:t>
      </w:r>
      <w:r w:rsidR="009F435A" w:rsidRPr="00C224D8">
        <w:rPr>
          <w:rFonts w:asciiTheme="majorHAnsi" w:eastAsia="Times New Roman" w:hAnsiTheme="majorHAnsi"/>
          <w:sz w:val="22"/>
          <w:szCs w:val="22"/>
        </w:rPr>
        <w:t xml:space="preserve">e potrebni. </w:t>
      </w:r>
      <w:r w:rsidR="00C224D8" w:rsidRPr="00C224D8">
        <w:rPr>
          <w:rFonts w:asciiTheme="majorHAnsi" w:eastAsia="Times New Roman" w:hAnsiTheme="majorHAnsi" w:cstheme="majorHAnsi"/>
          <w:sz w:val="22"/>
          <w:szCs w:val="22"/>
        </w:rPr>
        <w:t>Investitor ima pravico  do o</w:t>
      </w:r>
      <w:r w:rsidR="00C224D8" w:rsidRPr="00C224D8">
        <w:rPr>
          <w:rFonts w:asciiTheme="majorHAnsi" w:hAnsiTheme="majorHAnsi" w:cstheme="majorHAnsi"/>
          <w:sz w:val="22"/>
          <w:szCs w:val="22"/>
        </w:rPr>
        <w:t>dbitek vstopnega DDV (</w:t>
      </w:r>
      <w:proofErr w:type="spellStart"/>
      <w:r w:rsidR="00C224D8" w:rsidRPr="00C224D8">
        <w:rPr>
          <w:rFonts w:asciiTheme="majorHAnsi" w:hAnsiTheme="majorHAnsi" w:cstheme="majorHAnsi"/>
          <w:sz w:val="22"/>
          <w:szCs w:val="22"/>
        </w:rPr>
        <w:t>poračunavanje</w:t>
      </w:r>
      <w:proofErr w:type="spellEnd"/>
      <w:r w:rsidR="00C224D8" w:rsidRPr="00C224D8">
        <w:rPr>
          <w:rFonts w:asciiTheme="majorHAnsi" w:hAnsiTheme="majorHAnsi" w:cstheme="majorHAnsi"/>
          <w:sz w:val="22"/>
          <w:szCs w:val="22"/>
        </w:rPr>
        <w:t xml:space="preserve"> davka, 67. člen ZDDV-1).</w:t>
      </w:r>
    </w:p>
    <w:p w14:paraId="75D949CF" w14:textId="49C3618F" w:rsidR="000151D4" w:rsidRPr="00C224D8" w:rsidRDefault="000151D4" w:rsidP="000151D4">
      <w:pPr>
        <w:tabs>
          <w:tab w:val="left" w:pos="1728"/>
          <w:tab w:val="left" w:pos="7200"/>
        </w:tabs>
        <w:jc w:val="both"/>
        <w:rPr>
          <w:rFonts w:asciiTheme="majorHAnsi" w:eastAsia="Times New Roman" w:hAnsiTheme="majorHAnsi" w:cs="Arial"/>
        </w:rPr>
      </w:pPr>
    </w:p>
    <w:p w14:paraId="2BF18DDA" w14:textId="77777777" w:rsidR="000151D4" w:rsidRPr="00C224D8" w:rsidRDefault="000151D4" w:rsidP="000151D4">
      <w:pPr>
        <w:tabs>
          <w:tab w:val="left" w:pos="1728"/>
          <w:tab w:val="left" w:pos="7200"/>
        </w:tabs>
        <w:jc w:val="both"/>
        <w:rPr>
          <w:rFonts w:asciiTheme="majorHAnsi" w:eastAsia="Times New Roman" w:hAnsiTheme="majorHAnsi" w:cs="Arial"/>
        </w:rPr>
      </w:pPr>
    </w:p>
    <w:p w14:paraId="1563C154" w14:textId="0DAEE435" w:rsidR="00D973E9" w:rsidRPr="00C224D8" w:rsidRDefault="00167B86" w:rsidP="000151D4">
      <w:pPr>
        <w:tabs>
          <w:tab w:val="left" w:pos="1728"/>
          <w:tab w:val="left" w:pos="7200"/>
        </w:tabs>
        <w:jc w:val="both"/>
        <w:rPr>
          <w:rFonts w:asciiTheme="majorHAnsi" w:eastAsia="Times New Roman" w:hAnsiTheme="majorHAnsi" w:cs="Arial"/>
        </w:rPr>
      </w:pPr>
      <w:r w:rsidRPr="00C224D8">
        <w:rPr>
          <w:rFonts w:asciiTheme="majorHAnsi" w:eastAsia="Times New Roman" w:hAnsiTheme="majorHAnsi" w:cs="Arial"/>
        </w:rPr>
        <w:t>Izvajalec</w:t>
      </w:r>
      <w:r w:rsidR="000151D4" w:rsidRPr="00C224D8">
        <w:rPr>
          <w:rFonts w:asciiTheme="majorHAnsi" w:eastAsia="Times New Roman" w:hAnsiTheme="majorHAnsi" w:cs="Arial"/>
        </w:rPr>
        <w:t xml:space="preserve"> ni upravičen do plačila dodatnih dobav oziroma del, v kolikor jih pred tem ne predhodno pisno potrdi in odobri zakoniti zastopnik naročnika oziroma od njega pisno pooblaščena oseba.</w:t>
      </w:r>
    </w:p>
    <w:p w14:paraId="7FF568A7" w14:textId="6F8C3347" w:rsidR="000151D4" w:rsidRPr="0068540D" w:rsidRDefault="000151D4" w:rsidP="00954B58">
      <w:pPr>
        <w:tabs>
          <w:tab w:val="left" w:pos="1728"/>
          <w:tab w:val="left" w:pos="7200"/>
        </w:tabs>
        <w:jc w:val="both"/>
        <w:rPr>
          <w:rFonts w:asciiTheme="majorHAnsi" w:eastAsia="Times New Roman" w:hAnsiTheme="majorHAnsi" w:cs="Arial"/>
          <w:b/>
        </w:rPr>
      </w:pPr>
    </w:p>
    <w:p w14:paraId="64ABF446" w14:textId="5464BFD1" w:rsidR="00BF6A2A" w:rsidRPr="0068540D" w:rsidRDefault="005977FF" w:rsidP="00954B58">
      <w:pPr>
        <w:tabs>
          <w:tab w:val="left" w:pos="1728"/>
          <w:tab w:val="left" w:pos="7200"/>
        </w:tabs>
        <w:jc w:val="both"/>
        <w:rPr>
          <w:rFonts w:asciiTheme="majorHAnsi" w:eastAsia="Times New Roman" w:hAnsiTheme="majorHAnsi" w:cs="Arial"/>
          <w:b/>
        </w:rPr>
      </w:pPr>
      <w:r w:rsidRPr="00243D64">
        <w:rPr>
          <w:rFonts w:asciiTheme="majorHAnsi" w:eastAsia="Times New Roman" w:hAnsiTheme="majorHAnsi" w:cs="Arial"/>
          <w:b/>
        </w:rPr>
        <w:t>Obračun in</w:t>
      </w:r>
      <w:r w:rsidR="00BF6A2A" w:rsidRPr="00243D64">
        <w:rPr>
          <w:rFonts w:asciiTheme="majorHAnsi" w:eastAsia="Times New Roman" w:hAnsiTheme="majorHAnsi" w:cs="Arial"/>
          <w:b/>
        </w:rPr>
        <w:t xml:space="preserve"> plačila</w:t>
      </w:r>
    </w:p>
    <w:p w14:paraId="33C71366"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6BD83BF" w14:textId="26868E9F" w:rsidR="005977FF" w:rsidRDefault="005977FF" w:rsidP="005977FF">
      <w:pPr>
        <w:tabs>
          <w:tab w:val="left" w:pos="1728"/>
          <w:tab w:val="left" w:pos="7200"/>
        </w:tabs>
        <w:jc w:val="both"/>
        <w:rPr>
          <w:rFonts w:asciiTheme="majorHAnsi" w:eastAsia="Times New Roman" w:hAnsiTheme="majorHAnsi" w:cs="Arial"/>
        </w:rPr>
      </w:pPr>
    </w:p>
    <w:p w14:paraId="0E7BD6A2"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FB1C00">
        <w:rPr>
          <w:rFonts w:asciiTheme="majorHAnsi" w:hAnsiTheme="majorHAnsi"/>
        </w:rPr>
        <w:t xml:space="preserve"> </w:t>
      </w:r>
    </w:p>
    <w:p w14:paraId="3FE5C464" w14:textId="77777777" w:rsidR="00652776" w:rsidRPr="00FB1C00" w:rsidRDefault="00652776" w:rsidP="00652776">
      <w:pPr>
        <w:tabs>
          <w:tab w:val="left" w:pos="1728"/>
          <w:tab w:val="left" w:pos="7200"/>
        </w:tabs>
        <w:jc w:val="both"/>
        <w:rPr>
          <w:rFonts w:asciiTheme="majorHAnsi" w:hAnsiTheme="majorHAnsi"/>
        </w:rPr>
      </w:pPr>
    </w:p>
    <w:p w14:paraId="6CAC0B5D"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hAnsiTheme="majorHAnsi"/>
        </w:rPr>
        <w:t xml:space="preserve">Izvajalec je dolžan pri obračunu izvedenih del upoštevati le dejansko izvedena dela in dejansko vgrajen material. V kolikor bi se med izvajanjem del izkazalo, da obseg del oziroma vgrajenega materiala </w:t>
      </w:r>
      <w:r w:rsidRPr="00FB1C00">
        <w:rPr>
          <w:rFonts w:asciiTheme="majorHAnsi" w:hAnsiTheme="majorHAnsi"/>
        </w:rPr>
        <w:lastRenderedPageBreak/>
        <w:t>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F3CE33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7DE5E608"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7B6C96C"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A5A32A4"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3155818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8575B4F"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56A6D1"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94A4D7C"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28B524E"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65E16661"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Sporni znesek situacije razrešita naročnik in izvajalec do izdaje naslednje situacije, sporne postavke iz končne situacije pa ob končnem obračunu.</w:t>
      </w:r>
    </w:p>
    <w:p w14:paraId="132194BF"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0A542062"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586AFD88"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1B8D3183"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zamude plačila je naročnik dolžan plačati zakonite zamudne obresti.</w:t>
      </w:r>
    </w:p>
    <w:p w14:paraId="249E9AF7" w14:textId="6DC9B911" w:rsidR="009F435A" w:rsidRDefault="009F435A" w:rsidP="00954B58">
      <w:pPr>
        <w:tabs>
          <w:tab w:val="left" w:pos="1728"/>
          <w:tab w:val="left" w:pos="7200"/>
        </w:tabs>
        <w:jc w:val="both"/>
        <w:rPr>
          <w:rFonts w:asciiTheme="majorHAnsi" w:eastAsia="Times New Roman" w:hAnsiTheme="majorHAnsi" w:cs="Arial"/>
          <w:b/>
        </w:rPr>
      </w:pPr>
    </w:p>
    <w:p w14:paraId="486D979F" w14:textId="60A2407E"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Roki </w:t>
      </w:r>
      <w:r w:rsidR="00C31686">
        <w:rPr>
          <w:rFonts w:asciiTheme="majorHAnsi" w:eastAsia="Times New Roman" w:hAnsiTheme="majorHAnsi" w:cs="Arial"/>
          <w:b/>
        </w:rPr>
        <w:t>izvedbe</w:t>
      </w:r>
    </w:p>
    <w:p w14:paraId="2F5E9C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D3450D9" w14:textId="566C9873" w:rsidR="00A72903" w:rsidRDefault="00A72903" w:rsidP="00A72903">
      <w:pPr>
        <w:pStyle w:val="Slog20"/>
        <w:numPr>
          <w:ilvl w:val="0"/>
          <w:numId w:val="0"/>
        </w:numPr>
        <w:rPr>
          <w:rFonts w:asciiTheme="majorHAnsi" w:hAnsiTheme="majorHAnsi"/>
        </w:rPr>
      </w:pPr>
    </w:p>
    <w:p w14:paraId="5EB0C0BE" w14:textId="3C15298E" w:rsidR="00E37E6F"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Pričetek del po tej pogodbi je </w:t>
      </w:r>
      <w:r>
        <w:rPr>
          <w:rFonts w:asciiTheme="majorHAnsi" w:eastAsia="Times New Roman" w:hAnsiTheme="majorHAnsi" w:cs="Arial"/>
        </w:rPr>
        <w:t xml:space="preserve">datum podpisa pogodbe s strani obeh pogodbenih strank. </w:t>
      </w:r>
      <w:r w:rsidRPr="00E96392">
        <w:rPr>
          <w:rFonts w:asciiTheme="majorHAnsi" w:eastAsia="Times New Roman" w:hAnsiTheme="majorHAnsi" w:cs="Arial"/>
        </w:rPr>
        <w:t xml:space="preserve">Izvajalec se zaveže z deli, ki so predmet te pogodbe pričeti takoj po </w:t>
      </w:r>
      <w:r>
        <w:rPr>
          <w:rFonts w:asciiTheme="majorHAnsi" w:eastAsia="Times New Roman" w:hAnsiTheme="majorHAnsi" w:cs="Arial"/>
        </w:rPr>
        <w:t xml:space="preserve">podpisu pogodbe </w:t>
      </w:r>
      <w:r w:rsidRPr="00E96392">
        <w:rPr>
          <w:rFonts w:asciiTheme="majorHAnsi" w:eastAsia="Times New Roman" w:hAnsiTheme="majorHAnsi" w:cs="Arial"/>
        </w:rPr>
        <w:t>ter</w:t>
      </w:r>
      <w:r w:rsidRPr="00E96392">
        <w:rPr>
          <w:rFonts w:asciiTheme="majorHAnsi" w:hAnsiTheme="majorHAnsi"/>
        </w:rPr>
        <w:t xml:space="preserve"> </w:t>
      </w:r>
      <w:r w:rsidRPr="00E96392">
        <w:rPr>
          <w:rFonts w:asciiTheme="majorHAnsi" w:eastAsia="Times New Roman" w:hAnsiTheme="majorHAnsi" w:cs="Arial"/>
        </w:rPr>
        <w:t>dokončati vsa dela in storitve po pogodbi</w:t>
      </w:r>
      <w:r>
        <w:rPr>
          <w:rFonts w:asciiTheme="majorHAnsi" w:eastAsia="Times New Roman" w:hAnsiTheme="majorHAnsi" w:cs="Arial"/>
        </w:rPr>
        <w:t xml:space="preserve"> v roku </w:t>
      </w:r>
      <w:r w:rsidR="00D56F41">
        <w:rPr>
          <w:rFonts w:asciiTheme="majorHAnsi" w:eastAsia="Times New Roman" w:hAnsiTheme="majorHAnsi" w:cs="Arial"/>
        </w:rPr>
        <w:t xml:space="preserve">16 mesecev </w:t>
      </w:r>
      <w:r>
        <w:rPr>
          <w:rFonts w:asciiTheme="majorHAnsi" w:eastAsia="Times New Roman" w:hAnsiTheme="majorHAnsi" w:cs="Arial"/>
        </w:rPr>
        <w:t>po naslednji dinamiki</w:t>
      </w:r>
      <w:r w:rsidR="00D56F41">
        <w:rPr>
          <w:rFonts w:asciiTheme="majorHAnsi" w:eastAsia="Times New Roman" w:hAnsiTheme="majorHAnsi" w:cs="Arial"/>
        </w:rPr>
        <w:t>:</w:t>
      </w:r>
      <w:r>
        <w:rPr>
          <w:rFonts w:asciiTheme="majorHAnsi" w:eastAsia="Times New Roman" w:hAnsiTheme="majorHAnsi" w:cs="Arial"/>
        </w:rPr>
        <w:t xml:space="preserve"> </w:t>
      </w:r>
    </w:p>
    <w:p w14:paraId="3504E934" w14:textId="77777777" w:rsidR="00E37E6F" w:rsidRPr="00E96392" w:rsidRDefault="00E37E6F" w:rsidP="00E37E6F">
      <w:pPr>
        <w:tabs>
          <w:tab w:val="left" w:pos="1728"/>
          <w:tab w:val="left" w:pos="7200"/>
        </w:tabs>
        <w:jc w:val="both"/>
        <w:rPr>
          <w:rFonts w:asciiTheme="majorHAnsi" w:eastAsia="Times New Roman" w:hAnsiTheme="majorHAnsi" w:cs="Arial"/>
        </w:rPr>
      </w:pPr>
    </w:p>
    <w:tbl>
      <w:tblPr>
        <w:tblStyle w:val="Tabelamrea"/>
        <w:tblW w:w="9067" w:type="dxa"/>
        <w:tblLook w:val="04A0" w:firstRow="1" w:lastRow="0" w:firstColumn="1" w:lastColumn="0" w:noHBand="0" w:noVBand="1"/>
      </w:tblPr>
      <w:tblGrid>
        <w:gridCol w:w="5222"/>
        <w:gridCol w:w="3845"/>
      </w:tblGrid>
      <w:tr w:rsidR="00A72903" w:rsidRPr="00445B6A" w14:paraId="2D8BF3F7" w14:textId="77777777" w:rsidTr="00A604F5">
        <w:tc>
          <w:tcPr>
            <w:tcW w:w="5222" w:type="dxa"/>
          </w:tcPr>
          <w:p w14:paraId="7100ED73" w14:textId="4861291D" w:rsidR="00A72903" w:rsidRPr="00445B6A" w:rsidRDefault="00445B6A" w:rsidP="00A604F5">
            <w:pPr>
              <w:pStyle w:val="Slog78"/>
              <w:numPr>
                <w:ilvl w:val="0"/>
                <w:numId w:val="0"/>
              </w:numPr>
              <w:ind w:left="235" w:hanging="235"/>
              <w:rPr>
                <w:rFonts w:asciiTheme="majorHAnsi" w:hAnsiTheme="majorHAnsi"/>
                <w:b/>
                <w:bCs/>
              </w:rPr>
            </w:pPr>
            <w:r w:rsidRPr="00445B6A">
              <w:rPr>
                <w:rFonts w:asciiTheme="majorHAnsi" w:hAnsiTheme="majorHAnsi"/>
                <w:b/>
                <w:bCs/>
              </w:rPr>
              <w:t>Rok</w:t>
            </w:r>
            <w:r>
              <w:rPr>
                <w:rFonts w:asciiTheme="majorHAnsi" w:hAnsiTheme="majorHAnsi"/>
                <w:b/>
                <w:bCs/>
              </w:rPr>
              <w:t xml:space="preserve"> dobave in </w:t>
            </w:r>
            <w:r w:rsidRPr="00445B6A">
              <w:rPr>
                <w:rFonts w:asciiTheme="majorHAnsi" w:hAnsiTheme="majorHAnsi"/>
                <w:b/>
                <w:bCs/>
              </w:rPr>
              <w:t xml:space="preserve">izvedbe </w:t>
            </w:r>
          </w:p>
        </w:tc>
        <w:tc>
          <w:tcPr>
            <w:tcW w:w="3845" w:type="dxa"/>
          </w:tcPr>
          <w:p w14:paraId="4BA25461" w14:textId="20319BF1" w:rsidR="00A72903" w:rsidRPr="00445B6A" w:rsidRDefault="00A72903" w:rsidP="00A604F5">
            <w:pPr>
              <w:ind w:left="235" w:right="53" w:hanging="45"/>
              <w:rPr>
                <w:rFonts w:asciiTheme="majorHAnsi" w:hAnsiTheme="majorHAnsi" w:cs="Arial"/>
                <w:b/>
                <w:bCs/>
              </w:rPr>
            </w:pPr>
          </w:p>
        </w:tc>
      </w:tr>
      <w:tr w:rsidR="00445B6A" w:rsidRPr="0068540D" w14:paraId="5F9A04BD" w14:textId="77777777" w:rsidTr="00A604F5">
        <w:tc>
          <w:tcPr>
            <w:tcW w:w="5222" w:type="dxa"/>
          </w:tcPr>
          <w:p w14:paraId="27FFAB24" w14:textId="2DBDE7CA" w:rsidR="00445B6A" w:rsidRDefault="00445B6A" w:rsidP="00A604F5">
            <w:pPr>
              <w:pStyle w:val="Slog78"/>
              <w:numPr>
                <w:ilvl w:val="0"/>
                <w:numId w:val="0"/>
              </w:numPr>
              <w:ind w:left="235" w:hanging="235"/>
              <w:rPr>
                <w:rFonts w:asciiTheme="majorHAnsi" w:hAnsiTheme="majorHAnsi"/>
              </w:rPr>
            </w:pPr>
            <w:r>
              <w:rPr>
                <w:rFonts w:asciiTheme="majorHAnsi" w:hAnsiTheme="majorHAnsi"/>
              </w:rPr>
              <w:t>Izdelava PZI projektne dokumentacije</w:t>
            </w:r>
          </w:p>
        </w:tc>
        <w:tc>
          <w:tcPr>
            <w:tcW w:w="3845" w:type="dxa"/>
          </w:tcPr>
          <w:p w14:paraId="1655408C" w14:textId="0B9929CA" w:rsidR="00445B6A"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 dni</w:t>
            </w:r>
            <w:r>
              <w:rPr>
                <w:rFonts w:asciiTheme="majorHAnsi" w:hAnsiTheme="majorHAnsi" w:cs="Arial"/>
              </w:rPr>
              <w:t xml:space="preserve">  od podpisa pogodbe</w:t>
            </w:r>
          </w:p>
        </w:tc>
      </w:tr>
      <w:tr w:rsidR="00A72903" w:rsidRPr="0068540D" w14:paraId="5A18955D" w14:textId="77777777" w:rsidTr="00A604F5">
        <w:tc>
          <w:tcPr>
            <w:tcW w:w="5222" w:type="dxa"/>
          </w:tcPr>
          <w:p w14:paraId="4581E4C5" w14:textId="6EF1D007" w:rsidR="00A72903" w:rsidRPr="0068540D" w:rsidRDefault="00445B6A" w:rsidP="00A604F5">
            <w:pPr>
              <w:pStyle w:val="Slog79"/>
              <w:numPr>
                <w:ilvl w:val="0"/>
                <w:numId w:val="0"/>
              </w:numPr>
              <w:ind w:left="235" w:hanging="235"/>
              <w:rPr>
                <w:rFonts w:asciiTheme="majorHAnsi" w:hAnsiTheme="majorHAnsi"/>
              </w:rPr>
            </w:pPr>
            <w:r>
              <w:rPr>
                <w:rFonts w:asciiTheme="majorHAnsi" w:hAnsiTheme="majorHAnsi"/>
              </w:rPr>
              <w:t>Izvedba del</w:t>
            </w:r>
            <w:r w:rsidR="00D56F41">
              <w:rPr>
                <w:rFonts w:asciiTheme="majorHAnsi" w:hAnsiTheme="majorHAnsi"/>
              </w:rPr>
              <w:t>, priprava ter predaja PID dokumentacije</w:t>
            </w:r>
          </w:p>
        </w:tc>
        <w:tc>
          <w:tcPr>
            <w:tcW w:w="3845" w:type="dxa"/>
          </w:tcPr>
          <w:p w14:paraId="233241F2" w14:textId="2E9EA66F"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300</w:t>
            </w:r>
            <w:r>
              <w:rPr>
                <w:rFonts w:asciiTheme="majorHAnsi" w:hAnsiTheme="majorHAnsi" w:cs="Arial"/>
              </w:rPr>
              <w:t xml:space="preserve"> </w:t>
            </w:r>
            <w:r w:rsidR="00787DE2">
              <w:rPr>
                <w:rFonts w:asciiTheme="majorHAnsi" w:hAnsiTheme="majorHAnsi" w:cs="Arial"/>
              </w:rPr>
              <w:t>dni</w:t>
            </w:r>
            <w:r>
              <w:rPr>
                <w:rFonts w:asciiTheme="majorHAnsi" w:hAnsiTheme="majorHAnsi" w:cs="Arial"/>
              </w:rPr>
              <w:t xml:space="preserve"> od podpisa pogodbe</w:t>
            </w:r>
          </w:p>
        </w:tc>
      </w:tr>
      <w:tr w:rsidR="00A72903" w:rsidRPr="0068540D" w14:paraId="06CA5FF5" w14:textId="77777777" w:rsidTr="00A604F5">
        <w:tc>
          <w:tcPr>
            <w:tcW w:w="5222" w:type="dxa"/>
          </w:tcPr>
          <w:p w14:paraId="7CDE43F7" w14:textId="750971F3" w:rsidR="00A72903" w:rsidRPr="0068540D" w:rsidRDefault="00D56F41" w:rsidP="00A604F5">
            <w:pPr>
              <w:pStyle w:val="Slog80"/>
              <w:numPr>
                <w:ilvl w:val="0"/>
                <w:numId w:val="0"/>
              </w:numPr>
              <w:ind w:left="235" w:hanging="235"/>
              <w:rPr>
                <w:rFonts w:asciiTheme="majorHAnsi" w:hAnsiTheme="majorHAnsi"/>
              </w:rPr>
            </w:pPr>
            <w:r>
              <w:rPr>
                <w:rFonts w:asciiTheme="majorHAnsi" w:hAnsiTheme="majorHAnsi"/>
              </w:rPr>
              <w:t xml:space="preserve">Poskusno obratovanje </w:t>
            </w:r>
          </w:p>
        </w:tc>
        <w:tc>
          <w:tcPr>
            <w:tcW w:w="3845" w:type="dxa"/>
          </w:tcPr>
          <w:p w14:paraId="75E25456" w14:textId="775AFE09"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480 dni</w:t>
            </w:r>
            <w:r>
              <w:rPr>
                <w:rFonts w:asciiTheme="majorHAnsi" w:hAnsiTheme="majorHAnsi" w:cs="Arial"/>
              </w:rPr>
              <w:t xml:space="preserve"> od podpisa pogodbe</w:t>
            </w:r>
          </w:p>
        </w:tc>
      </w:tr>
    </w:tbl>
    <w:p w14:paraId="1A12FB98" w14:textId="69FD7218" w:rsidR="00D80045" w:rsidRPr="0068540D" w:rsidRDefault="00A72903" w:rsidP="00954B58">
      <w:pPr>
        <w:tabs>
          <w:tab w:val="left" w:pos="0"/>
        </w:tabs>
        <w:jc w:val="both"/>
        <w:rPr>
          <w:rFonts w:asciiTheme="majorHAnsi" w:hAnsiTheme="majorHAnsi" w:cs="Arial"/>
        </w:rPr>
      </w:pPr>
      <w:r w:rsidRPr="0068540D">
        <w:rPr>
          <w:rFonts w:asciiTheme="majorHAnsi" w:hAnsiTheme="majorHAnsi" w:cs="Arial"/>
        </w:rPr>
        <w:t xml:space="preserve"> </w:t>
      </w:r>
    </w:p>
    <w:p w14:paraId="4747BA55"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Pogodbeni stranki se dogovorita, da lahko naročnik rok izvedbe podaljša brez soglasja izvajalca. Izvajalec ni zaradi tega upravičen do nobene odškodnine.</w:t>
      </w:r>
    </w:p>
    <w:p w14:paraId="25C43B01" w14:textId="77777777" w:rsidR="00E37E6F" w:rsidRPr="0068540D" w:rsidRDefault="00E37E6F" w:rsidP="00E37E6F">
      <w:pPr>
        <w:pStyle w:val="Slog20"/>
        <w:numPr>
          <w:ilvl w:val="0"/>
          <w:numId w:val="0"/>
        </w:numPr>
        <w:rPr>
          <w:rFonts w:asciiTheme="majorHAnsi" w:hAnsiTheme="majorHAnsi"/>
        </w:rPr>
      </w:pPr>
    </w:p>
    <w:p w14:paraId="13EE2ED5" w14:textId="024BEAEA"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lastRenderedPageBreak/>
        <w:t xml:space="preserve">Pogodbeni roki se lahko spremenijo le v primeru izrednih dogodkov, ki vplivajo na dobavo ali izvedbo del in ki jih ni bilo mogoče predvideti ob določitvi obsega del, oziroma jih ni povzročil </w:t>
      </w:r>
      <w:r w:rsidR="00167B86">
        <w:rPr>
          <w:rFonts w:asciiTheme="majorHAnsi" w:hAnsiTheme="majorHAnsi" w:cs="Arial"/>
          <w:lang w:eastAsia="en-US"/>
        </w:rPr>
        <w:t>izvajalec</w:t>
      </w:r>
      <w:r w:rsidRPr="0068540D">
        <w:rPr>
          <w:rFonts w:asciiTheme="majorHAnsi" w:hAnsiTheme="majorHAnsi" w:cs="Arial"/>
          <w:lang w:eastAsia="en-US"/>
        </w:rPr>
        <w:t>.</w:t>
      </w:r>
    </w:p>
    <w:p w14:paraId="539A04EC" w14:textId="77777777" w:rsidR="00C31686" w:rsidRDefault="00C31686" w:rsidP="00C31686">
      <w:pPr>
        <w:tabs>
          <w:tab w:val="left" w:pos="0"/>
        </w:tabs>
        <w:jc w:val="both"/>
        <w:rPr>
          <w:rFonts w:asciiTheme="majorHAnsi" w:hAnsiTheme="majorHAnsi" w:cs="Arial"/>
          <w:lang w:eastAsia="en-US"/>
        </w:rPr>
      </w:pPr>
    </w:p>
    <w:p w14:paraId="6EAB471D" w14:textId="303CF3AB" w:rsidR="00C31686" w:rsidRDefault="00167B86" w:rsidP="00C31686">
      <w:pPr>
        <w:tabs>
          <w:tab w:val="left" w:pos="0"/>
        </w:tabs>
        <w:jc w:val="both"/>
        <w:rPr>
          <w:rFonts w:asciiTheme="majorHAnsi" w:hAnsiTheme="majorHAnsi" w:cs="Arial"/>
          <w:lang w:eastAsia="en-US"/>
        </w:rPr>
      </w:pPr>
      <w:r>
        <w:rPr>
          <w:rFonts w:asciiTheme="majorHAnsi" w:hAnsiTheme="majorHAnsi" w:cs="Arial"/>
          <w:lang w:eastAsia="en-US"/>
        </w:rPr>
        <w:t>Izvajalec</w:t>
      </w:r>
      <w:r w:rsidR="00C31686">
        <w:rPr>
          <w:rFonts w:asciiTheme="majorHAnsi" w:hAnsiTheme="majorHAnsi" w:cs="Arial"/>
          <w:lang w:eastAsia="en-US"/>
        </w:rPr>
        <w:t xml:space="preserve"> mora po dokončanju vseh del izvesti poskusno obratovanje v trajanju 1</w:t>
      </w:r>
      <w:r w:rsidR="00A5737F">
        <w:rPr>
          <w:rFonts w:asciiTheme="majorHAnsi" w:hAnsiTheme="majorHAnsi" w:cs="Arial"/>
          <w:lang w:eastAsia="en-US"/>
        </w:rPr>
        <w:t>8</w:t>
      </w:r>
      <w:r w:rsidR="00C31686">
        <w:rPr>
          <w:rFonts w:asciiTheme="majorHAnsi" w:hAnsiTheme="majorHAnsi" w:cs="Arial"/>
          <w:lang w:eastAsia="en-US"/>
        </w:rPr>
        <w:t xml:space="preserve">0 </w:t>
      </w:r>
      <w:r w:rsidR="00A5737F">
        <w:rPr>
          <w:rFonts w:asciiTheme="majorHAnsi" w:hAnsiTheme="majorHAnsi" w:cs="Arial"/>
          <w:lang w:eastAsia="en-US"/>
        </w:rPr>
        <w:t>d</w:t>
      </w:r>
      <w:r w:rsidR="00C31686">
        <w:rPr>
          <w:rFonts w:asciiTheme="majorHAnsi" w:hAnsiTheme="majorHAnsi" w:cs="Arial"/>
          <w:lang w:eastAsia="en-US"/>
        </w:rPr>
        <w:t xml:space="preserve">ni. </w:t>
      </w:r>
    </w:p>
    <w:p w14:paraId="104F86CD" w14:textId="55F32CFB" w:rsidR="00C31686" w:rsidRDefault="00C31686" w:rsidP="00C31686">
      <w:pPr>
        <w:tabs>
          <w:tab w:val="left" w:pos="0"/>
        </w:tabs>
        <w:jc w:val="both"/>
        <w:rPr>
          <w:rFonts w:asciiTheme="majorHAnsi" w:hAnsiTheme="majorHAnsi" w:cs="Arial"/>
          <w:lang w:eastAsia="en-US"/>
        </w:rPr>
      </w:pPr>
    </w:p>
    <w:p w14:paraId="6D117019" w14:textId="45E8853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zagotovi izvajalec najmanj 50% prisotnost strokovne osebe, ki upravlja vse naprave in izvaja tudi usposabljanje osebja CČN Ajdovščina. </w:t>
      </w:r>
    </w:p>
    <w:p w14:paraId="044B12A8" w14:textId="4F1766AF" w:rsidR="00C31686" w:rsidRDefault="00C31686" w:rsidP="00C31686">
      <w:pPr>
        <w:tabs>
          <w:tab w:val="left" w:pos="0"/>
        </w:tabs>
        <w:jc w:val="both"/>
        <w:rPr>
          <w:rFonts w:asciiTheme="majorHAnsi" w:hAnsiTheme="majorHAnsi" w:cs="Arial"/>
          <w:lang w:eastAsia="en-US"/>
        </w:rPr>
      </w:pPr>
    </w:p>
    <w:p w14:paraId="4FCB357E" w14:textId="2312C29D"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v času poskusnega obratovanja izvajalec ne dokaže funkcionalnosti opreme, mora izvajalec poskusno obratovanje ponoviti v enakem obsegu. </w:t>
      </w:r>
    </w:p>
    <w:p w14:paraId="5B794425" w14:textId="563813CF" w:rsidR="00C31686" w:rsidRDefault="00C31686" w:rsidP="00C31686">
      <w:pPr>
        <w:tabs>
          <w:tab w:val="left" w:pos="0"/>
        </w:tabs>
        <w:jc w:val="both"/>
        <w:rPr>
          <w:rFonts w:asciiTheme="majorHAnsi" w:hAnsiTheme="majorHAnsi" w:cs="Arial"/>
          <w:lang w:eastAsia="en-US"/>
        </w:rPr>
      </w:pPr>
    </w:p>
    <w:p w14:paraId="405CDA45" w14:textId="71A4D2B8"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tudi v ponovljenem poskusnem obratovanju izvajalec ne dokaže funkcionalnosti opreme in zagotavljanja zahtevanih vrednosti, bo naročnik uveljavljal finančno zavarovanje za dobro izvedbo del. </w:t>
      </w:r>
    </w:p>
    <w:p w14:paraId="5B34D9E6" w14:textId="15982C8A" w:rsidR="00C31686" w:rsidRDefault="00C31686" w:rsidP="00C31686">
      <w:pPr>
        <w:tabs>
          <w:tab w:val="left" w:pos="0"/>
        </w:tabs>
        <w:jc w:val="both"/>
        <w:rPr>
          <w:rFonts w:asciiTheme="majorHAnsi" w:hAnsiTheme="majorHAnsi" w:cs="Arial"/>
          <w:lang w:eastAsia="en-US"/>
        </w:rPr>
      </w:pPr>
    </w:p>
    <w:p w14:paraId="09F177C3" w14:textId="564F8B1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krije stroške osebe, ki vodi poskusno obratovanje in usposabljanje osebja ter stroške </w:t>
      </w:r>
      <w:proofErr w:type="spellStart"/>
      <w:r>
        <w:rPr>
          <w:rFonts w:asciiTheme="majorHAnsi" w:hAnsiTheme="majorHAnsi" w:cs="Arial"/>
          <w:lang w:eastAsia="en-US"/>
        </w:rPr>
        <w:t>polielektrolita</w:t>
      </w:r>
      <w:proofErr w:type="spellEnd"/>
      <w:r>
        <w:rPr>
          <w:rFonts w:asciiTheme="majorHAnsi" w:hAnsiTheme="majorHAnsi" w:cs="Arial"/>
          <w:lang w:eastAsia="en-US"/>
        </w:rPr>
        <w:t xml:space="preserve"> izvajalec, ostale stroške pa upravljalec CČN.  </w:t>
      </w:r>
    </w:p>
    <w:p w14:paraId="79CE8B45" w14:textId="03C1BD79" w:rsidR="00C31686" w:rsidRDefault="00C31686" w:rsidP="00C31686">
      <w:pPr>
        <w:tabs>
          <w:tab w:val="left" w:pos="0"/>
        </w:tabs>
        <w:jc w:val="both"/>
        <w:rPr>
          <w:rFonts w:asciiTheme="majorHAnsi" w:hAnsiTheme="majorHAnsi" w:cs="Arial"/>
          <w:lang w:eastAsia="en-US"/>
        </w:rPr>
      </w:pPr>
    </w:p>
    <w:p w14:paraId="3A8E718C" w14:textId="4F8AB272"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Ko je poizkusno obratovanje uspešno zaključeno, pogodbeni stranki podpišeta zapisnik o prevzemu. </w:t>
      </w:r>
    </w:p>
    <w:p w14:paraId="33875B73" w14:textId="77777777" w:rsidR="00A72903" w:rsidRPr="0068540D" w:rsidRDefault="00A72903" w:rsidP="00A72903">
      <w:pPr>
        <w:tabs>
          <w:tab w:val="left" w:pos="0"/>
        </w:tabs>
        <w:jc w:val="both"/>
        <w:rPr>
          <w:rFonts w:asciiTheme="majorHAnsi" w:hAnsiTheme="majorHAnsi" w:cs="Arial"/>
          <w:lang w:eastAsia="en-US"/>
        </w:rPr>
      </w:pPr>
    </w:p>
    <w:p w14:paraId="2642F94E" w14:textId="32056231" w:rsidR="00445B6A" w:rsidRDefault="00445B6A" w:rsidP="00A72903">
      <w:pPr>
        <w:tabs>
          <w:tab w:val="left" w:pos="0"/>
        </w:tabs>
        <w:jc w:val="both"/>
        <w:rPr>
          <w:rFonts w:asciiTheme="majorHAnsi" w:hAnsiTheme="majorHAnsi" w:cs="Arial"/>
          <w:lang w:eastAsia="en-US"/>
        </w:rPr>
      </w:pPr>
      <w:r w:rsidRPr="006E664B">
        <w:rPr>
          <w:rFonts w:asciiTheme="majorHAnsi" w:hAnsiTheme="majorHAnsi" w:cs="Arial"/>
          <w:lang w:eastAsia="en-US"/>
        </w:rPr>
        <w:t>Za dan</w:t>
      </w:r>
      <w:r w:rsidR="00C31686" w:rsidRPr="006E664B">
        <w:rPr>
          <w:rFonts w:asciiTheme="majorHAnsi" w:hAnsiTheme="majorHAnsi" w:cs="Arial"/>
          <w:lang w:eastAsia="en-US"/>
        </w:rPr>
        <w:t xml:space="preserve"> dokončanja del se šteje dan, ko</w:t>
      </w:r>
      <w:r w:rsidR="00C31686">
        <w:rPr>
          <w:rFonts w:asciiTheme="majorHAnsi" w:hAnsiTheme="majorHAnsi" w:cs="Arial"/>
          <w:lang w:eastAsia="en-US"/>
        </w:rPr>
        <w:t xml:space="preserve"> </w:t>
      </w:r>
      <w:r>
        <w:rPr>
          <w:rFonts w:asciiTheme="majorHAnsi" w:hAnsiTheme="majorHAnsi" w:cs="Arial"/>
          <w:lang w:eastAsia="en-US"/>
        </w:rPr>
        <w:t xml:space="preserve"> </w:t>
      </w:r>
      <w:r w:rsidR="00C31686">
        <w:rPr>
          <w:rFonts w:asciiTheme="majorHAnsi" w:hAnsiTheme="majorHAnsi" w:cs="Arial"/>
          <w:lang w:eastAsia="en-US"/>
        </w:rPr>
        <w:t xml:space="preserve">je s strani obeh pogodbenih stran podpisan zapisnik o prevzemu. </w:t>
      </w:r>
    </w:p>
    <w:p w14:paraId="1394C08E" w14:textId="4CABB764" w:rsidR="00C31686" w:rsidRDefault="00C31686" w:rsidP="00A72903">
      <w:pPr>
        <w:tabs>
          <w:tab w:val="left" w:pos="0"/>
        </w:tabs>
        <w:jc w:val="both"/>
        <w:rPr>
          <w:rFonts w:asciiTheme="majorHAnsi" w:hAnsiTheme="majorHAnsi" w:cs="Arial"/>
          <w:lang w:eastAsia="en-US"/>
        </w:rPr>
      </w:pPr>
    </w:p>
    <w:p w14:paraId="6ACC1BD9" w14:textId="7262EC71"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t xml:space="preserve">Roki se lahko spremenijo tudi v primeru višje sile, ki jo definirajo zakonska določila, spremenjene roke pa mora potrditi naročnik. Vremenski pogoji ne morejo biti razlog za podaljšanje roka. </w:t>
      </w:r>
    </w:p>
    <w:p w14:paraId="654AA5F2" w14:textId="36BF42AF" w:rsidR="00BF6A2A" w:rsidRPr="00E37E6F" w:rsidRDefault="00BF6A2A" w:rsidP="00954B58">
      <w:pPr>
        <w:tabs>
          <w:tab w:val="left" w:pos="0"/>
        </w:tabs>
        <w:jc w:val="both"/>
        <w:rPr>
          <w:rFonts w:asciiTheme="majorHAnsi" w:hAnsiTheme="majorHAnsi" w:cstheme="majorHAnsi"/>
          <w:color w:val="FF0000"/>
          <w:lang w:eastAsia="en-US"/>
        </w:rPr>
      </w:pPr>
    </w:p>
    <w:p w14:paraId="55620E2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bi med izvajanjem del nastale nepredvidene oteževalne okoliščine ali bi se med izvedbo izkazale morebitne zamude po predvidenem terminskem planu, bo take okoliščine izvajalec obvladal z izvedbo dodatnih ukrepov:</w:t>
      </w:r>
    </w:p>
    <w:p w14:paraId="2DC6BE5F" w14:textId="77777777" w:rsidR="00E37E6F" w:rsidRPr="00E96392" w:rsidRDefault="00E37E6F" w:rsidP="00E37E6F">
      <w:pPr>
        <w:pStyle w:val="Slog58"/>
      </w:pPr>
      <w:r w:rsidRPr="00E96392">
        <w:t>s povečanjem števila delavcev, mehanizacije in drugih potrebnih kapacitet oziroma z intenzivnejšim angažiranjem podizvajalcev,</w:t>
      </w:r>
    </w:p>
    <w:p w14:paraId="3C821D2D" w14:textId="77777777" w:rsidR="00E37E6F" w:rsidRPr="00E96392" w:rsidRDefault="00E37E6F" w:rsidP="00E37E6F">
      <w:pPr>
        <w:pStyle w:val="Slog58"/>
      </w:pPr>
      <w:r w:rsidRPr="00E96392">
        <w:t>z večizmenskim delom,</w:t>
      </w:r>
    </w:p>
    <w:p w14:paraId="66A618F1" w14:textId="77777777" w:rsidR="00E37E6F" w:rsidRPr="00E96392" w:rsidRDefault="00E37E6F" w:rsidP="00E37E6F">
      <w:pPr>
        <w:pStyle w:val="Slog58"/>
      </w:pPr>
      <w:r w:rsidRPr="00E96392">
        <w:t>z izboljšanjem kvalitete pripravljalnih in vseh ostalih del ter s posebnim poudarkom na pripravi izvedbe še neizvedenih del po terminskem planu,</w:t>
      </w:r>
    </w:p>
    <w:p w14:paraId="0D17CE57" w14:textId="77777777" w:rsidR="00E37E6F" w:rsidRPr="00E96392" w:rsidRDefault="00E37E6F" w:rsidP="00E37E6F">
      <w:pPr>
        <w:pStyle w:val="Slog58"/>
      </w:pPr>
      <w:r w:rsidRPr="00E96392">
        <w:t>z delom ob nedeljah, nočnim delom in z delom v dela prostih dnevih,</w:t>
      </w:r>
    </w:p>
    <w:p w14:paraId="65538B96" w14:textId="77777777" w:rsidR="00E37E6F" w:rsidRPr="00E96392" w:rsidRDefault="00E37E6F" w:rsidP="00E37E6F">
      <w:pPr>
        <w:pStyle w:val="Slog58"/>
      </w:pPr>
      <w:r w:rsidRPr="00E96392">
        <w:t>z nadurnim delom,</w:t>
      </w:r>
    </w:p>
    <w:p w14:paraId="511EEB3C" w14:textId="77777777" w:rsidR="00E37E6F" w:rsidRPr="00E96392" w:rsidRDefault="00E37E6F" w:rsidP="00E37E6F">
      <w:pPr>
        <w:pStyle w:val="Slog58"/>
      </w:pPr>
      <w:r w:rsidRPr="00E96392">
        <w:t>z drugimi organizacijskimi, tehničnimi in tehnološkimi ukrepi.</w:t>
      </w:r>
    </w:p>
    <w:p w14:paraId="2A332C4C"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08372EB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bo vse takšne zgoraj navedene ukrepe izvedel brez dodatnih stroškov za naročnika.</w:t>
      </w:r>
    </w:p>
    <w:p w14:paraId="4808B4F1"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111268CE" w14:textId="4F1306CA" w:rsidR="00E37E6F" w:rsidRPr="00004C12" w:rsidRDefault="00E37E6F" w:rsidP="00E37E6F">
      <w:pPr>
        <w:tabs>
          <w:tab w:val="left" w:pos="1728"/>
          <w:tab w:val="left" w:pos="7200"/>
        </w:tabs>
        <w:jc w:val="both"/>
        <w:rPr>
          <w:rFonts w:asciiTheme="majorHAnsi" w:eastAsia="Times New Roman" w:hAnsiTheme="majorHAnsi" w:cs="Arial"/>
        </w:rPr>
      </w:pPr>
      <w:r w:rsidRPr="00004C12">
        <w:rPr>
          <w:rFonts w:asciiTheme="majorHAnsi" w:eastAsia="Times New Roman" w:hAnsiTheme="majorHAnsi" w:cs="Arial"/>
        </w:rPr>
        <w:t xml:space="preserve">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w:t>
      </w:r>
      <w:r w:rsidR="006B6D6C" w:rsidRPr="00004C12">
        <w:rPr>
          <w:rFonts w:asciiTheme="majorHAnsi" w:eastAsia="Times New Roman" w:hAnsiTheme="majorHAnsi" w:cs="Arial"/>
        </w:rPr>
        <w:t>3</w:t>
      </w:r>
      <w:r w:rsidRPr="00004C12">
        <w:rPr>
          <w:rFonts w:asciiTheme="majorHAnsi" w:eastAsia="Times New Roman" w:hAnsiTheme="majorHAnsi" w:cs="Arial"/>
        </w:rPr>
        <w:t>. člena te pogodbe</w:t>
      </w:r>
      <w:r w:rsidR="00004C12" w:rsidRPr="00004C12">
        <w:rPr>
          <w:rFonts w:asciiTheme="majorHAnsi" w:eastAsia="Times New Roman" w:hAnsiTheme="majorHAnsi" w:cs="Arial"/>
        </w:rPr>
        <w:t xml:space="preserve">, vendar ne več kot 10% skupne pogodbene vrednosti. </w:t>
      </w:r>
    </w:p>
    <w:p w14:paraId="0A4B65DB" w14:textId="02157851" w:rsidR="00E37E6F" w:rsidRDefault="00E37E6F" w:rsidP="00E37E6F">
      <w:pPr>
        <w:tabs>
          <w:tab w:val="left" w:pos="1728"/>
          <w:tab w:val="left" w:pos="7200"/>
        </w:tabs>
        <w:jc w:val="both"/>
        <w:rPr>
          <w:rFonts w:asciiTheme="majorHAnsi" w:eastAsia="Times New Roman" w:hAnsiTheme="majorHAnsi" w:cs="Arial"/>
          <w:highlight w:val="yellow"/>
        </w:rPr>
      </w:pPr>
    </w:p>
    <w:p w14:paraId="258F3B10"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02D99864"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0B7F8C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Naročnik je do pogodbene kazni in škode, upravičen tudi v primeru, če dobavitelj neupravičeno prekine ali ustavi izvajanje svojih obveznosti po pogodbi.</w:t>
      </w:r>
    </w:p>
    <w:p w14:paraId="5CCFAE37"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265B6AE5"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C2090C9"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285F2E5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66815F5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6B857DAE"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lahko terjatev iz naslova morebitne zaračunane pogodbene kazni pobota s finančnimi obveznostmi po pogodbi, sklenjeni z dobaviteljem na podlagi predmetnega javnega naročila.</w:t>
      </w:r>
    </w:p>
    <w:p w14:paraId="7B3373CB"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EE2F0C"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 </w:t>
      </w:r>
    </w:p>
    <w:p w14:paraId="6F8FECB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7A524B" w14:textId="69301341" w:rsidR="00004C12"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 </w:t>
      </w:r>
    </w:p>
    <w:p w14:paraId="745F9C7F" w14:textId="01DE1955" w:rsidR="000F7512" w:rsidRDefault="000F7512" w:rsidP="00004C12">
      <w:pPr>
        <w:tabs>
          <w:tab w:val="left" w:pos="1728"/>
          <w:tab w:val="left" w:pos="7200"/>
        </w:tabs>
        <w:jc w:val="both"/>
        <w:rPr>
          <w:rFonts w:asciiTheme="majorHAnsi" w:eastAsia="Times New Roman" w:hAnsiTheme="majorHAnsi" w:cs="Arial"/>
        </w:rPr>
      </w:pPr>
    </w:p>
    <w:p w14:paraId="7E9AA19C"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Odgovornost za škodo, za stvarne napake projektne dokumentacije in za opustitev pojasnilne – sodelovalne dolžnosti </w:t>
      </w:r>
    </w:p>
    <w:p w14:paraId="0D36D244"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B2D2019" w14:textId="46593D6F" w:rsidR="000F7512" w:rsidRPr="00217297" w:rsidRDefault="000F7512" w:rsidP="000F7512">
      <w:pPr>
        <w:tabs>
          <w:tab w:val="left" w:pos="1728"/>
          <w:tab w:val="left" w:pos="7200"/>
        </w:tabs>
        <w:jc w:val="both"/>
        <w:rPr>
          <w:rFonts w:asciiTheme="majorHAnsi" w:hAnsiTheme="majorHAnsi" w:cstheme="majorHAnsi"/>
          <w:lang w:eastAsia="en-US"/>
        </w:rPr>
      </w:pPr>
      <w:r w:rsidRPr="00A14779">
        <w:rPr>
          <w:rFonts w:asciiTheme="majorHAnsi" w:hAnsiTheme="majorHAnsi" w:cstheme="majorHAnsi"/>
          <w:lang w:eastAsia="en-US"/>
        </w:rPr>
        <w:t xml:space="preserve">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primopredaje objekta, ki </w:t>
      </w:r>
      <w:r w:rsidR="00A5527F" w:rsidRPr="00A14779">
        <w:rPr>
          <w:rFonts w:asciiTheme="majorHAnsi" w:hAnsiTheme="majorHAnsi" w:cstheme="majorHAnsi"/>
          <w:lang w:eastAsia="en-US"/>
        </w:rPr>
        <w:t>je</w:t>
      </w:r>
      <w:r w:rsidRPr="00A14779">
        <w:rPr>
          <w:rFonts w:asciiTheme="majorHAnsi" w:hAnsiTheme="majorHAnsi" w:cstheme="majorHAnsi"/>
          <w:lang w:eastAsia="en-US"/>
        </w:rPr>
        <w:t xml:space="preserve"> predmet projektne dokumentacije po tej pogodbi.</w:t>
      </w:r>
    </w:p>
    <w:p w14:paraId="5D3504B2"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5602018C" w14:textId="20B6F91F"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Fotokopija zavarovalne police je sestavni del te pogodbe. Veljavnost zavarovalne police pa mora izvajalec obnavljati in naročniku predložiti dokazilo o podaljšanju letno oziroma ob vsakem poteku zavarovanja, do primopredaje.</w:t>
      </w:r>
    </w:p>
    <w:p w14:paraId="26022C61"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3C6D5AE2" w14:textId="36368977"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bo naročniku brezplačno odpravil vse stvarne napake na izdelani projektni dokumentaciji, ki bodo ugotovljene v postopku gradnje objekta </w:t>
      </w:r>
      <w:r w:rsidR="00A5527F">
        <w:rPr>
          <w:rFonts w:asciiTheme="majorHAnsi" w:hAnsiTheme="majorHAnsi" w:cstheme="majorHAnsi"/>
          <w:lang w:eastAsia="en-US"/>
        </w:rPr>
        <w:t xml:space="preserve">do </w:t>
      </w:r>
      <w:r w:rsidRPr="00217297">
        <w:rPr>
          <w:rFonts w:asciiTheme="majorHAnsi" w:hAnsiTheme="majorHAnsi" w:cstheme="majorHAnsi"/>
          <w:lang w:eastAsia="en-US"/>
        </w:rPr>
        <w:t>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 </w:t>
      </w:r>
    </w:p>
    <w:p w14:paraId="4A445B2E" w14:textId="77777777" w:rsidR="000F7512" w:rsidRDefault="000F7512" w:rsidP="000F7512">
      <w:pPr>
        <w:tabs>
          <w:tab w:val="left" w:pos="1728"/>
          <w:tab w:val="left" w:pos="7200"/>
        </w:tabs>
        <w:jc w:val="both"/>
        <w:rPr>
          <w:rFonts w:asciiTheme="majorHAnsi" w:hAnsiTheme="majorHAnsi" w:cstheme="majorHAnsi"/>
          <w:lang w:eastAsia="en-US"/>
        </w:rPr>
      </w:pPr>
    </w:p>
    <w:p w14:paraId="3B6ACDB3" w14:textId="0C62270A" w:rsidR="000F7512" w:rsidRPr="001849FB" w:rsidRDefault="000F7512" w:rsidP="000F7512">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primopredaje </w:t>
      </w:r>
      <w:r w:rsidR="00A5527F">
        <w:rPr>
          <w:rFonts w:asciiTheme="majorHAnsi" w:hAnsiTheme="majorHAnsi" w:cs="Arial"/>
          <w:lang w:eastAsia="en-US"/>
        </w:rPr>
        <w:t>o</w:t>
      </w:r>
      <w:r w:rsidRPr="001849FB">
        <w:rPr>
          <w:rFonts w:asciiTheme="majorHAnsi" w:hAnsiTheme="majorHAnsi" w:cs="Arial"/>
          <w:lang w:eastAsia="en-US"/>
        </w:rPr>
        <w:t>bjekt</w:t>
      </w:r>
      <w:r w:rsidR="00A5527F">
        <w:rPr>
          <w:rFonts w:asciiTheme="majorHAnsi" w:hAnsiTheme="majorHAnsi" w:cs="Arial"/>
          <w:lang w:eastAsia="en-US"/>
        </w:rPr>
        <w:t>a</w:t>
      </w:r>
      <w:r w:rsidRPr="001849FB">
        <w:rPr>
          <w:rFonts w:asciiTheme="majorHAnsi" w:hAnsiTheme="majorHAnsi" w:cs="Arial"/>
          <w:lang w:eastAsia="en-US"/>
        </w:rPr>
        <w:t xml:space="preserve">, ki </w:t>
      </w:r>
      <w:r w:rsidR="00A5527F">
        <w:rPr>
          <w:rFonts w:asciiTheme="majorHAnsi" w:hAnsiTheme="majorHAnsi" w:cs="Arial"/>
          <w:lang w:eastAsia="en-US"/>
        </w:rPr>
        <w:t>je</w:t>
      </w:r>
      <w:r w:rsidRPr="001849FB">
        <w:rPr>
          <w:rFonts w:asciiTheme="majorHAnsi" w:hAnsiTheme="majorHAnsi" w:cs="Arial"/>
          <w:lang w:eastAsia="en-US"/>
        </w:rPr>
        <w:t xml:space="preserve"> predmet projektne dokumentacije po tej pogodbi. </w:t>
      </w:r>
    </w:p>
    <w:p w14:paraId="0B622BA4" w14:textId="77777777" w:rsidR="000F7512" w:rsidRPr="001849FB" w:rsidRDefault="000F7512" w:rsidP="000F7512">
      <w:pPr>
        <w:tabs>
          <w:tab w:val="left" w:pos="1728"/>
          <w:tab w:val="left" w:pos="7200"/>
        </w:tabs>
        <w:jc w:val="both"/>
        <w:rPr>
          <w:rFonts w:asciiTheme="majorHAnsi" w:eastAsia="Times New Roman" w:hAnsiTheme="majorHAnsi" w:cs="Arial"/>
          <w:b/>
        </w:rPr>
      </w:pPr>
    </w:p>
    <w:p w14:paraId="5030DD5D" w14:textId="3FFCE644"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je naročniku dolžan povrniti vso škodo, ki naročniku nastane zaradi napak nekakovostno in pomanjkljivo izdelani projektni dokumentaciji, zlasti zaradi njene neskladnosti in nepravilnosti, v skladu </w:t>
      </w:r>
      <w:r w:rsidRPr="00217297">
        <w:rPr>
          <w:rFonts w:asciiTheme="majorHAnsi" w:hAnsiTheme="majorHAnsi" w:cstheme="majorHAnsi"/>
          <w:lang w:eastAsia="en-US"/>
        </w:rPr>
        <w:lastRenderedPageBreak/>
        <w:t xml:space="preserve">z veljavno zakonodajo, predpisi, standardi in normativi, </w:t>
      </w:r>
      <w:r w:rsidR="00A5527F">
        <w:rPr>
          <w:rFonts w:asciiTheme="majorHAnsi" w:hAnsiTheme="majorHAnsi" w:cstheme="majorHAnsi"/>
          <w:lang w:eastAsia="en-US"/>
        </w:rPr>
        <w:t>do</w:t>
      </w:r>
      <w:r w:rsidRPr="00217297">
        <w:rPr>
          <w:rFonts w:asciiTheme="majorHAnsi" w:hAnsiTheme="majorHAnsi" w:cstheme="majorHAnsi"/>
          <w:lang w:eastAsia="en-US"/>
        </w:rPr>
        <w:t xml:space="preserve"> 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w:t>
      </w:r>
    </w:p>
    <w:p w14:paraId="582A3996" w14:textId="66F00954" w:rsidR="000F7512" w:rsidRDefault="000F7512" w:rsidP="00004C12">
      <w:pPr>
        <w:tabs>
          <w:tab w:val="left" w:pos="1728"/>
          <w:tab w:val="left" w:pos="7200"/>
        </w:tabs>
        <w:jc w:val="both"/>
        <w:rPr>
          <w:rFonts w:asciiTheme="majorHAnsi" w:eastAsia="Times New Roman" w:hAnsiTheme="majorHAnsi" w:cs="Arial"/>
        </w:rPr>
      </w:pPr>
    </w:p>
    <w:p w14:paraId="21A2D38E" w14:textId="77777777" w:rsidR="000F7512" w:rsidRDefault="000F7512" w:rsidP="00004C12">
      <w:pPr>
        <w:tabs>
          <w:tab w:val="left" w:pos="1728"/>
          <w:tab w:val="left" w:pos="7200"/>
        </w:tabs>
        <w:jc w:val="both"/>
        <w:rPr>
          <w:rFonts w:asciiTheme="majorHAnsi" w:eastAsia="Times New Roman" w:hAnsiTheme="majorHAnsi" w:cs="Arial"/>
        </w:rPr>
      </w:pPr>
    </w:p>
    <w:p w14:paraId="0CF45416"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Lastninska pravica in avtorske pravice </w:t>
      </w:r>
    </w:p>
    <w:p w14:paraId="144A76E2"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7BF79FF" w14:textId="5DC08F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Na projektni dokumentaciji, ki je predmet te pogodbe, ter na nosilcih, na katerih je fiksirana takšna dokumentacija, pridobi naročnik lastninsko pravico z izročitvijo.</w:t>
      </w:r>
    </w:p>
    <w:p w14:paraId="57B7E076" w14:textId="77777777" w:rsidR="000F7512" w:rsidRPr="00A14779" w:rsidRDefault="000F7512" w:rsidP="000F7512">
      <w:pPr>
        <w:tabs>
          <w:tab w:val="left" w:pos="1728"/>
          <w:tab w:val="left" w:pos="7200"/>
        </w:tabs>
        <w:jc w:val="both"/>
        <w:rPr>
          <w:rFonts w:asciiTheme="majorHAnsi" w:eastAsia="Times New Roman" w:hAnsiTheme="majorHAnsi" w:cstheme="majorHAnsi"/>
        </w:rPr>
      </w:pPr>
    </w:p>
    <w:p w14:paraId="442AEAE1" w14:textId="777777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3D8195AD" w14:textId="77777777" w:rsidR="000F7512" w:rsidRPr="00A14779" w:rsidRDefault="000F7512" w:rsidP="000F7512">
      <w:pPr>
        <w:pStyle w:val="Slog82"/>
      </w:pPr>
      <w:r w:rsidRPr="00A14779">
        <w:t>pravico do uporabe dela v telesni obliki, zlasti pravico reproduciranja avtorskega dela (23. člena ZASP) - pri čemer avtor soglaša, da ima naročnik pravico, da lahko avtorsko delo uporabi večkrat;</w:t>
      </w:r>
    </w:p>
    <w:p w14:paraId="2F57E2D1" w14:textId="77777777" w:rsidR="000F7512" w:rsidRPr="00217297" w:rsidRDefault="000F7512" w:rsidP="000F7512">
      <w:pPr>
        <w:pStyle w:val="Slog82"/>
      </w:pPr>
      <w:r w:rsidRPr="00217297">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17297">
        <w:t>neizključno</w:t>
      </w:r>
      <w:proofErr w:type="spellEnd"/>
      <w:r w:rsidRPr="00217297">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59A54504" w14:textId="77777777" w:rsidR="000F7512" w:rsidRPr="00217297" w:rsidRDefault="000F7512" w:rsidP="000F7512">
      <w:pPr>
        <w:pStyle w:val="Slog82"/>
      </w:pPr>
      <w:r w:rsidRPr="00217297">
        <w:t>pravico do uporabe dela v netelesni obliki, zlasti pravico javnega prikazovanja (29. člena ZASP);</w:t>
      </w:r>
    </w:p>
    <w:p w14:paraId="3455832B" w14:textId="77777777" w:rsidR="000F7512" w:rsidRPr="00217297" w:rsidRDefault="000F7512" w:rsidP="000F7512">
      <w:pPr>
        <w:pStyle w:val="Slog82"/>
      </w:pPr>
      <w:r w:rsidRPr="00217297">
        <w:t>pravico do uporabe dela v spremenjeni obliki, zlasti pravico predelave (33. člen ZASP).</w:t>
      </w:r>
    </w:p>
    <w:p w14:paraId="4F95E4D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44799667"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8BB60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15D2DE65"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Pogodbeni stranki sta soglasni, da je prenos vseh materialnih avtorskih pravic na naročnika po tej pogodbi geografsko neomenjen. </w:t>
      </w:r>
    </w:p>
    <w:p w14:paraId="55AA96D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0C69A142"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4B5C0AB6"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2513C8A0"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03047A2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DCF8781"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7D8E4F6E"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78A318F" w14:textId="15D1CFB1"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mora urediti vsa pravna razmerja z lastniki avtorskih del, ki</w:t>
      </w:r>
      <w:r w:rsidR="00A14779">
        <w:rPr>
          <w:rFonts w:asciiTheme="majorHAnsi" w:eastAsia="Times New Roman" w:hAnsiTheme="majorHAnsi" w:cstheme="majorHAnsi"/>
        </w:rPr>
        <w:t xml:space="preserve"> </w:t>
      </w:r>
      <w:r w:rsidRPr="00217297">
        <w:rPr>
          <w:rFonts w:asciiTheme="majorHAnsi" w:eastAsia="Times New Roman" w:hAnsiTheme="majorHAnsi" w:cstheme="majorHAnsi"/>
        </w:rPr>
        <w:t xml:space="preserve">jih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w:t>
      </w:r>
      <w:r w:rsidRPr="00217297">
        <w:rPr>
          <w:rFonts w:asciiTheme="majorHAnsi" w:eastAsia="Times New Roman" w:hAnsiTheme="majorHAnsi" w:cstheme="majorHAnsi"/>
        </w:rPr>
        <w:lastRenderedPageBreak/>
        <w:t>in drugih dokazil naročnik nima nobenih pravnih in materialnih obveznosti do avtorja dela oziroma do imetnika pravic iz avtorskega dela.</w:t>
      </w:r>
    </w:p>
    <w:p w14:paraId="6B9C2BDD"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614BB338"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302767F3"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72CBB1BC"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storitve projektiranja se odpoveduje prednostni pravici pri kasnejših spremembah projektne dokumentacije izdelane po pogodbi z naročnikom.</w:t>
      </w:r>
    </w:p>
    <w:p w14:paraId="12B411A4" w14:textId="77777777" w:rsidR="00004C12" w:rsidRPr="0068540D" w:rsidRDefault="00004C12" w:rsidP="00004C12">
      <w:pPr>
        <w:tabs>
          <w:tab w:val="left" w:pos="1728"/>
          <w:tab w:val="left" w:pos="7200"/>
        </w:tabs>
        <w:jc w:val="both"/>
        <w:rPr>
          <w:rFonts w:asciiTheme="majorHAnsi" w:eastAsia="Times New Roman" w:hAnsiTheme="majorHAnsi" w:cs="Arial"/>
          <w:b/>
        </w:rPr>
      </w:pPr>
    </w:p>
    <w:p w14:paraId="7BCD29CD" w14:textId="53AD4C92" w:rsidR="00BF6A2A" w:rsidRPr="0068540D" w:rsidRDefault="00A72903"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Jamstvo </w:t>
      </w:r>
      <w:r w:rsidR="00167B86">
        <w:rPr>
          <w:rFonts w:asciiTheme="majorHAnsi" w:eastAsia="Times New Roman" w:hAnsiTheme="majorHAnsi" w:cs="Arial"/>
          <w:b/>
        </w:rPr>
        <w:t>izvajalca</w:t>
      </w:r>
    </w:p>
    <w:p w14:paraId="08C9851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47FF4F8" w14:textId="64490DA1" w:rsidR="00FF2399" w:rsidRPr="0068540D" w:rsidRDefault="003722D5" w:rsidP="00FF2399">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FF2399" w:rsidRPr="0068540D">
        <w:rPr>
          <w:rFonts w:asciiTheme="majorHAnsi" w:eastAsia="Times New Roman" w:hAnsiTheme="majorHAnsi" w:cs="Arial"/>
        </w:rPr>
        <w:t xml:space="preserve"> naročniku jamči:</w:t>
      </w:r>
    </w:p>
    <w:p w14:paraId="6BA1C786" w14:textId="4AF74BEE" w:rsidR="005D6581" w:rsidRPr="0068540D" w:rsidRDefault="00FF2399" w:rsidP="00FF2399">
      <w:pPr>
        <w:pStyle w:val="Slog46"/>
      </w:pPr>
      <w:r w:rsidRPr="0068540D">
        <w:t xml:space="preserve">da je </w:t>
      </w:r>
      <w:r w:rsidR="00004C12">
        <w:t>vgrajena</w:t>
      </w:r>
      <w:r w:rsidRPr="0068540D">
        <w:t xml:space="preserve"> oprema nova;</w:t>
      </w:r>
    </w:p>
    <w:p w14:paraId="0CFF7C8D" w14:textId="6A7C19B5" w:rsidR="005D6581" w:rsidRPr="0068540D" w:rsidRDefault="00FF2399" w:rsidP="00FF2399">
      <w:pPr>
        <w:pStyle w:val="Slog46"/>
      </w:pPr>
      <w:r w:rsidRPr="0068540D">
        <w:t xml:space="preserve">da </w:t>
      </w:r>
      <w:r w:rsidR="00004C12">
        <w:t>vgrajena</w:t>
      </w:r>
      <w:r w:rsidRPr="0068540D">
        <w:t xml:space="preserve"> oprema deluje brezhibno in nima stvarnih napak;</w:t>
      </w:r>
    </w:p>
    <w:p w14:paraId="2C85F682" w14:textId="50D41E4B" w:rsidR="005D6581" w:rsidRPr="0068540D" w:rsidRDefault="00FF2399" w:rsidP="00FF2399">
      <w:pPr>
        <w:pStyle w:val="Slog46"/>
      </w:pPr>
      <w:r w:rsidRPr="0068540D">
        <w:t xml:space="preserve">da </w:t>
      </w:r>
      <w:r w:rsidR="00004C12">
        <w:t>vgrajena</w:t>
      </w:r>
      <w:r w:rsidRPr="0068540D">
        <w:t xml:space="preserve"> oprema nima pravnih napak;</w:t>
      </w:r>
    </w:p>
    <w:p w14:paraId="1DBA92DC" w14:textId="4937F3C3" w:rsidR="005D6581" w:rsidRPr="0068540D" w:rsidRDefault="00FF2399" w:rsidP="00FF2399">
      <w:pPr>
        <w:pStyle w:val="Slog46"/>
      </w:pPr>
      <w:r w:rsidRPr="0068540D">
        <w:t xml:space="preserve">da </w:t>
      </w:r>
      <w:r w:rsidR="00004C12">
        <w:t>vgrajena</w:t>
      </w:r>
      <w:r w:rsidRPr="0068540D">
        <w:t xml:space="preserve"> oprema popolnoma ustreza vsem tehničnim opisom, karakteristikam in specifikacijam, ki so bile zahtevane v dokumentaciji v zvezi z oddajo javnega naročila in ponujene v ponudbeni dokumentaciji dobavitelja;</w:t>
      </w:r>
    </w:p>
    <w:p w14:paraId="1A502278" w14:textId="62E70237" w:rsidR="005D6581" w:rsidRPr="0068540D" w:rsidRDefault="00FF2399" w:rsidP="00FF2399">
      <w:pPr>
        <w:pStyle w:val="Slog46"/>
      </w:pPr>
      <w:r w:rsidRPr="0068540D">
        <w:t xml:space="preserve">da bodo </w:t>
      </w:r>
      <w:r w:rsidR="0086073E">
        <w:t>vse ostale</w:t>
      </w:r>
      <w:r w:rsidRPr="0068540D">
        <w:t xml:space="preserve"> storitve (instalacije/</w:t>
      </w:r>
      <w:r w:rsidR="00A80257">
        <w:t>poskusno obratovanje</w:t>
      </w:r>
      <w:r w:rsidRPr="0068540D">
        <w:t xml:space="preserve">, </w:t>
      </w:r>
      <w:r w:rsidR="00004C12">
        <w:t>gradbena dela</w:t>
      </w:r>
      <w:r w:rsidR="00A14779">
        <w:t>, projektna dokumentacija</w:t>
      </w:r>
      <w:r w:rsidRPr="0068540D">
        <w:t>…) opravljene brezhibno;</w:t>
      </w:r>
    </w:p>
    <w:p w14:paraId="373D7096" w14:textId="487F918F" w:rsidR="00FF2399" w:rsidRDefault="00FF2399" w:rsidP="00FF2399">
      <w:pPr>
        <w:pStyle w:val="Slog46"/>
      </w:pPr>
      <w:r w:rsidRPr="0068540D">
        <w:t xml:space="preserve">da bo naročnik pridobil vse pravice, ki so vezane na </w:t>
      </w:r>
      <w:r w:rsidR="00004C12">
        <w:t>vgrajeno</w:t>
      </w:r>
      <w:r w:rsidRPr="0068540D">
        <w:t xml:space="preserve"> opremo, </w:t>
      </w:r>
      <w:r w:rsidR="003722D5">
        <w:t>izvajalec</w:t>
      </w:r>
      <w:r w:rsidRPr="0068540D">
        <w:t xml:space="preserve"> pa bo brezhibno izvrševal vse obveznosti, ki so vezane na predmet pogodbe. </w:t>
      </w:r>
    </w:p>
    <w:p w14:paraId="60FFF59C" w14:textId="77777777" w:rsidR="0086073E" w:rsidRPr="0068540D" w:rsidRDefault="0086073E" w:rsidP="000F7512">
      <w:pPr>
        <w:pStyle w:val="Slog46"/>
        <w:numPr>
          <w:ilvl w:val="0"/>
          <w:numId w:val="0"/>
        </w:numPr>
        <w:ind w:left="360"/>
      </w:pPr>
    </w:p>
    <w:p w14:paraId="09078BF3" w14:textId="72370DA3" w:rsidR="00CE5463" w:rsidRPr="0068540D" w:rsidRDefault="00FF2399" w:rsidP="00FF2399">
      <w:pPr>
        <w:tabs>
          <w:tab w:val="left" w:pos="1728"/>
          <w:tab w:val="left" w:pos="7200"/>
        </w:tabs>
        <w:jc w:val="both"/>
        <w:rPr>
          <w:rFonts w:asciiTheme="majorHAnsi" w:eastAsia="Times New Roman" w:hAnsiTheme="majorHAnsi" w:cs="Arial"/>
        </w:rPr>
      </w:pPr>
      <w:r w:rsidRPr="00EF4331">
        <w:rPr>
          <w:rFonts w:asciiTheme="majorHAnsi" w:eastAsia="Times New Roman" w:hAnsiTheme="majorHAnsi" w:cs="Arial"/>
        </w:rPr>
        <w:t xml:space="preserve">Jamstvo </w:t>
      </w:r>
      <w:r w:rsidR="003722D5" w:rsidRPr="00EF4331">
        <w:rPr>
          <w:rFonts w:asciiTheme="majorHAnsi" w:eastAsia="Times New Roman" w:hAnsiTheme="majorHAnsi" w:cs="Arial"/>
        </w:rPr>
        <w:t>izvajalca</w:t>
      </w:r>
      <w:r w:rsidRPr="00EF4331">
        <w:rPr>
          <w:rFonts w:asciiTheme="majorHAnsi" w:eastAsia="Times New Roman" w:hAnsiTheme="majorHAnsi" w:cs="Arial"/>
        </w:rPr>
        <w:t xml:space="preserve"> za skrite napake </w:t>
      </w:r>
      <w:r w:rsidR="00004C12" w:rsidRPr="00EF4331">
        <w:rPr>
          <w:rFonts w:asciiTheme="majorHAnsi" w:eastAsia="Times New Roman" w:hAnsiTheme="majorHAnsi" w:cs="Arial"/>
        </w:rPr>
        <w:t>vgrajene</w:t>
      </w:r>
      <w:r w:rsidRPr="00EF4331">
        <w:rPr>
          <w:rFonts w:asciiTheme="majorHAnsi" w:eastAsia="Times New Roman" w:hAnsiTheme="majorHAnsi" w:cs="Arial"/>
        </w:rPr>
        <w:t xml:space="preserve"> opreme, velja še 180 dni po </w:t>
      </w:r>
      <w:r w:rsidR="00EF4331" w:rsidRPr="00EF4331">
        <w:rPr>
          <w:rFonts w:asciiTheme="majorHAnsi" w:eastAsia="Times New Roman" w:hAnsiTheme="majorHAnsi" w:cs="Arial"/>
        </w:rPr>
        <w:t>primopredaji objekta.</w:t>
      </w:r>
      <w:r w:rsidR="00EF4331">
        <w:rPr>
          <w:rFonts w:asciiTheme="majorHAnsi" w:eastAsia="Times New Roman" w:hAnsiTheme="majorHAnsi" w:cs="Arial"/>
        </w:rPr>
        <w:t xml:space="preserve"> </w:t>
      </w:r>
      <w:r w:rsidRPr="0068540D">
        <w:rPr>
          <w:rFonts w:asciiTheme="majorHAnsi" w:eastAsia="Times New Roman" w:hAnsiTheme="majorHAnsi" w:cs="Arial"/>
        </w:rPr>
        <w:t xml:space="preserve">Če se v tem pokažejo zgoraj našteta odstopanja ali napake, lahko  naročnik odpove/razdre naročilo delno ali v celoti.   </w:t>
      </w:r>
    </w:p>
    <w:p w14:paraId="169CD51F" w14:textId="13344D55" w:rsidR="009C697D" w:rsidRPr="0068540D" w:rsidRDefault="009C697D" w:rsidP="00FF2399">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0190A60C" w14:textId="0F006C63" w:rsidR="00CE5463" w:rsidRDefault="00CE5463" w:rsidP="00954B58">
      <w:pPr>
        <w:tabs>
          <w:tab w:val="left" w:pos="1728"/>
          <w:tab w:val="left" w:pos="7200"/>
        </w:tabs>
        <w:jc w:val="both"/>
        <w:rPr>
          <w:rFonts w:asciiTheme="majorHAnsi" w:eastAsia="Times New Roman" w:hAnsiTheme="majorHAnsi" w:cs="Arial"/>
          <w:b/>
        </w:rPr>
      </w:pPr>
    </w:p>
    <w:p w14:paraId="1E4AB88E" w14:textId="3396E7F8" w:rsidR="000F7512" w:rsidRDefault="000F7512" w:rsidP="00954B58">
      <w:pPr>
        <w:tabs>
          <w:tab w:val="left" w:pos="1728"/>
          <w:tab w:val="left" w:pos="7200"/>
        </w:tabs>
        <w:jc w:val="both"/>
        <w:rPr>
          <w:rFonts w:asciiTheme="majorHAnsi" w:eastAsia="Times New Roman" w:hAnsiTheme="majorHAnsi" w:cs="Arial"/>
          <w:b/>
        </w:rPr>
      </w:pPr>
    </w:p>
    <w:p w14:paraId="253ED9C0" w14:textId="7225168E" w:rsidR="00182895" w:rsidRPr="0068540D" w:rsidRDefault="005D6581"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Nadomestni</w:t>
      </w:r>
      <w:r w:rsidR="00182895" w:rsidRPr="0068540D">
        <w:rPr>
          <w:rFonts w:asciiTheme="majorHAnsi" w:eastAsia="Times New Roman" w:hAnsiTheme="majorHAnsi" w:cs="Arial"/>
          <w:b/>
        </w:rPr>
        <w:t xml:space="preserve"> del</w:t>
      </w:r>
      <w:r w:rsidRPr="0068540D">
        <w:rPr>
          <w:rFonts w:asciiTheme="majorHAnsi" w:eastAsia="Times New Roman" w:hAnsiTheme="majorHAnsi" w:cs="Arial"/>
          <w:b/>
        </w:rPr>
        <w:t>i</w:t>
      </w:r>
    </w:p>
    <w:p w14:paraId="773467D9" w14:textId="77777777" w:rsidR="00182895" w:rsidRPr="0068540D" w:rsidRDefault="00182895" w:rsidP="00954B58">
      <w:pPr>
        <w:pStyle w:val="Slog20"/>
        <w:jc w:val="center"/>
        <w:rPr>
          <w:rFonts w:asciiTheme="majorHAnsi" w:hAnsiTheme="majorHAnsi"/>
        </w:rPr>
      </w:pPr>
      <w:r w:rsidRPr="0068540D">
        <w:rPr>
          <w:rFonts w:asciiTheme="majorHAnsi" w:hAnsiTheme="majorHAnsi"/>
        </w:rPr>
        <w:t>člen</w:t>
      </w:r>
    </w:p>
    <w:p w14:paraId="3D90B023" w14:textId="59A39CBE"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mora zagotoviti razpoložljivost in združljivost nadomestnih delov za </w:t>
      </w:r>
      <w:r w:rsidR="00004C12">
        <w:rPr>
          <w:rFonts w:asciiTheme="majorHAnsi" w:eastAsia="Times New Roman" w:hAnsiTheme="majorHAnsi" w:cs="Arial"/>
        </w:rPr>
        <w:t>vgraje</w:t>
      </w:r>
      <w:r w:rsidR="005D6581" w:rsidRPr="0068540D">
        <w:rPr>
          <w:rFonts w:asciiTheme="majorHAnsi" w:eastAsia="Times New Roman" w:hAnsiTheme="majorHAnsi" w:cs="Arial"/>
        </w:rPr>
        <w:t>no opremo najmanj dve leti po izteku garancijske dobe.</w:t>
      </w:r>
    </w:p>
    <w:p w14:paraId="72C1FD6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722B488" w14:textId="2BCC537A"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bo moral pri odpravljanju napak </w:t>
      </w:r>
      <w:r w:rsidR="00004C12">
        <w:rPr>
          <w:rFonts w:asciiTheme="majorHAnsi" w:eastAsia="Times New Roman" w:hAnsiTheme="majorHAnsi" w:cs="Arial"/>
        </w:rPr>
        <w:t>vgrajene</w:t>
      </w:r>
      <w:r w:rsidR="005D6581" w:rsidRPr="0068540D">
        <w:rPr>
          <w:rFonts w:asciiTheme="majorHAnsi" w:eastAsia="Times New Roman" w:hAnsiTheme="majorHAnsi" w:cs="Arial"/>
        </w:rPr>
        <w:t xml:space="preserve"> opreme v garancijski dobi vgrajevati oziroma uporabljati le originalne nove nadomestne dele.</w:t>
      </w:r>
    </w:p>
    <w:p w14:paraId="297478BC"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7B5BA5F1" w14:textId="69B4A8BD" w:rsidR="00182895"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neizpolnitve obveznosti iz prejšnjega odstavka, je </w:t>
      </w:r>
      <w:r w:rsidR="003722D5">
        <w:rPr>
          <w:rFonts w:asciiTheme="majorHAnsi" w:eastAsia="Times New Roman" w:hAnsiTheme="majorHAnsi" w:cs="Arial"/>
        </w:rPr>
        <w:t>izvajalec</w:t>
      </w:r>
      <w:r w:rsidRPr="0068540D">
        <w:rPr>
          <w:rFonts w:asciiTheme="majorHAnsi" w:eastAsia="Times New Roman" w:hAnsiTheme="majorHAnsi" w:cs="Arial"/>
        </w:rPr>
        <w:t xml:space="preserve"> dolžan naročniku povrniti vse dodatne stroške in škodo, ki bi jo naročnik zaradi tega utrpel. </w:t>
      </w:r>
    </w:p>
    <w:p w14:paraId="05FA0A90" w14:textId="64881FD3" w:rsidR="00182895" w:rsidRPr="0068540D" w:rsidRDefault="00182895" w:rsidP="00954B58">
      <w:pPr>
        <w:tabs>
          <w:tab w:val="left" w:pos="1728"/>
          <w:tab w:val="left" w:pos="7200"/>
        </w:tabs>
        <w:jc w:val="both"/>
        <w:rPr>
          <w:rFonts w:asciiTheme="majorHAnsi" w:eastAsia="Times New Roman" w:hAnsiTheme="majorHAnsi" w:cs="Arial"/>
          <w:b/>
        </w:rPr>
      </w:pPr>
    </w:p>
    <w:p w14:paraId="662B6906" w14:textId="44BD4105"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Garancijska doba/roki in reševanje reklamacij</w:t>
      </w:r>
    </w:p>
    <w:p w14:paraId="2A690ADC" w14:textId="0B07B833" w:rsidR="005D6581" w:rsidRDefault="005D6581" w:rsidP="005D6581">
      <w:pPr>
        <w:pStyle w:val="Slog20"/>
        <w:jc w:val="center"/>
        <w:rPr>
          <w:rFonts w:asciiTheme="majorHAnsi" w:hAnsiTheme="majorHAnsi"/>
        </w:rPr>
      </w:pPr>
      <w:r w:rsidRPr="0068540D">
        <w:rPr>
          <w:rFonts w:asciiTheme="majorHAnsi" w:hAnsiTheme="majorHAnsi"/>
        </w:rPr>
        <w:t>člen</w:t>
      </w:r>
    </w:p>
    <w:p w14:paraId="42322B95" w14:textId="77777777" w:rsidR="00C224D8" w:rsidRPr="0068540D" w:rsidRDefault="00C224D8" w:rsidP="00C224D8">
      <w:pPr>
        <w:pStyle w:val="Slog20"/>
        <w:numPr>
          <w:ilvl w:val="0"/>
          <w:numId w:val="0"/>
        </w:numPr>
        <w:ind w:left="720"/>
        <w:rPr>
          <w:rFonts w:asciiTheme="majorHAnsi" w:hAnsiTheme="majorHAnsi"/>
        </w:rPr>
      </w:pPr>
    </w:p>
    <w:p w14:paraId="45E8A8E9" w14:textId="413D2879" w:rsidR="00C224D8" w:rsidRDefault="00C224D8" w:rsidP="00C224D8">
      <w:pPr>
        <w:pStyle w:val="Slog20"/>
        <w:numPr>
          <w:ilvl w:val="0"/>
          <w:numId w:val="0"/>
        </w:numPr>
        <w:rPr>
          <w:rFonts w:asciiTheme="majorHAnsi" w:hAnsiTheme="majorHAnsi" w:cstheme="majorHAnsi"/>
        </w:rPr>
      </w:pPr>
      <w:r w:rsidRPr="00C224D8">
        <w:rPr>
          <w:rFonts w:asciiTheme="majorHAnsi" w:hAnsiTheme="majorHAnsi" w:cstheme="majorHAnsi"/>
        </w:rPr>
        <w:lastRenderedPageBreak/>
        <w:t>Garancijski rok za kakovost izvedenih del je 5 let, šteto od dneva dokončnega prevzema.</w:t>
      </w:r>
    </w:p>
    <w:p w14:paraId="6246702A" w14:textId="77777777" w:rsidR="00C224D8" w:rsidRPr="00C224D8" w:rsidRDefault="00C224D8" w:rsidP="00C224D8">
      <w:pPr>
        <w:pStyle w:val="Slog20"/>
        <w:numPr>
          <w:ilvl w:val="0"/>
          <w:numId w:val="0"/>
        </w:numPr>
        <w:rPr>
          <w:rFonts w:asciiTheme="majorHAnsi" w:hAnsiTheme="majorHAnsi" w:cstheme="majorHAnsi"/>
        </w:rPr>
      </w:pPr>
    </w:p>
    <w:p w14:paraId="37AEAE5D" w14:textId="07F0D057" w:rsidR="00177E55" w:rsidRPr="0068540D" w:rsidRDefault="003722D5" w:rsidP="005D6581">
      <w:pPr>
        <w:tabs>
          <w:tab w:val="left" w:pos="1728"/>
          <w:tab w:val="left" w:pos="7200"/>
        </w:tabs>
        <w:jc w:val="both"/>
        <w:rPr>
          <w:rFonts w:asciiTheme="majorHAnsi" w:eastAsia="Times New Roman" w:hAnsiTheme="majorHAnsi" w:cs="Arial"/>
        </w:rPr>
      </w:pPr>
      <w:r w:rsidRPr="000F7512">
        <w:rPr>
          <w:rFonts w:asciiTheme="majorHAnsi" w:eastAsia="Times New Roman" w:hAnsiTheme="majorHAnsi" w:cs="Arial"/>
        </w:rPr>
        <w:t>Izvajalec</w:t>
      </w:r>
      <w:r w:rsidR="005D6581" w:rsidRPr="000F7512">
        <w:rPr>
          <w:rFonts w:asciiTheme="majorHAnsi" w:eastAsia="Times New Roman" w:hAnsiTheme="majorHAnsi" w:cs="Arial"/>
        </w:rPr>
        <w:t xml:space="preserve"> zagotavlja garancijo za brezhibno funkcionalnost in tehnično delovanje za </w:t>
      </w:r>
      <w:r w:rsidR="00004C12" w:rsidRPr="000F7512">
        <w:rPr>
          <w:rFonts w:asciiTheme="majorHAnsi" w:eastAsia="Times New Roman" w:hAnsiTheme="majorHAnsi" w:cs="Arial"/>
        </w:rPr>
        <w:t>vgrajeno</w:t>
      </w:r>
      <w:r w:rsidR="005D6581" w:rsidRPr="000F7512">
        <w:rPr>
          <w:rFonts w:asciiTheme="majorHAnsi" w:eastAsia="Times New Roman" w:hAnsiTheme="majorHAnsi" w:cs="Arial"/>
        </w:rPr>
        <w:t xml:space="preserve"> opremo v rok</w:t>
      </w:r>
      <w:r w:rsidR="00A80257" w:rsidRPr="000F7512">
        <w:rPr>
          <w:rFonts w:asciiTheme="majorHAnsi" w:eastAsia="Times New Roman" w:hAnsiTheme="majorHAnsi" w:cs="Arial"/>
        </w:rPr>
        <w:t xml:space="preserve">u </w:t>
      </w:r>
      <w:r w:rsidR="0026296A" w:rsidRPr="000F7512">
        <w:rPr>
          <w:rFonts w:asciiTheme="majorHAnsi" w:eastAsia="Times New Roman" w:hAnsiTheme="majorHAnsi" w:cs="Arial"/>
        </w:rPr>
        <w:t xml:space="preserve"> 5 let od primopredaje objekta.</w:t>
      </w:r>
    </w:p>
    <w:p w14:paraId="51A4FA5C" w14:textId="77777777" w:rsidR="00177E55" w:rsidRPr="0068540D" w:rsidRDefault="00177E55" w:rsidP="005D6581">
      <w:pPr>
        <w:tabs>
          <w:tab w:val="left" w:pos="1728"/>
          <w:tab w:val="left" w:pos="7200"/>
        </w:tabs>
        <w:jc w:val="both"/>
        <w:rPr>
          <w:rFonts w:asciiTheme="majorHAnsi" w:eastAsia="Times New Roman" w:hAnsiTheme="majorHAnsi" w:cs="Arial"/>
        </w:rPr>
      </w:pPr>
    </w:p>
    <w:p w14:paraId="568620FD"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72AC6C2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BBD7FF0" w14:textId="049BD90C"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w:t>
      </w:r>
      <w:r w:rsidR="00657B95" w:rsidRPr="0068540D">
        <w:rPr>
          <w:rFonts w:asciiTheme="majorHAnsi" w:eastAsia="Times New Roman" w:hAnsiTheme="majorHAnsi" w:cs="Arial"/>
        </w:rPr>
        <w:t>naročnik, na račun dobavitelja ter uveljavljati zahtevke v skladu z Obligacijskim zakonikom</w:t>
      </w:r>
      <w:r w:rsidR="005D6581" w:rsidRPr="0068540D">
        <w:rPr>
          <w:rFonts w:asciiTheme="majorHAnsi" w:eastAsia="Times New Roman" w:hAnsiTheme="majorHAnsi" w:cs="Arial"/>
        </w:rPr>
        <w:t xml:space="preserve">. </w:t>
      </w:r>
    </w:p>
    <w:p w14:paraId="0FE1F288"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A2204CD" w14:textId="32E039FF"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naročnik</w:t>
      </w:r>
      <w:r w:rsidR="0026296A">
        <w:rPr>
          <w:rFonts w:asciiTheme="majorHAnsi" w:eastAsia="Times New Roman" w:hAnsiTheme="majorHAnsi" w:cs="Arial"/>
        </w:rPr>
        <w:t xml:space="preserve"> oziroma upravljalec CČN </w:t>
      </w:r>
      <w:r w:rsidRPr="0068540D">
        <w:rPr>
          <w:rFonts w:asciiTheme="majorHAnsi" w:eastAsia="Times New Roman" w:hAnsiTheme="majorHAnsi" w:cs="Arial"/>
        </w:rPr>
        <w:t xml:space="preserve"> ugotovi nepravilno delovanje </w:t>
      </w:r>
      <w:r w:rsidR="00004C12">
        <w:rPr>
          <w:rFonts w:asciiTheme="majorHAnsi" w:eastAsia="Times New Roman" w:hAnsiTheme="majorHAnsi" w:cs="Arial"/>
        </w:rPr>
        <w:t>vgraj</w:t>
      </w:r>
      <w:r w:rsidRPr="0068540D">
        <w:rPr>
          <w:rFonts w:asciiTheme="majorHAnsi" w:eastAsia="Times New Roman" w:hAnsiTheme="majorHAnsi" w:cs="Arial"/>
        </w:rPr>
        <w:t xml:space="preserve">ene opreme, o tem </w:t>
      </w:r>
      <w:r w:rsidR="0026296A">
        <w:rPr>
          <w:rFonts w:asciiTheme="majorHAnsi" w:eastAsia="Times New Roman" w:hAnsiTheme="majorHAnsi" w:cs="Arial"/>
        </w:rPr>
        <w:t xml:space="preserve"> pisno obvesti izvajalca.</w:t>
      </w:r>
    </w:p>
    <w:p w14:paraId="361F0B8F"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00B33AE" w14:textId="4E104055"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Rok za odpravo napake se začne šteti od trenutka, ko je bil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o okvari obveščen. Če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v postavljenem primernem roku ne odpravi napake ali ne zamenja opreme z novo, bo naročnik odpravo napake ali zamenjavo z novo poveril drugemu, s strani naročnika prosto izbranemu </w:t>
      </w:r>
      <w:r w:rsidR="00A80257">
        <w:rPr>
          <w:rFonts w:asciiTheme="majorHAnsi" w:eastAsia="Times New Roman" w:hAnsiTheme="majorHAnsi" w:cs="Arial"/>
        </w:rPr>
        <w:t>izvajalcu</w:t>
      </w:r>
      <w:r w:rsidRPr="0068540D">
        <w:rPr>
          <w:rFonts w:asciiTheme="majorHAnsi" w:eastAsia="Times New Roman" w:hAnsiTheme="majorHAnsi" w:cs="Arial"/>
        </w:rPr>
        <w:t xml:space="preserve">, na stroške </w:t>
      </w:r>
      <w:r w:rsidR="00A80257">
        <w:rPr>
          <w:rFonts w:asciiTheme="majorHAnsi" w:eastAsia="Times New Roman" w:hAnsiTheme="majorHAnsi" w:cs="Arial"/>
        </w:rPr>
        <w:t xml:space="preserve">izvajalca </w:t>
      </w:r>
      <w:r w:rsidRPr="0068540D">
        <w:rPr>
          <w:rFonts w:asciiTheme="majorHAnsi" w:eastAsia="Times New Roman" w:hAnsiTheme="majorHAnsi" w:cs="Arial"/>
        </w:rPr>
        <w:t xml:space="preserve">iz te pogodbe (kot dober gospodar). V kolikor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stroškov odprave pomanjkljivosti ne bo pokril, bo naročnik </w:t>
      </w:r>
      <w:r w:rsidR="00657B95" w:rsidRPr="0068540D">
        <w:rPr>
          <w:rFonts w:asciiTheme="majorHAnsi" w:eastAsia="Times New Roman" w:hAnsiTheme="majorHAnsi" w:cs="Arial"/>
        </w:rPr>
        <w:t>uveljavljal ostale zahtevke v skladu z Obligacijskim zakonikom.</w:t>
      </w:r>
    </w:p>
    <w:p w14:paraId="28CA8609"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AD2612E" w14:textId="1060C79C"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se katerakoli napaka na </w:t>
      </w:r>
      <w:r w:rsidR="00004C12">
        <w:rPr>
          <w:rFonts w:asciiTheme="majorHAnsi" w:eastAsia="Times New Roman" w:hAnsiTheme="majorHAnsi" w:cs="Arial"/>
        </w:rPr>
        <w:t>vgrajeni</w:t>
      </w:r>
      <w:r w:rsidRPr="0068540D">
        <w:rPr>
          <w:rFonts w:asciiTheme="majorHAnsi" w:eastAsia="Times New Roman" w:hAnsiTheme="majorHAnsi" w:cs="Arial"/>
        </w:rPr>
        <w:t xml:space="preserve">  opremi pojavi najmanj 3-krat zapored v roku dveh mesecev, mora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naročniku dostaviti novo, pravilno delujočo, ekvivalentno opremo. </w:t>
      </w:r>
    </w:p>
    <w:p w14:paraId="4D9FF52B" w14:textId="77777777" w:rsidR="000F7512" w:rsidRPr="0068540D" w:rsidRDefault="000F7512" w:rsidP="00954B58">
      <w:pPr>
        <w:tabs>
          <w:tab w:val="left" w:pos="1728"/>
          <w:tab w:val="left" w:pos="7200"/>
        </w:tabs>
        <w:jc w:val="both"/>
        <w:rPr>
          <w:rFonts w:asciiTheme="majorHAnsi" w:eastAsia="Times New Roman" w:hAnsiTheme="majorHAnsi" w:cs="Arial"/>
          <w:b/>
        </w:rPr>
      </w:pPr>
    </w:p>
    <w:p w14:paraId="3D4AAA18" w14:textId="65E57034"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Druge obveznosti pogodbenih strank</w:t>
      </w:r>
    </w:p>
    <w:p w14:paraId="746C3036" w14:textId="77777777" w:rsidR="005D6581" w:rsidRPr="0068540D" w:rsidRDefault="005D6581" w:rsidP="005D6581">
      <w:pPr>
        <w:pStyle w:val="Slog20"/>
        <w:jc w:val="center"/>
        <w:rPr>
          <w:rFonts w:asciiTheme="majorHAnsi" w:hAnsiTheme="majorHAnsi"/>
        </w:rPr>
      </w:pPr>
      <w:r w:rsidRPr="0068540D">
        <w:rPr>
          <w:rFonts w:asciiTheme="majorHAnsi" w:hAnsiTheme="majorHAnsi"/>
        </w:rPr>
        <w:t>člen</w:t>
      </w:r>
    </w:p>
    <w:p w14:paraId="26F2F132" w14:textId="1867B7F2"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soglaša oz. se zaveže:</w:t>
      </w:r>
    </w:p>
    <w:p w14:paraId="52D009AB" w14:textId="77777777" w:rsidR="005D6581" w:rsidRPr="0068540D" w:rsidRDefault="005D6581" w:rsidP="005D6581">
      <w:pPr>
        <w:pStyle w:val="Slog47"/>
      </w:pPr>
      <w:r w:rsidRPr="0068540D">
        <w:t>bo prevzete obveznosti iz predmetnega javnega naročila izvedel strokovno in pravilno, po pravilih stroke, vestno in kakovostno, v skladu z vsemi veljavnimi tehničnimi predpisi, standardi in normativi;</w:t>
      </w:r>
    </w:p>
    <w:p w14:paraId="53BF8DE8" w14:textId="77777777" w:rsidR="005D6581" w:rsidRPr="0068540D" w:rsidRDefault="005D6581" w:rsidP="005D6581">
      <w:pPr>
        <w:pStyle w:val="Slog47"/>
      </w:pPr>
      <w:r w:rsidRPr="0068540D">
        <w:t>bo zagotovil vsa tehnična in materialna sredstva, ki so potrebna za izvedbo predmeta pogodbe;</w:t>
      </w:r>
    </w:p>
    <w:p w14:paraId="3DB18161" w14:textId="75D77F36" w:rsidR="005D6581" w:rsidRPr="0068540D" w:rsidRDefault="003722D5" w:rsidP="005D6581">
      <w:pPr>
        <w:pStyle w:val="Slog47"/>
      </w:pPr>
      <w:r>
        <w:t xml:space="preserve">bo </w:t>
      </w:r>
      <w:r w:rsidR="005D6581" w:rsidRPr="0068540D">
        <w:t>zagotovi</w:t>
      </w:r>
      <w:r>
        <w:t>l</w:t>
      </w:r>
      <w:r w:rsidR="005D6581" w:rsidRPr="0068540D">
        <w:t xml:space="preserve"> strokovno usposobljene delavce za vodenje, koordiniranje in izvajanje prevzetih obvez</w:t>
      </w:r>
      <w:r w:rsidR="007658EB" w:rsidRPr="0068540D">
        <w:t>nosti</w:t>
      </w:r>
      <w:r w:rsidR="005D6581" w:rsidRPr="0068540D">
        <w:t>;</w:t>
      </w:r>
    </w:p>
    <w:p w14:paraId="5998C121" w14:textId="22EADA0F" w:rsidR="005D6581" w:rsidRPr="0068540D" w:rsidRDefault="005D6581" w:rsidP="005D6581">
      <w:pPr>
        <w:pStyle w:val="Slog47"/>
      </w:pPr>
      <w:r w:rsidRPr="0068540D">
        <w:t>bo izpolnil vse zahteve naročnika pri dobavi opreme, ki izhajajo iz dokumentacije v zvezi z oddajo javnega naročila in sprejete ponudbe, ki je sestavni del te pogodbe;</w:t>
      </w:r>
    </w:p>
    <w:p w14:paraId="39205262" w14:textId="210C48EF" w:rsidR="005D6581" w:rsidRPr="0068540D" w:rsidRDefault="005D6581" w:rsidP="005D6581">
      <w:pPr>
        <w:pStyle w:val="Slog47"/>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w:t>
      </w:r>
      <w:r w:rsidR="00657B95" w:rsidRPr="0068540D">
        <w:t xml:space="preserve">vedbo obveznosti po tej pogodbi </w:t>
      </w:r>
      <w:r w:rsidRPr="0068540D">
        <w:t xml:space="preserve"> v skladu z zahtevami te pogodbe;</w:t>
      </w:r>
    </w:p>
    <w:p w14:paraId="5FC836BA" w14:textId="6BD67014" w:rsidR="005D6581" w:rsidRDefault="005D6581" w:rsidP="005D6581">
      <w:pPr>
        <w:pStyle w:val="Slog47"/>
      </w:pPr>
      <w:r w:rsidRPr="0068540D">
        <w:t xml:space="preserve">bo </w:t>
      </w:r>
      <w:r w:rsidR="003722D5">
        <w:t xml:space="preserve">ob pričetku poskusnega obratovanja dostavil naročniku tri fizične in en elektronski izvod navodil za upravljanje in vzdrževanje vse vgrajene opreme, pri čemer so navodila izdelana v slovenskem jeziku, elektronski izvod pa mora biti dostavljen v odprti obliki. Izvajalec mora naročniku izročiti tudi </w:t>
      </w:r>
      <w:r w:rsidRPr="0068540D">
        <w:t>potrjene garancijske liste, ter tehnično dokumentacijo, predpisane ateste, certifikate, izjave o skladnosti in druge potrebne dokumente.</w:t>
      </w:r>
    </w:p>
    <w:p w14:paraId="1C96A940" w14:textId="0C8D5E72" w:rsidR="00004C12" w:rsidRDefault="00B16A8C" w:rsidP="005D6581">
      <w:pPr>
        <w:pStyle w:val="Slog47"/>
      </w:pPr>
      <w:r>
        <w:lastRenderedPageBreak/>
        <w:t xml:space="preserve">bo med poskusnim obratovanjem izvedel usposabljanje upravljalca čistilne naprave, ki mora obsegati najmanj 8 ur. </w:t>
      </w:r>
    </w:p>
    <w:p w14:paraId="266CFD81" w14:textId="4A5F755E" w:rsidR="000F7512" w:rsidRDefault="000F7512" w:rsidP="005D6581">
      <w:pPr>
        <w:pStyle w:val="Slog47"/>
      </w:pPr>
      <w:r>
        <w:t>Naročniku skladno z roki iz te pogodbe predal PZI in PID dokumentacijo v 3 izvodih in na elektronskem mediju (DWG in PDF in DOC/DOCX verzija), kar pri primopredaji postane last naročnika in lahko naročnik z njo lahko prosto razpolaga</w:t>
      </w:r>
    </w:p>
    <w:p w14:paraId="4B267376" w14:textId="542E4771" w:rsidR="00E3123C" w:rsidRPr="0068540D" w:rsidRDefault="00E3123C" w:rsidP="005D6581">
      <w:pPr>
        <w:pStyle w:val="Slog47"/>
      </w:pPr>
      <w:r>
        <w:t>V skladu z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1EE86C9E"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59BA437"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2F7D9EE0" w14:textId="01DBD396" w:rsidR="005D6581" w:rsidRPr="0068540D" w:rsidRDefault="005D6581" w:rsidP="005D6581">
      <w:pPr>
        <w:pStyle w:val="Slog48"/>
      </w:pPr>
      <w:r w:rsidRPr="0068540D">
        <w:t xml:space="preserve">sodelovati z </w:t>
      </w:r>
      <w:r w:rsidR="003722D5">
        <w:t xml:space="preserve">izvajalcem </w:t>
      </w:r>
      <w:r w:rsidRPr="0068540D">
        <w:t>s ciljem, da se prevzeta dela izvršijo pravočasno in v obojestransko zadovoljstvo;</w:t>
      </w:r>
    </w:p>
    <w:p w14:paraId="7B2BF297" w14:textId="10F473AB" w:rsidR="005D6581" w:rsidRPr="0068540D" w:rsidRDefault="005D6581" w:rsidP="005D6581">
      <w:pPr>
        <w:pStyle w:val="Slog48"/>
      </w:pPr>
      <w:r w:rsidRPr="0068540D">
        <w:t xml:space="preserve">tekoče obveščati </w:t>
      </w:r>
      <w:r w:rsidR="003722D5">
        <w:t xml:space="preserve">izvajalca </w:t>
      </w:r>
      <w:r w:rsidRPr="0068540D">
        <w:t>o vseh spremembah in novo nastalih situacijah, ki bi lahko imele vpliv na izvršitev prevzetih del;</w:t>
      </w:r>
    </w:p>
    <w:p w14:paraId="360FF3BC" w14:textId="31E6B7F5" w:rsidR="005D6581" w:rsidRPr="0068540D" w:rsidRDefault="005D6581" w:rsidP="005D6581">
      <w:pPr>
        <w:pStyle w:val="Slog48"/>
      </w:pPr>
      <w:r w:rsidRPr="0068540D">
        <w:t>urediti plačilne obveze, izhajajoč iz pogodbe.</w:t>
      </w:r>
    </w:p>
    <w:p w14:paraId="1D064D37"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301B64CB" w14:textId="55883A21" w:rsidR="005D6581" w:rsidRPr="0068540D" w:rsidRDefault="005D658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se obvezujejo ravnati kot dobri gospodarstveniki in storiti vse, kar je potrebno za izvršitev pogodbe.</w:t>
      </w:r>
    </w:p>
    <w:p w14:paraId="55B97178" w14:textId="77777777" w:rsidR="005D6581" w:rsidRPr="0068540D" w:rsidRDefault="005D6581" w:rsidP="00954B58">
      <w:pPr>
        <w:tabs>
          <w:tab w:val="left" w:pos="1728"/>
          <w:tab w:val="left" w:pos="7200"/>
        </w:tabs>
        <w:jc w:val="both"/>
        <w:rPr>
          <w:rFonts w:asciiTheme="majorHAnsi" w:eastAsia="Times New Roman" w:hAnsiTheme="majorHAnsi" w:cs="Arial"/>
          <w:b/>
        </w:rPr>
      </w:pPr>
    </w:p>
    <w:p w14:paraId="6473DB1A"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4BA95567" w14:textId="3C7BBCC9" w:rsidR="00230A7D" w:rsidRDefault="00230A7D" w:rsidP="00954B58">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72062D2E" w14:textId="77777777" w:rsidR="008C558F" w:rsidRPr="0068540D" w:rsidRDefault="008C558F" w:rsidP="00954B58">
      <w:pPr>
        <w:tabs>
          <w:tab w:val="left" w:pos="1728"/>
          <w:tab w:val="left" w:pos="7200"/>
        </w:tabs>
        <w:jc w:val="both"/>
        <w:rPr>
          <w:rFonts w:asciiTheme="majorHAnsi" w:eastAsia="Times New Roman" w:hAnsiTheme="majorHAnsi" w:cs="Arial"/>
          <w:i/>
        </w:rPr>
      </w:pPr>
    </w:p>
    <w:p w14:paraId="3A3E2BE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E2734CD" w14:textId="7E9AC259"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Poleg svojega računa ozi</w:t>
      </w:r>
      <w:r w:rsidR="0095231E" w:rsidRPr="0068540D">
        <w:rPr>
          <w:rFonts w:asciiTheme="majorHAnsi" w:eastAsia="Times New Roman" w:hAnsiTheme="majorHAnsi" w:cs="Arial"/>
        </w:rPr>
        <w:t xml:space="preserve">roma situacije mora </w:t>
      </w:r>
      <w:r w:rsidR="003722D5">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41218E4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F5C836D" w14:textId="363B0B16" w:rsidR="00BF6A2A" w:rsidRPr="0068540D" w:rsidRDefault="003722D5"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pooblašča naročnika, da na podlagi potrjenega računa oziroma situacije neposredno plačuje podizvajalcem, ki so naročniku predložili zahtevo za neposredno plačilo v skladu z določili 94. člena ZJN-3.</w:t>
      </w:r>
    </w:p>
    <w:p w14:paraId="5B2ABE91"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11DDB5F1" w14:textId="60A5EF04"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neposredno plačilo podizvajalcu ni obvezno v skladu s tem členom, mor</w:t>
      </w:r>
      <w:r w:rsidR="0095231E" w:rsidRPr="0068540D">
        <w:rPr>
          <w:rFonts w:asciiTheme="majorHAnsi" w:eastAsia="Times New Roman" w:hAnsiTheme="majorHAnsi" w:cs="Arial"/>
        </w:rPr>
        <w:t xml:space="preserve">a naročnik od </w:t>
      </w:r>
      <w:r w:rsidR="003722D5">
        <w:rPr>
          <w:rFonts w:asciiTheme="majorHAnsi" w:eastAsia="Times New Roman" w:hAnsiTheme="majorHAnsi" w:cs="Arial"/>
        </w:rPr>
        <w:t xml:space="preserve">izvajalca </w:t>
      </w:r>
      <w:r w:rsidRPr="0068540D">
        <w:rPr>
          <w:rFonts w:asciiTheme="majorHAnsi" w:eastAsia="Times New Roman" w:hAnsiTheme="majorHAnsi" w:cs="Arial"/>
        </w:rPr>
        <w:t>zahtevati, da mu najpozneje v 60 dneh od plačila končnega računa oziroma situacije pošlje svojo pisno izjavo in pisno izjavo podizvajalca, da je podizvajalec prejel plačilo za dobavljeno blago, neposredno povezano s predmetom javnega naročila.</w:t>
      </w:r>
    </w:p>
    <w:p w14:paraId="01999C4C"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D0DB67E" w14:textId="44B7E84C" w:rsidR="00BF6A2A" w:rsidRPr="0068540D" w:rsidRDefault="0095231E"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sidR="003722D5">
        <w:rPr>
          <w:rFonts w:asciiTheme="majorHAnsi" w:eastAsia="Times New Roman" w:hAnsiTheme="majorHAnsi" w:cs="Arial"/>
        </w:rPr>
        <w:t xml:space="preserve">izvajalcem </w:t>
      </w:r>
      <w:r w:rsidR="00BF6A2A" w:rsidRPr="0068540D">
        <w:rPr>
          <w:rFonts w:asciiTheme="majorHAnsi" w:eastAsia="Times New Roman" w:hAnsiTheme="majorHAnsi" w:cs="Arial"/>
        </w:rPr>
        <w:t>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68540D" w14:paraId="214D7CB6" w14:textId="77777777" w:rsidTr="007A61B1">
        <w:tc>
          <w:tcPr>
            <w:tcW w:w="3016" w:type="dxa"/>
            <w:shd w:val="clear" w:color="auto" w:fill="auto"/>
          </w:tcPr>
          <w:p w14:paraId="121F0A6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4BDE850E"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32A3450D"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3C9CCA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661E0F50"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2A3E6A46"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377FBCB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3A77CF03"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BF6A2A" w:rsidRPr="0068540D" w14:paraId="54A4EF5D" w14:textId="77777777" w:rsidTr="006F7E61">
        <w:trPr>
          <w:trHeight w:val="340"/>
        </w:trPr>
        <w:tc>
          <w:tcPr>
            <w:tcW w:w="3016" w:type="dxa"/>
            <w:shd w:val="clear" w:color="auto" w:fill="auto"/>
          </w:tcPr>
          <w:p w14:paraId="34B604B2"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5DEEB71"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13FB3288"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26CE5523"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178BBA44" w14:textId="77777777" w:rsidTr="007A61B1">
        <w:tc>
          <w:tcPr>
            <w:tcW w:w="3016" w:type="dxa"/>
            <w:shd w:val="clear" w:color="auto" w:fill="auto"/>
          </w:tcPr>
          <w:p w14:paraId="567F9FD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924123C"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77DC6FCB"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5EB9C371"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509E6A26" w14:textId="77777777" w:rsidTr="007A61B1">
        <w:tc>
          <w:tcPr>
            <w:tcW w:w="3016" w:type="dxa"/>
            <w:shd w:val="clear" w:color="auto" w:fill="auto"/>
          </w:tcPr>
          <w:p w14:paraId="667591F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76E0467"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62ABC26D"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724EB5B9" w14:textId="77777777" w:rsidR="00BF6A2A" w:rsidRPr="0068540D" w:rsidRDefault="00BF6A2A" w:rsidP="00954B58">
            <w:pPr>
              <w:tabs>
                <w:tab w:val="left" w:pos="1728"/>
                <w:tab w:val="left" w:pos="7200"/>
              </w:tabs>
              <w:jc w:val="both"/>
              <w:rPr>
                <w:rFonts w:asciiTheme="majorHAnsi" w:eastAsia="Times New Roman" w:hAnsiTheme="majorHAnsi" w:cs="Arial"/>
              </w:rPr>
            </w:pPr>
          </w:p>
        </w:tc>
      </w:tr>
    </w:tbl>
    <w:p w14:paraId="685B1C07"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 </w:t>
      </w:r>
    </w:p>
    <w:p w14:paraId="0A4F2BC9" w14:textId="4F004861" w:rsidR="00BF6A2A" w:rsidRPr="0068540D" w:rsidRDefault="003722D5" w:rsidP="00954B58">
      <w:pPr>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 xml:space="preserve">mora med izvajanjem javnega naročila </w:t>
      </w:r>
      <w:r w:rsidR="0054445F" w:rsidRPr="0068540D">
        <w:rPr>
          <w:rFonts w:asciiTheme="majorHAnsi" w:eastAsia="Times New Roman" w:hAnsiTheme="majorHAnsi" w:cs="Arial"/>
        </w:rPr>
        <w:t>dobave blaga</w:t>
      </w:r>
      <w:r w:rsidR="00BF6A2A" w:rsidRPr="0068540D">
        <w:rPr>
          <w:rFonts w:asciiTheme="majorHAnsi" w:eastAsia="Times New Roman" w:hAnsiTheme="majorHAnsi" w:cs="Arial"/>
        </w:rPr>
        <w:t xml:space="preser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w:t>
      </w:r>
      <w:r w:rsidR="0095231E" w:rsidRPr="0068540D">
        <w:rPr>
          <w:rFonts w:asciiTheme="majorHAnsi" w:eastAsia="Times New Roman" w:hAnsiTheme="majorHAnsi" w:cs="Arial"/>
        </w:rPr>
        <w:t>dobavitelj</w:t>
      </w:r>
      <w:r w:rsidR="00BF6A2A" w:rsidRPr="0068540D">
        <w:rPr>
          <w:rFonts w:asciiTheme="majorHAnsi" w:eastAsia="Times New Roman" w:hAnsiTheme="majorHAnsi" w:cs="Arial"/>
        </w:rPr>
        <w:t xml:space="preserve"> skupaj z obvestilom posredovati tudi podatke in dokumente iz 2 odstavka 94. člena ZJN-3.</w:t>
      </w:r>
    </w:p>
    <w:p w14:paraId="30EEF71F" w14:textId="44B20559" w:rsidR="007A021A" w:rsidRDefault="007A021A" w:rsidP="00954B58">
      <w:pPr>
        <w:tabs>
          <w:tab w:val="left" w:pos="1728"/>
          <w:tab w:val="left" w:pos="7200"/>
        </w:tabs>
        <w:jc w:val="both"/>
        <w:rPr>
          <w:rFonts w:asciiTheme="majorHAnsi" w:eastAsia="Times New Roman" w:hAnsiTheme="majorHAnsi" w:cs="Arial"/>
          <w:b/>
        </w:rPr>
      </w:pPr>
    </w:p>
    <w:p w14:paraId="68CFA3E3" w14:textId="4C5C34E2" w:rsidR="00656D6A" w:rsidRDefault="00656D6A" w:rsidP="00656D6A">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Zavarovanje za dobro izvedbo</w:t>
      </w:r>
    </w:p>
    <w:p w14:paraId="08658ED5" w14:textId="77777777" w:rsidR="00004C12" w:rsidRPr="00E96392" w:rsidRDefault="00004C12" w:rsidP="00656D6A">
      <w:pPr>
        <w:tabs>
          <w:tab w:val="left" w:pos="1728"/>
          <w:tab w:val="left" w:pos="7200"/>
        </w:tabs>
        <w:jc w:val="both"/>
        <w:rPr>
          <w:rFonts w:asciiTheme="majorHAnsi" w:eastAsia="Times New Roman" w:hAnsiTheme="majorHAnsi" w:cs="Arial"/>
          <w:b/>
        </w:rPr>
      </w:pPr>
    </w:p>
    <w:p w14:paraId="00CF2F4F" w14:textId="77777777" w:rsidR="00656D6A" w:rsidRPr="00E96392" w:rsidRDefault="00656D6A" w:rsidP="00004C12">
      <w:pPr>
        <w:pStyle w:val="Slog20"/>
        <w:jc w:val="center"/>
        <w:rPr>
          <w:rFonts w:asciiTheme="majorHAnsi" w:hAnsiTheme="majorHAnsi"/>
        </w:rPr>
      </w:pPr>
      <w:r w:rsidRPr="00E96392">
        <w:rPr>
          <w:rFonts w:asciiTheme="majorHAnsi" w:hAnsiTheme="majorHAnsi"/>
        </w:rPr>
        <w:t>člen</w:t>
      </w:r>
    </w:p>
    <w:p w14:paraId="27569622" w14:textId="7CA25069"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w:t>
      </w:r>
      <w:r>
        <w:rPr>
          <w:rFonts w:asciiTheme="majorHAnsi" w:eastAsia="Times New Roman" w:hAnsiTheme="majorHAnsi" w:cs="Arial"/>
        </w:rPr>
        <w:t>petnajstih dne</w:t>
      </w:r>
      <w:r w:rsidRPr="00E96392">
        <w:rPr>
          <w:rFonts w:asciiTheme="majorHAnsi" w:eastAsia="Times New Roman" w:hAnsiTheme="majorHAnsi" w:cs="Arial"/>
        </w:rPr>
        <w:t>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3FCA652D"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29857FC"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 sicer je naročnik za manjkajočo vrednost upravičen zadržati delež sredstev za plačilo izvedenih del po pogodbi.</w:t>
      </w:r>
    </w:p>
    <w:p w14:paraId="39743E9B"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3B9294E7" w14:textId="3B3C048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S tem finančnim zavarovanjem se zavaruje kvalitetna izvedb</w:t>
      </w:r>
      <w:r w:rsidR="00232B8E">
        <w:rPr>
          <w:rFonts w:asciiTheme="majorHAnsi" w:eastAsia="Times New Roman" w:hAnsiTheme="majorHAnsi" w:cs="Arial"/>
        </w:rPr>
        <w:t>a</w:t>
      </w:r>
      <w:r w:rsidRPr="00E96392">
        <w:rPr>
          <w:rFonts w:asciiTheme="majorHAnsi" w:eastAsia="Times New Roman" w:hAnsiTheme="majorHAnsi" w:cs="Arial"/>
        </w:rPr>
        <w:t xml:space="preserv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1673E89"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70D6AE5C" w14:textId="6891734C"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Pogodba se sklepa z </w:t>
      </w:r>
      <w:proofErr w:type="spellStart"/>
      <w:r w:rsidRPr="00E96392">
        <w:rPr>
          <w:rFonts w:asciiTheme="majorHAnsi" w:eastAsia="Times New Roman" w:hAnsiTheme="majorHAnsi" w:cs="Arial"/>
        </w:rPr>
        <w:t>odložnim</w:t>
      </w:r>
      <w:proofErr w:type="spellEnd"/>
      <w:r w:rsidRPr="00E96392">
        <w:rPr>
          <w:rFonts w:asciiTheme="majorHAnsi" w:eastAsia="Times New Roman" w:hAnsiTheme="majorHAnsi" w:cs="Arial"/>
        </w:rPr>
        <w:t xml:space="preserve"> pogojem, da postane veljavna šele s predložitvijo finančnega zavarovanja za dobro izvedbo posla.</w:t>
      </w:r>
    </w:p>
    <w:p w14:paraId="76EC0026"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6CE996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Finančno zavarovanje se v primeru, da ni bilo uporabljeno, vrne izvajalcu po njegovi predložitvi finančnega zavarovanja za odpravo napak.</w:t>
      </w:r>
    </w:p>
    <w:p w14:paraId="4EE0F2E4"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26D2FE2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Če naročnik iz kateregakoli razloga ne razpolaga v veljavnim finančnim zavarovanjem, ima iz tega naslova pravico zadržati izplačilo zneska največ do višine 10% pogodbene vrednosti z DDV (upoštevaje tudi morebitna povišanja vrednosti s sklenjenimi dodatki oziroma aneksi k pogodbi) v trenutku nastanka takšnih okoliščin in sicer vse do predložitve zahtevanega zavarovanja za odpravo napak oziroma do predložitve podaljšanja veljavnosti takšnega zavarovanja v skladu z določili pogodbe.</w:t>
      </w:r>
    </w:p>
    <w:p w14:paraId="7C83F2B5" w14:textId="7FFE1CCE" w:rsidR="00656D6A" w:rsidRDefault="00656D6A" w:rsidP="00954B58">
      <w:pPr>
        <w:tabs>
          <w:tab w:val="left" w:pos="1728"/>
          <w:tab w:val="left" w:pos="7200"/>
        </w:tabs>
        <w:jc w:val="both"/>
        <w:rPr>
          <w:rFonts w:asciiTheme="majorHAnsi" w:eastAsia="Times New Roman" w:hAnsiTheme="majorHAnsi" w:cs="Arial"/>
          <w:b/>
        </w:rPr>
      </w:pPr>
    </w:p>
    <w:p w14:paraId="52A4183A" w14:textId="77777777" w:rsidR="00524B5D" w:rsidRDefault="00524B5D" w:rsidP="00954B58">
      <w:pPr>
        <w:tabs>
          <w:tab w:val="left" w:pos="1728"/>
          <w:tab w:val="left" w:pos="7200"/>
        </w:tabs>
        <w:jc w:val="both"/>
        <w:rPr>
          <w:rFonts w:asciiTheme="majorHAnsi" w:eastAsia="Times New Roman" w:hAnsiTheme="majorHAnsi" w:cs="Arial"/>
          <w:b/>
        </w:rPr>
      </w:pPr>
    </w:p>
    <w:p w14:paraId="5F4AB089" w14:textId="4B6D33B5" w:rsidR="00A07BE1" w:rsidRDefault="00A07BE1" w:rsidP="00A07BE1">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Pregled in prevzem izvedenih del ter zavarovanje odprave napak</w:t>
      </w:r>
    </w:p>
    <w:p w14:paraId="376582EB" w14:textId="77777777" w:rsidR="00004C12" w:rsidRPr="00E96392" w:rsidRDefault="00004C12" w:rsidP="00A07BE1">
      <w:pPr>
        <w:tabs>
          <w:tab w:val="left" w:pos="1728"/>
          <w:tab w:val="left" w:pos="7200"/>
        </w:tabs>
        <w:jc w:val="both"/>
        <w:rPr>
          <w:rFonts w:asciiTheme="majorHAnsi" w:eastAsia="Times New Roman" w:hAnsiTheme="majorHAnsi" w:cs="Arial"/>
          <w:b/>
        </w:rPr>
      </w:pPr>
    </w:p>
    <w:p w14:paraId="4F63598D" w14:textId="77777777" w:rsidR="00A07BE1" w:rsidRPr="00E96392" w:rsidRDefault="00A07BE1" w:rsidP="00004C12">
      <w:pPr>
        <w:pStyle w:val="Slog20"/>
        <w:jc w:val="center"/>
        <w:rPr>
          <w:rFonts w:asciiTheme="majorHAnsi" w:hAnsiTheme="majorHAnsi"/>
        </w:rPr>
      </w:pPr>
      <w:r w:rsidRPr="00E96392">
        <w:rPr>
          <w:rFonts w:asciiTheme="majorHAnsi" w:hAnsiTheme="majorHAnsi"/>
        </w:rPr>
        <w:t>člen</w:t>
      </w:r>
    </w:p>
    <w:p w14:paraId="316F51A3" w14:textId="1B76AE34"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 </w:t>
      </w:r>
      <w:r w:rsidR="00232B8E">
        <w:rPr>
          <w:rFonts w:asciiTheme="majorHAnsi" w:eastAsia="Times New Roman" w:hAnsiTheme="majorHAnsi" w:cs="Arial"/>
        </w:rPr>
        <w:t>uspešnem poskusnem obratovanju mo</w:t>
      </w:r>
      <w:r w:rsidRPr="00E96392">
        <w:rPr>
          <w:rFonts w:asciiTheme="majorHAnsi" w:eastAsia="Times New Roman" w:hAnsiTheme="majorHAnsi" w:cs="Arial"/>
        </w:rPr>
        <w:t>ra izvajalec najkasneje v roku petih dni pisno obvestiti naročnika, da so pogodbena dela zaključena in da so izvedena dela pripravljena za kvalitativni prevzem.</w:t>
      </w:r>
    </w:p>
    <w:p w14:paraId="169BA4C5"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6C0CE923"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658E02C"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9CC695" w14:textId="77777777" w:rsidR="00A07BE1" w:rsidRPr="006C218A"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roku 15 dni od datuma podpisa primopredajnega zapisnika naročniku izročiti </w:t>
      </w:r>
      <w:r w:rsidRPr="006C218A">
        <w:rPr>
          <w:rFonts w:asciiTheme="majorHAnsi" w:eastAsia="Times New Roman" w:hAnsiTheme="majorHAnsi" w:cs="Arial"/>
        </w:rPr>
        <w:t>zavarovanje za odpravo napak v obliki bančne garancije ali kavcijskega zavarovanja v višini 5% končne pogodbene vrednosti z DDV, in sicer za obdobje 5 let plus 30 dni od datuma prevzema objekta.</w:t>
      </w:r>
    </w:p>
    <w:p w14:paraId="4B7B30B9" w14:textId="77777777" w:rsidR="00A07BE1" w:rsidRPr="006C218A" w:rsidRDefault="00A07BE1" w:rsidP="00A07BE1">
      <w:pPr>
        <w:tabs>
          <w:tab w:val="left" w:pos="1728"/>
          <w:tab w:val="left" w:pos="7200"/>
        </w:tabs>
        <w:jc w:val="both"/>
        <w:rPr>
          <w:rFonts w:asciiTheme="majorHAnsi" w:eastAsia="Times New Roman" w:hAnsiTheme="majorHAnsi" w:cs="Arial"/>
        </w:rPr>
      </w:pPr>
    </w:p>
    <w:p w14:paraId="500906F1" w14:textId="77777777" w:rsidR="00A07BE1" w:rsidRPr="00E96392" w:rsidRDefault="00A07BE1" w:rsidP="00A07BE1">
      <w:pPr>
        <w:tabs>
          <w:tab w:val="left" w:pos="1728"/>
          <w:tab w:val="left" w:pos="7200"/>
        </w:tabs>
        <w:jc w:val="both"/>
        <w:rPr>
          <w:rFonts w:asciiTheme="majorHAnsi" w:eastAsia="Times New Roman" w:hAnsiTheme="majorHAnsi" w:cs="Arial"/>
        </w:rPr>
      </w:pPr>
      <w:r w:rsidRPr="006C218A">
        <w:rPr>
          <w:rFonts w:asciiTheme="majorHAnsi" w:eastAsia="Times New Roman" w:hAnsiTheme="majorHAnsi" w:cs="Arial"/>
        </w:rPr>
        <w:t>Zavarovanje pokriva primere, če izvajalec, v primeru okvare ali v primeru kakšnega koli drugega dogodka, ki bi zmanjšal možnost uporabe predmeta pogodbe ali objekta v garancijskem roku, ne odpravi napak. Rok trajanja garancije je 5 let od datuma prevzema objekta.</w:t>
      </w:r>
    </w:p>
    <w:p w14:paraId="055C2E4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C694F9C" w14:textId="206550C2"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času garancije je izvajalec dolžan popraviti na svoje stroške vse pomanjkljivosti, ki so nastale na objektu zaradi slabe izvedbe ali uporabe nekvalitetnega materiala</w:t>
      </w:r>
      <w:r>
        <w:rPr>
          <w:rFonts w:asciiTheme="majorHAnsi" w:eastAsia="Times New Roman" w:hAnsiTheme="majorHAnsi" w:cs="Arial"/>
        </w:rPr>
        <w:t xml:space="preserve"> in napake na opremi. </w:t>
      </w:r>
    </w:p>
    <w:p w14:paraId="2F1FF561"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8155EAE"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66DE2E3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4A11C99"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Prevzem objekta ni izvršen, če izvajalec ni naročniku predal finančnega zavarovanja za odpravo pomanjkljivosti v garancijski dobi.</w:t>
      </w:r>
    </w:p>
    <w:p w14:paraId="63D30122"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0DF5064"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izroči naročniku objekt, na katerem so se opravljala dela, počiščen in nepoškodovan.</w:t>
      </w:r>
    </w:p>
    <w:p w14:paraId="021BDA68"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8B3006" w14:textId="4D265A4B" w:rsidR="00BF6A2A" w:rsidRPr="0068540D" w:rsidRDefault="00836276"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w:t>
      </w:r>
      <w:r w:rsidR="00BF6A2A" w:rsidRPr="0068540D">
        <w:rPr>
          <w:rFonts w:asciiTheme="majorHAnsi" w:eastAsia="Times New Roman" w:hAnsiTheme="majorHAnsi" w:cs="Arial"/>
          <w:b/>
        </w:rPr>
        <w:t>repoved cesije</w:t>
      </w:r>
    </w:p>
    <w:p w14:paraId="28BE2A8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69B7F5BC" w14:textId="6AE42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Prenos terjatve iz te pogodbe je dovoljen samo s pisno privolitvijo naročnikov, sicer pogodba o odstopu (cesijska pogodba) nima učinka.</w:t>
      </w:r>
    </w:p>
    <w:p w14:paraId="67654A0C" w14:textId="3305C17B" w:rsidR="00BA6DB0" w:rsidRDefault="00BA6DB0" w:rsidP="00BA6DB0">
      <w:pPr>
        <w:tabs>
          <w:tab w:val="left" w:pos="1728"/>
          <w:tab w:val="left" w:pos="7200"/>
        </w:tabs>
        <w:jc w:val="both"/>
        <w:rPr>
          <w:rFonts w:asciiTheme="majorHAnsi" w:eastAsia="Times New Roman" w:hAnsiTheme="majorHAnsi" w:cs="Arial"/>
        </w:rPr>
      </w:pPr>
    </w:p>
    <w:p w14:paraId="3DB64454" w14:textId="6AF13B74" w:rsidR="00BF6A2A" w:rsidRPr="0068540D" w:rsidRDefault="00BA6DB0"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Odstop ter razdrtje pogodbe</w:t>
      </w:r>
    </w:p>
    <w:p w14:paraId="14682A80"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34085BD" w14:textId="18275713"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Če </w:t>
      </w:r>
      <w:r w:rsidR="00232B8E">
        <w:rPr>
          <w:rFonts w:asciiTheme="majorHAnsi" w:eastAsia="Times New Roman" w:hAnsiTheme="majorHAnsi" w:cs="Arial"/>
        </w:rPr>
        <w:t xml:space="preserve">izvajalec </w:t>
      </w:r>
      <w:r w:rsidRPr="0068540D">
        <w:rPr>
          <w:rFonts w:asciiTheme="majorHAnsi" w:eastAsia="Times New Roman" w:hAnsiTheme="majorHAnsi" w:cs="Arial"/>
        </w:rPr>
        <w:t>ne izpolnjuje pogodbenih obveznosti na način, predviden v pogodbi o izvedbi javnega naročila, naročnik odstopi od te pogodbe.</w:t>
      </w:r>
    </w:p>
    <w:p w14:paraId="2D5761ED" w14:textId="77777777" w:rsidR="00BA6DB0" w:rsidRPr="0068540D" w:rsidRDefault="00BA6DB0" w:rsidP="00BA6DB0">
      <w:pPr>
        <w:jc w:val="both"/>
        <w:rPr>
          <w:rFonts w:asciiTheme="majorHAnsi" w:eastAsia="Times New Roman" w:hAnsiTheme="majorHAnsi" w:cs="Arial"/>
        </w:rPr>
      </w:pPr>
    </w:p>
    <w:p w14:paraId="0C5498C4" w14:textId="143B7190"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lahko predčasno odpove/razdre to pogodbo v primeru v primeru, če </w:t>
      </w:r>
      <w:r w:rsidR="00232B8E">
        <w:rPr>
          <w:rFonts w:asciiTheme="majorHAnsi" w:eastAsia="Times New Roman" w:hAnsiTheme="majorHAnsi" w:cs="Arial"/>
        </w:rPr>
        <w:t>izvajalec</w:t>
      </w:r>
      <w:r w:rsidRPr="0068540D">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69502B66" w14:textId="3DD38413" w:rsidR="00BA6DB0" w:rsidRPr="0068540D" w:rsidRDefault="00BA6DB0" w:rsidP="00BA6DB0">
      <w:pPr>
        <w:pStyle w:val="Slog49"/>
      </w:pPr>
      <w:r w:rsidRPr="0068540D">
        <w:t>neaktivnosti</w:t>
      </w:r>
      <w:r w:rsidR="00232B8E">
        <w:t xml:space="preserve"> izvajalca </w:t>
      </w:r>
      <w:r w:rsidRPr="0068540D">
        <w:t xml:space="preserve">v zvezi z </w:t>
      </w:r>
      <w:r w:rsidR="00232B8E">
        <w:t>izvajanjem prevzetih obveznosti</w:t>
      </w:r>
      <w:r w:rsidRPr="0068540D">
        <w:t xml:space="preserve"> po tej pogodbi - z dnem, ko </w:t>
      </w:r>
      <w:r w:rsidR="00232B8E">
        <w:t xml:space="preserve">izvajalec </w:t>
      </w:r>
      <w:r w:rsidRPr="0068540D">
        <w:t>prejme obvestilo o odpovedi pogodbe;</w:t>
      </w:r>
    </w:p>
    <w:p w14:paraId="79F97420" w14:textId="726815CD" w:rsidR="00BA6DB0" w:rsidRPr="0068540D" w:rsidRDefault="00BA6DB0" w:rsidP="00BA6DB0">
      <w:pPr>
        <w:pStyle w:val="Slog49"/>
      </w:pPr>
      <w:r w:rsidRPr="0068540D">
        <w:t xml:space="preserve">neutemeljene zavrnitve naročila s strani </w:t>
      </w:r>
      <w:r w:rsidR="00232B8E">
        <w:t>izvajalca</w:t>
      </w:r>
      <w:r w:rsidRPr="0068540D">
        <w:t xml:space="preserve">, odstopanja od naročenega načina izvedbe ali nekvalitetno oziroma nepravilno opravljenih storitev - z dnem, ko </w:t>
      </w:r>
      <w:r w:rsidR="00232B8E">
        <w:t xml:space="preserve">izvajalec </w:t>
      </w:r>
      <w:r w:rsidRPr="0068540D">
        <w:t>prejme obvestilo o odpovedi pogodbe;</w:t>
      </w:r>
    </w:p>
    <w:p w14:paraId="7E75006A" w14:textId="461F5439" w:rsidR="00BA6DB0" w:rsidRPr="0068540D" w:rsidRDefault="00BA6DB0" w:rsidP="00BA6DB0">
      <w:pPr>
        <w:pStyle w:val="Slog49"/>
      </w:pPr>
      <w:r w:rsidRPr="0068540D">
        <w:t xml:space="preserve">neupoštevanja reklamacij glede kakovosti, vrste in količine dobav - z dnem, ko </w:t>
      </w:r>
      <w:r w:rsidR="00232B8E">
        <w:t xml:space="preserve">izvajalec </w:t>
      </w:r>
      <w:r w:rsidRPr="0068540D">
        <w:t>prejme obvestilo o odpovedi te pogodbe;</w:t>
      </w:r>
    </w:p>
    <w:p w14:paraId="5184F6EF" w14:textId="382C26DB" w:rsidR="00BA6DB0" w:rsidRPr="0068540D" w:rsidRDefault="00BA6DB0" w:rsidP="00BA6DB0">
      <w:pPr>
        <w:pStyle w:val="Slog49"/>
      </w:pPr>
      <w:r w:rsidRPr="0068540D">
        <w:t xml:space="preserve">zamude </w:t>
      </w:r>
      <w:r w:rsidR="00232B8E">
        <w:t xml:space="preserve">izvajalca </w:t>
      </w:r>
      <w:r w:rsidRPr="0068540D">
        <w:t xml:space="preserve">- z dnem, ko </w:t>
      </w:r>
      <w:r w:rsidR="00232B8E">
        <w:t xml:space="preserve">izvajalec </w:t>
      </w:r>
      <w:r w:rsidRPr="0068540D">
        <w:t>prejme obvestilo o odpovedi pogodbe.</w:t>
      </w:r>
    </w:p>
    <w:p w14:paraId="750210E7"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 </w:t>
      </w:r>
    </w:p>
    <w:p w14:paraId="6B4F6534" w14:textId="08CF5382" w:rsidR="00BA6DB0" w:rsidRPr="0068540D" w:rsidRDefault="00232B8E" w:rsidP="00BA6DB0">
      <w:pPr>
        <w:jc w:val="both"/>
        <w:rPr>
          <w:rFonts w:asciiTheme="majorHAnsi" w:eastAsia="Times New Roman" w:hAnsiTheme="majorHAnsi" w:cs="Arial"/>
        </w:rPr>
      </w:pPr>
      <w:r>
        <w:rPr>
          <w:rFonts w:asciiTheme="majorHAnsi" w:eastAsia="Times New Roman" w:hAnsiTheme="majorHAnsi" w:cs="Arial"/>
        </w:rPr>
        <w:lastRenderedPageBreak/>
        <w:t xml:space="preserve">Izvajalec </w:t>
      </w:r>
      <w:r w:rsidR="00BA6DB0" w:rsidRPr="0068540D">
        <w:rPr>
          <w:rFonts w:asciiTheme="majorHAnsi" w:eastAsia="Times New Roman" w:hAnsiTheme="majorHAnsi" w:cs="Arial"/>
        </w:rPr>
        <w:t>lahko predčasno odpove/razdre pogodbo s 30-dnevnim odpovednim rokom, če naročnik kljub opominu ne poravna zapadlih obveznosti, pri čemer mora naročnika o odstopu pisno obvestiti</w:t>
      </w:r>
    </w:p>
    <w:p w14:paraId="5FEA5C52" w14:textId="77777777" w:rsidR="00BA6DB0" w:rsidRPr="0068540D" w:rsidRDefault="00BA6DB0" w:rsidP="00BA6DB0">
      <w:pPr>
        <w:jc w:val="both"/>
        <w:rPr>
          <w:rFonts w:asciiTheme="majorHAnsi" w:eastAsia="Times New Roman" w:hAnsiTheme="majorHAnsi" w:cs="Arial"/>
        </w:rPr>
      </w:pPr>
    </w:p>
    <w:p w14:paraId="3CE4AD4D"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3618E286" w14:textId="5E7748FD" w:rsidR="00BA6DB0" w:rsidRPr="0068540D" w:rsidRDefault="00BA6DB0" w:rsidP="00BA6DB0">
      <w:pPr>
        <w:pStyle w:val="Slog50"/>
      </w:pPr>
      <w:r w:rsidRPr="0068540D">
        <w:t xml:space="preserve">je zoper </w:t>
      </w:r>
      <w:r w:rsidR="00466B08">
        <w:t>izvajalca</w:t>
      </w:r>
      <w:r w:rsidRPr="0068540D">
        <w:t xml:space="preserve"> izdan sklep o uvedbi stečaju ali uveden postopek prisilne poravnave, ali predlagana ali uvedena likvidacija, ali bi bilo s strani kakšnega organa </w:t>
      </w:r>
      <w:r w:rsidR="00466B08">
        <w:t>izvajalcu</w:t>
      </w:r>
      <w:r w:rsidRPr="0068540D">
        <w:t xml:space="preserve"> prepovedano opravljanje dejavnosti ali izrečen drug podoben ukrep,</w:t>
      </w:r>
    </w:p>
    <w:p w14:paraId="39A5656B" w14:textId="71E3DBC6" w:rsidR="00BA6DB0" w:rsidRPr="0068540D" w:rsidRDefault="00BA6DB0" w:rsidP="00BA6DB0">
      <w:pPr>
        <w:pStyle w:val="Slog50"/>
      </w:pPr>
      <w:r w:rsidRPr="0068540D">
        <w:t xml:space="preserve">je zoper </w:t>
      </w:r>
      <w:r w:rsidR="00466B08">
        <w:t>izvajalca</w:t>
      </w:r>
      <w:r w:rsidRPr="0068540D">
        <w:t xml:space="preserve"> začeta izvršba, ki bi lahko resneje ogrozila njegovo finančno stanje,</w:t>
      </w:r>
    </w:p>
    <w:p w14:paraId="4A342507" w14:textId="10AF9DBB" w:rsidR="00BA6DB0" w:rsidRPr="0068540D" w:rsidRDefault="00BA6DB0" w:rsidP="00BA6DB0">
      <w:pPr>
        <w:pStyle w:val="Slog50"/>
      </w:pPr>
      <w:r w:rsidRPr="0068540D">
        <w:t xml:space="preserve">je </w:t>
      </w:r>
      <w:r w:rsidR="00466B08">
        <w:t xml:space="preserve">izvajalec </w:t>
      </w:r>
      <w:r w:rsidRPr="0068540D">
        <w:t>prenesel obveznosti iz pogodbe na tretje osebe v nasprotju z določbami te pogodbe,</w:t>
      </w:r>
    </w:p>
    <w:p w14:paraId="6A247E42" w14:textId="371CD512" w:rsidR="00BA6DB0" w:rsidRPr="0068540D" w:rsidRDefault="00466B08" w:rsidP="00BA6DB0">
      <w:pPr>
        <w:pStyle w:val="Slog50"/>
      </w:pPr>
      <w:r>
        <w:t>izvajalec</w:t>
      </w:r>
      <w:r w:rsidR="00BA6DB0" w:rsidRPr="0068540D">
        <w:t xml:space="preserve"> ne bi izvajal pogodbenih del v skladu s to pogodbo ali bi ponavljajoče kršil svoje obveznosti po tej pogodbi in takšnega ravnanja ali stanja ne bi saniral tudi po naročnikovem izrecnem pozivu.</w:t>
      </w:r>
    </w:p>
    <w:p w14:paraId="150CA802" w14:textId="77777777" w:rsidR="00BA6DB0" w:rsidRPr="0068540D" w:rsidRDefault="00BA6DB0" w:rsidP="00BA6DB0">
      <w:pPr>
        <w:jc w:val="both"/>
        <w:rPr>
          <w:rFonts w:asciiTheme="majorHAnsi" w:eastAsia="Times New Roman" w:hAnsiTheme="majorHAnsi" w:cs="Arial"/>
        </w:rPr>
      </w:pPr>
    </w:p>
    <w:p w14:paraId="21961C23" w14:textId="654F9505"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bo imel v zgoraj navedenih primerih iz prejšnjega odstavka pravico, da </w:t>
      </w:r>
      <w:r w:rsidR="00466B08">
        <w:rPr>
          <w:rFonts w:asciiTheme="majorHAnsi" w:eastAsia="Times New Roman" w:hAnsiTheme="majorHAnsi" w:cs="Arial"/>
        </w:rPr>
        <w:t>izvajalca</w:t>
      </w:r>
      <w:r w:rsidRPr="0068540D">
        <w:rPr>
          <w:rFonts w:asciiTheme="majorHAnsi" w:eastAsia="Times New Roman" w:hAnsiTheme="majorHAnsi" w:cs="Arial"/>
        </w:rPr>
        <w:t xml:space="preserve"> s priporočeno pošto pisno obvesti o odstopu od pogodbe. </w:t>
      </w:r>
    </w:p>
    <w:p w14:paraId="16C2222A" w14:textId="77777777" w:rsidR="00BA6DB0" w:rsidRPr="0068540D" w:rsidRDefault="00BA6DB0" w:rsidP="00BA6DB0">
      <w:pPr>
        <w:jc w:val="both"/>
        <w:rPr>
          <w:rFonts w:asciiTheme="majorHAnsi" w:eastAsia="Times New Roman" w:hAnsiTheme="majorHAnsi" w:cs="Arial"/>
        </w:rPr>
      </w:pPr>
    </w:p>
    <w:p w14:paraId="30A5689F" w14:textId="0A5BA60C"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ob odstopu/razdoru pogodbe (ne glede na trajanje veljavnosti te pogodbe) ni dolžan povrniti </w:t>
      </w:r>
      <w:r w:rsidR="00466B08">
        <w:rPr>
          <w:rFonts w:asciiTheme="majorHAnsi" w:eastAsia="Times New Roman" w:hAnsiTheme="majorHAnsi" w:cs="Arial"/>
        </w:rPr>
        <w:t>izvajalcu</w:t>
      </w:r>
      <w:r w:rsidRPr="0068540D">
        <w:rPr>
          <w:rFonts w:asciiTheme="majorHAnsi" w:eastAsia="Times New Roman" w:hAnsiTheme="majorHAnsi" w:cs="Arial"/>
        </w:rPr>
        <w:t xml:space="preserve"> nobenih vlaganj oz. stroškov v zvezi z izvajanjem te pogodbe in tudi nima do </w:t>
      </w:r>
      <w:r w:rsidR="00466B08">
        <w:rPr>
          <w:rFonts w:asciiTheme="majorHAnsi" w:eastAsia="Times New Roman" w:hAnsiTheme="majorHAnsi" w:cs="Arial"/>
        </w:rPr>
        <w:t xml:space="preserve">izvajalca </w:t>
      </w:r>
      <w:r w:rsidRPr="0068540D">
        <w:rPr>
          <w:rFonts w:asciiTheme="majorHAnsi" w:eastAsia="Times New Roman" w:hAnsiTheme="majorHAnsi" w:cs="Arial"/>
        </w:rPr>
        <w:t>nobenih drugih obveznosti, razen tistih, za katere ta pogodba to izrecno določa.</w:t>
      </w:r>
    </w:p>
    <w:p w14:paraId="54AB5A8D" w14:textId="77777777" w:rsidR="00BA6DB0" w:rsidRPr="0068540D" w:rsidRDefault="00BA6DB0" w:rsidP="00BA6DB0">
      <w:pPr>
        <w:jc w:val="both"/>
        <w:rPr>
          <w:rFonts w:asciiTheme="majorHAnsi" w:eastAsia="Times New Roman" w:hAnsiTheme="majorHAnsi" w:cs="Arial"/>
        </w:rPr>
      </w:pPr>
    </w:p>
    <w:p w14:paraId="0D07CBE5" w14:textId="4E6EDF3D" w:rsidR="00E17751"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Ob odstopu od pogodbe pripadajo </w:t>
      </w:r>
      <w:r w:rsidR="00466B08">
        <w:rPr>
          <w:rFonts w:asciiTheme="majorHAnsi" w:eastAsia="Times New Roman" w:hAnsiTheme="majorHAnsi" w:cs="Arial"/>
        </w:rPr>
        <w:t>izvajalcu</w:t>
      </w:r>
      <w:r w:rsidRPr="0068540D">
        <w:rPr>
          <w:rFonts w:asciiTheme="majorHAnsi" w:eastAsia="Times New Roman" w:hAnsiTheme="majorHAnsi" w:cs="Arial"/>
        </w:rPr>
        <w:t xml:space="preserve"> izključno tista plačila po tej pogodbi, za plačilo katerih so bili na dan prenehanja veljavnosti te pogodbe izpolnjeni vsi pogoji v skladu s to pogodbo.</w:t>
      </w:r>
    </w:p>
    <w:p w14:paraId="0D7E649E" w14:textId="77777777" w:rsidR="00E17751" w:rsidRPr="0068540D" w:rsidRDefault="00E17751" w:rsidP="00954B58">
      <w:pPr>
        <w:tabs>
          <w:tab w:val="left" w:pos="1728"/>
          <w:tab w:val="left" w:pos="7200"/>
        </w:tabs>
        <w:jc w:val="both"/>
        <w:rPr>
          <w:rFonts w:asciiTheme="majorHAnsi" w:hAnsiTheme="majorHAnsi" w:cs="Arial"/>
        </w:rPr>
      </w:pPr>
    </w:p>
    <w:p w14:paraId="44E6AE21" w14:textId="77777777" w:rsidR="00E17751" w:rsidRPr="0068540D" w:rsidRDefault="00E17751" w:rsidP="00954B58">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60B312AF" w14:textId="77777777" w:rsidR="00E17751" w:rsidRPr="0068540D" w:rsidRDefault="00E17751" w:rsidP="00954B58">
      <w:pPr>
        <w:pStyle w:val="Slog20"/>
        <w:jc w:val="center"/>
        <w:rPr>
          <w:rFonts w:asciiTheme="majorHAnsi" w:hAnsiTheme="majorHAnsi"/>
        </w:rPr>
      </w:pPr>
      <w:r w:rsidRPr="0068540D">
        <w:rPr>
          <w:rFonts w:asciiTheme="majorHAnsi" w:hAnsiTheme="majorHAnsi"/>
        </w:rPr>
        <w:t>člen</w:t>
      </w:r>
    </w:p>
    <w:p w14:paraId="50E0B697" w14:textId="1D4C8912" w:rsidR="00E17751" w:rsidRPr="0068540D" w:rsidRDefault="00466B08" w:rsidP="00954B58">
      <w:pPr>
        <w:tabs>
          <w:tab w:val="left" w:pos="1728"/>
          <w:tab w:val="left" w:pos="7200"/>
        </w:tabs>
        <w:jc w:val="both"/>
        <w:rPr>
          <w:rFonts w:asciiTheme="majorHAnsi" w:hAnsiTheme="majorHAnsi" w:cs="Arial"/>
        </w:rPr>
      </w:pPr>
      <w:r>
        <w:rPr>
          <w:rFonts w:asciiTheme="majorHAnsi" w:hAnsiTheme="majorHAnsi" w:cs="Arial"/>
        </w:rPr>
        <w:t>Izvajalec</w:t>
      </w:r>
      <w:r w:rsidR="00E17751" w:rsidRPr="0068540D">
        <w:rPr>
          <w:rFonts w:asciiTheme="majorHAnsi" w:hAnsiTheme="majorHAnsi" w:cs="Arial"/>
        </w:rPr>
        <w:t xml:space="preserve">, njegovi delavci in podizvajalci morajo vse informacije o naročniku in drugih, ki so jih pridobili pri izvajanju te pogodbe, obravnavati kot časovno neomejeno brezpogojno zaupne. Naročnik mora na enak način obravnavati informacije o </w:t>
      </w:r>
      <w:r w:rsidR="0095231E" w:rsidRPr="0068540D">
        <w:rPr>
          <w:rFonts w:asciiTheme="majorHAnsi" w:hAnsiTheme="majorHAnsi" w:cs="Arial"/>
        </w:rPr>
        <w:t>dobavitelju</w:t>
      </w:r>
      <w:r w:rsidR="00E17751" w:rsidRPr="0068540D">
        <w:rPr>
          <w:rFonts w:asciiTheme="majorHAnsi" w:hAnsiTheme="majorHAnsi" w:cs="Arial"/>
        </w:rPr>
        <w:t>. Objaviti je mogoče le tiste podatke za katere to dovoljuje 35. člen ZJN-3.</w:t>
      </w:r>
    </w:p>
    <w:p w14:paraId="57C991BA" w14:textId="77777777" w:rsidR="00E17751" w:rsidRPr="0068540D" w:rsidRDefault="00E17751" w:rsidP="00954B58">
      <w:pPr>
        <w:tabs>
          <w:tab w:val="left" w:pos="1728"/>
          <w:tab w:val="left" w:pos="7200"/>
        </w:tabs>
        <w:jc w:val="both"/>
        <w:rPr>
          <w:rFonts w:asciiTheme="majorHAnsi" w:hAnsiTheme="majorHAnsi" w:cs="Arial"/>
        </w:rPr>
      </w:pPr>
    </w:p>
    <w:p w14:paraId="6AE8625C" w14:textId="157051D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Skladno z Zakonom o varstvu osebnih podatkov (Uradni list RS št. 94/2007 z vsemi spremembami) podpisniki te pogodbe soglašajo, da osebnih podatkov, do katerih pride</w:t>
      </w:r>
      <w:r w:rsidR="0095231E" w:rsidRPr="0068540D">
        <w:rPr>
          <w:rFonts w:asciiTheme="majorHAnsi" w:hAnsiTheme="majorHAnsi" w:cs="Arial"/>
        </w:rPr>
        <w:t>jo delavci naročnika in dobavitelja</w:t>
      </w:r>
      <w:r w:rsidRPr="0068540D">
        <w:rPr>
          <w:rFonts w:asciiTheme="majorHAnsi" w:hAnsiTheme="majorHAnsi" w:cs="Arial"/>
        </w:rPr>
        <w:t xml:space="preserve">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68540D" w:rsidRDefault="00E17751" w:rsidP="00954B58">
      <w:pPr>
        <w:tabs>
          <w:tab w:val="left" w:pos="1728"/>
          <w:tab w:val="left" w:pos="7200"/>
        </w:tabs>
        <w:jc w:val="both"/>
        <w:rPr>
          <w:rFonts w:asciiTheme="majorHAnsi" w:hAnsiTheme="majorHAnsi" w:cs="Arial"/>
        </w:rPr>
      </w:pPr>
    </w:p>
    <w:p w14:paraId="0C652439" w14:textId="7777777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Podpisniki te pogodbe se zavezujejo, da bodo zagotavljali pogoje in ukrepe za zagotovitev varstva osebnih podatkov in preprečevali možne zlorabe, v smislu določil navedenega zakona</w:t>
      </w:r>
    </w:p>
    <w:p w14:paraId="1F2B58C7" w14:textId="77777777" w:rsidR="00F639DD" w:rsidRPr="0068540D" w:rsidRDefault="00F639DD" w:rsidP="00954B58">
      <w:pPr>
        <w:tabs>
          <w:tab w:val="left" w:pos="1728"/>
          <w:tab w:val="left" w:pos="7200"/>
        </w:tabs>
        <w:jc w:val="both"/>
        <w:rPr>
          <w:rFonts w:asciiTheme="majorHAnsi" w:eastAsia="Times New Roman" w:hAnsiTheme="majorHAnsi" w:cs="Arial"/>
          <w:b/>
        </w:rPr>
      </w:pPr>
    </w:p>
    <w:p w14:paraId="5CF99B5D" w14:textId="66025B20" w:rsidR="00BF6A2A" w:rsidRPr="0068540D" w:rsidRDefault="00F639DD"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Pooblaščene osebe in </w:t>
      </w:r>
      <w:r w:rsidR="00BA6DB0" w:rsidRPr="0068540D">
        <w:rPr>
          <w:rFonts w:asciiTheme="majorHAnsi" w:eastAsia="Times New Roman" w:hAnsiTheme="majorHAnsi" w:cs="Arial"/>
          <w:b/>
        </w:rPr>
        <w:t>skrbniki pogodbenih strank</w:t>
      </w:r>
    </w:p>
    <w:p w14:paraId="6ECA2D27"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D33205C" w14:textId="1BE2AD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w:t>
      </w:r>
      <w:r w:rsidR="0095231E" w:rsidRPr="0068540D">
        <w:rPr>
          <w:rFonts w:asciiTheme="majorHAnsi" w:eastAsia="Times New Roman" w:hAnsiTheme="majorHAnsi" w:cs="Arial"/>
        </w:rPr>
        <w:t>ma pravico nadzorovati</w:t>
      </w:r>
      <w:r w:rsidR="00466B08">
        <w:rPr>
          <w:rFonts w:asciiTheme="majorHAnsi" w:eastAsia="Times New Roman" w:hAnsiTheme="majorHAnsi" w:cs="Arial"/>
        </w:rPr>
        <w:t xml:space="preserve"> izvajalca p</w:t>
      </w:r>
      <w:r w:rsidRPr="0068540D">
        <w:rPr>
          <w:rFonts w:asciiTheme="majorHAnsi" w:eastAsia="Times New Roman" w:hAnsiTheme="majorHAnsi" w:cs="Arial"/>
        </w:rPr>
        <w:t>ri opravljanju del po tej pogodbi in mu dajati navodila.</w:t>
      </w:r>
    </w:p>
    <w:p w14:paraId="0D6D588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6EA8E49" w14:textId="54403F45" w:rsidR="00BF6A2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je dolžan naročnika opozoriti na pomanjkljivosti njegovega naročila, kot tudi na druge okoliščine, ki so pomembne za pravočasno izvedbo del po tej pogodbi, sicer je naročniku odškodninsko odgovoren.</w:t>
      </w:r>
    </w:p>
    <w:p w14:paraId="5F614C6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2BDDD7F" w14:textId="57167EA8" w:rsidR="00BF6A2A" w:rsidRPr="0068540D" w:rsidRDefault="00CA34CC"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 </w:t>
      </w:r>
      <w:r w:rsidR="00466B08">
        <w:rPr>
          <w:rFonts w:asciiTheme="majorHAnsi" w:eastAsia="Times New Roman" w:hAnsiTheme="majorHAnsi" w:cs="Arial"/>
        </w:rPr>
        <w:t xml:space="preserve">predstavnik naročnika </w:t>
      </w:r>
      <w:r w:rsidRPr="0068540D">
        <w:rPr>
          <w:rFonts w:asciiTheme="majorHAnsi" w:eastAsia="Times New Roman" w:hAnsiTheme="majorHAnsi" w:cs="Arial"/>
        </w:rPr>
        <w:t xml:space="preserve"> in skrbnik pogodbe, ki ga</w:t>
      </w:r>
      <w:r w:rsidR="00BF6A2A" w:rsidRPr="0068540D">
        <w:rPr>
          <w:rFonts w:asciiTheme="majorHAnsi" w:eastAsia="Times New Roman" w:hAnsiTheme="majorHAnsi" w:cs="Arial"/>
        </w:rPr>
        <w:t xml:space="preserve"> določi naročnik je </w:t>
      </w:r>
      <w:r w:rsidR="00466B08">
        <w:rPr>
          <w:rFonts w:asciiTheme="majorHAnsi" w:eastAsia="Times New Roman" w:hAnsiTheme="majorHAnsi" w:cs="Arial"/>
        </w:rPr>
        <w:t>Peter Kete.</w:t>
      </w:r>
    </w:p>
    <w:p w14:paraId="38E71A31" w14:textId="77777777" w:rsidR="00542CCF" w:rsidRPr="0068540D" w:rsidRDefault="00542CCF" w:rsidP="00954B58">
      <w:pPr>
        <w:tabs>
          <w:tab w:val="left" w:pos="1728"/>
          <w:tab w:val="left" w:pos="7200"/>
        </w:tabs>
        <w:jc w:val="both"/>
        <w:rPr>
          <w:rFonts w:asciiTheme="majorHAnsi" w:eastAsia="Times New Roman" w:hAnsiTheme="majorHAnsi" w:cs="Arial"/>
        </w:rPr>
      </w:pPr>
    </w:p>
    <w:p w14:paraId="14E4A777" w14:textId="33A690AA"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Pooblaščeni zastopnik pogodb</w:t>
      </w:r>
      <w:r w:rsidR="0095231E" w:rsidRPr="0068540D">
        <w:rPr>
          <w:rFonts w:asciiTheme="majorHAnsi" w:eastAsia="Times New Roman" w:hAnsiTheme="majorHAnsi" w:cs="Arial"/>
        </w:rPr>
        <w:t xml:space="preserve">enih del, ki ga določi </w:t>
      </w:r>
      <w:r w:rsidR="00466B08">
        <w:rPr>
          <w:rFonts w:asciiTheme="majorHAnsi" w:eastAsia="Times New Roman" w:hAnsiTheme="majorHAnsi" w:cs="Arial"/>
        </w:rPr>
        <w:t xml:space="preserve">izvajalec </w:t>
      </w:r>
      <w:r w:rsidRPr="0068540D">
        <w:rPr>
          <w:rFonts w:asciiTheme="majorHAnsi" w:eastAsia="Times New Roman" w:hAnsiTheme="majorHAnsi" w:cs="Arial"/>
        </w:rPr>
        <w:t>je _______________.</w:t>
      </w:r>
    </w:p>
    <w:p w14:paraId="22F935A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255FCB6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29D593C" w14:textId="4F68478A"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79752DC2"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1F6958F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786244A"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2B05B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6D865D3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56B237B5"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E0FEE01"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68540D" w:rsidRDefault="00BF6A2A" w:rsidP="00954B58">
      <w:pPr>
        <w:ind w:left="360"/>
        <w:jc w:val="both"/>
        <w:rPr>
          <w:rFonts w:asciiTheme="majorHAnsi" w:eastAsia="Times New Roman" w:hAnsiTheme="majorHAnsi" w:cs="Arial"/>
          <w:b/>
        </w:rPr>
      </w:pPr>
    </w:p>
    <w:p w14:paraId="352369D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2AA030B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7A1E52"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5F35D7F"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D5CD9CF" w14:textId="08497B69" w:rsidR="0043383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BF6A2A" w:rsidRPr="0068540D">
        <w:rPr>
          <w:rFonts w:asciiTheme="majorHAnsi" w:eastAsia="Times New Roman" w:hAnsiTheme="majorHAnsi" w:cs="Arial"/>
        </w:rPr>
        <w:t xml:space="preserve"> oz. podpisnik pogodbe izjavlja, da je seznanjen z določbami 35. člena Zakona o integriteti in preprečevanju korupcije (Ur. l .RS, št. </w:t>
      </w:r>
      <w:r w:rsidR="0043383A" w:rsidRPr="0068540D">
        <w:rPr>
          <w:rFonts w:asciiTheme="majorHAnsi" w:eastAsia="Times New Roman" w:hAnsiTheme="majorHAnsi" w:cs="Arial"/>
        </w:rPr>
        <w:t>69/11 – uradno prečiščeno besedilo in 158/20</w:t>
      </w:r>
      <w:r w:rsidR="00BF6A2A" w:rsidRPr="0068540D">
        <w:rPr>
          <w:rFonts w:asciiTheme="majorHAnsi" w:eastAsia="Times New Roman" w:hAnsiTheme="majorHAnsi" w:cs="Arial"/>
        </w:rPr>
        <w:t xml:space="preserve">) in izjavlja, da sam ni subjekt, za katerega bi veljala omejitev poslovanja z naročnikom po tem členu. </w:t>
      </w:r>
    </w:p>
    <w:p w14:paraId="7E1CB90E" w14:textId="77777777" w:rsidR="0043383A" w:rsidRPr="0068540D" w:rsidRDefault="0043383A" w:rsidP="00954B58">
      <w:pPr>
        <w:tabs>
          <w:tab w:val="left" w:pos="1728"/>
          <w:tab w:val="left" w:pos="7200"/>
        </w:tabs>
        <w:jc w:val="both"/>
        <w:rPr>
          <w:rFonts w:asciiTheme="majorHAnsi" w:eastAsia="Times New Roman" w:hAnsiTheme="majorHAnsi" w:cs="Arial"/>
        </w:rPr>
      </w:pPr>
    </w:p>
    <w:p w14:paraId="2EF44CA4"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6D2D0179" w14:textId="77777777" w:rsidR="00BF6A2A" w:rsidRPr="0068540D" w:rsidRDefault="00BF6A2A" w:rsidP="00954B58">
      <w:pPr>
        <w:tabs>
          <w:tab w:val="left" w:pos="1728"/>
          <w:tab w:val="left" w:pos="7200"/>
        </w:tabs>
        <w:jc w:val="both"/>
        <w:rPr>
          <w:rFonts w:asciiTheme="majorHAnsi" w:eastAsia="Times New Roman" w:hAnsiTheme="majorHAnsi" w:cs="Arial"/>
          <w:b/>
        </w:rPr>
      </w:pPr>
    </w:p>
    <w:p w14:paraId="729E6D40" w14:textId="77777777" w:rsidR="00BF6A2A" w:rsidRPr="0068540D" w:rsidRDefault="004F2288"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42D2187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101CD4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sklenjena pod razveznim pogojem, ki se uresniči v primeru izpolnitve ene od naslednjih okoliščin:</w:t>
      </w:r>
    </w:p>
    <w:p w14:paraId="0D2CBED0" w14:textId="51AD0A74" w:rsidR="004F2288" w:rsidRPr="0068540D" w:rsidRDefault="004F2288" w:rsidP="007754B9">
      <w:pPr>
        <w:numPr>
          <w:ilvl w:val="0"/>
          <w:numId w:val="46"/>
        </w:numPr>
        <w:jc w:val="both"/>
        <w:rPr>
          <w:rFonts w:asciiTheme="majorHAnsi" w:hAnsiTheme="majorHAnsi" w:cs="Arial"/>
        </w:rPr>
      </w:pPr>
      <w:r w:rsidRPr="0068540D">
        <w:rPr>
          <w:rFonts w:asciiTheme="majorHAnsi" w:hAnsiTheme="majorHAnsi" w:cs="Arial"/>
        </w:rPr>
        <w:t xml:space="preserve">če bo naročnik seznanjen, da je sodišče s pravnomočno odločitvijo ugotovilo kršitev obveznosti delovne, </w:t>
      </w:r>
      <w:proofErr w:type="spellStart"/>
      <w:r w:rsidRPr="0068540D">
        <w:rPr>
          <w:rFonts w:asciiTheme="majorHAnsi" w:hAnsiTheme="majorHAnsi" w:cs="Arial"/>
        </w:rPr>
        <w:t>okoljske</w:t>
      </w:r>
      <w:proofErr w:type="spellEnd"/>
      <w:r w:rsidRPr="0068540D">
        <w:rPr>
          <w:rFonts w:asciiTheme="majorHAnsi" w:hAnsiTheme="majorHAnsi" w:cs="Arial"/>
        </w:rPr>
        <w:t xml:space="preserve"> ali social</w:t>
      </w:r>
      <w:r w:rsidR="0095231E" w:rsidRPr="0068540D">
        <w:rPr>
          <w:rFonts w:asciiTheme="majorHAnsi" w:hAnsiTheme="majorHAnsi" w:cs="Arial"/>
        </w:rPr>
        <w:t xml:space="preserve">ne zakonodaje s strani </w:t>
      </w:r>
      <w:r w:rsidR="00466B08">
        <w:rPr>
          <w:rFonts w:asciiTheme="majorHAnsi" w:hAnsiTheme="majorHAnsi" w:cs="Arial"/>
        </w:rPr>
        <w:t>izvajalca</w:t>
      </w:r>
      <w:r w:rsidRPr="0068540D">
        <w:rPr>
          <w:rFonts w:asciiTheme="majorHAnsi" w:hAnsiTheme="majorHAnsi" w:cs="Arial"/>
        </w:rPr>
        <w:t xml:space="preserve"> ali podizvajalca ali </w:t>
      </w:r>
    </w:p>
    <w:p w14:paraId="08A0F6E0" w14:textId="09A91348" w:rsidR="004F2288" w:rsidRPr="0068540D" w:rsidRDefault="004F2288" w:rsidP="007754B9">
      <w:pPr>
        <w:numPr>
          <w:ilvl w:val="0"/>
          <w:numId w:val="46"/>
        </w:numPr>
        <w:jc w:val="both"/>
        <w:rPr>
          <w:rFonts w:asciiTheme="majorHAnsi" w:hAnsiTheme="majorHAnsi" w:cs="Arial"/>
        </w:rPr>
      </w:pPr>
      <w:r w:rsidRPr="0068540D">
        <w:rPr>
          <w:rFonts w:asciiTheme="majorHAnsi" w:eastAsia="Times New Roman" w:hAnsiTheme="majorHAnsi" w:cs="Arial"/>
        </w:rPr>
        <w:t>če bo naročnik seznanjen, da je prist</w:t>
      </w:r>
      <w:r w:rsidR="0095231E" w:rsidRPr="0068540D">
        <w:rPr>
          <w:rFonts w:asciiTheme="majorHAnsi" w:eastAsia="Times New Roman" w:hAnsiTheme="majorHAnsi" w:cs="Arial"/>
        </w:rPr>
        <w:t xml:space="preserve">ojni državni organ pri </w:t>
      </w:r>
      <w:r w:rsidR="00466B08">
        <w:rPr>
          <w:rFonts w:asciiTheme="majorHAnsi" w:eastAsia="Times New Roman" w:hAnsiTheme="majorHAnsi" w:cs="Arial"/>
        </w:rPr>
        <w:t xml:space="preserve">izvajalcu </w:t>
      </w:r>
      <w:r w:rsidRPr="0068540D">
        <w:rPr>
          <w:rFonts w:asciiTheme="majorHAnsi" w:eastAsia="Times New Roman" w:hAnsiTheme="majorHAnsi" w:cs="Arial"/>
        </w:rPr>
        <w:t>ali podizvajalcu v času izvajanja pogodbe ugotovil najmanj dve kršitvi v zvezi s:</w:t>
      </w:r>
    </w:p>
    <w:p w14:paraId="222BA387" w14:textId="77777777" w:rsidR="004F2288" w:rsidRPr="0068540D" w:rsidRDefault="004F2288" w:rsidP="00954B58">
      <w:pPr>
        <w:pStyle w:val="Slog68"/>
        <w:rPr>
          <w:rFonts w:asciiTheme="majorHAnsi" w:hAnsiTheme="majorHAnsi"/>
        </w:rPr>
      </w:pPr>
      <w:r w:rsidRPr="0068540D">
        <w:rPr>
          <w:rFonts w:asciiTheme="majorHAnsi" w:hAnsiTheme="majorHAnsi"/>
        </w:rPr>
        <w:t>plačilom za delo,</w:t>
      </w:r>
    </w:p>
    <w:p w14:paraId="7F2D35B3" w14:textId="77777777" w:rsidR="004F2288" w:rsidRPr="0068540D" w:rsidRDefault="004F2288" w:rsidP="00954B58">
      <w:pPr>
        <w:pStyle w:val="Slog68"/>
        <w:rPr>
          <w:rFonts w:asciiTheme="majorHAnsi" w:hAnsiTheme="majorHAnsi"/>
        </w:rPr>
      </w:pPr>
      <w:r w:rsidRPr="0068540D">
        <w:rPr>
          <w:rFonts w:asciiTheme="majorHAnsi" w:hAnsiTheme="majorHAnsi"/>
        </w:rPr>
        <w:t>delovnim časom,</w:t>
      </w:r>
    </w:p>
    <w:p w14:paraId="0472150F" w14:textId="77777777" w:rsidR="004F2288" w:rsidRPr="0068540D" w:rsidRDefault="004F2288" w:rsidP="00954B58">
      <w:pPr>
        <w:pStyle w:val="Slog68"/>
        <w:rPr>
          <w:rFonts w:asciiTheme="majorHAnsi" w:hAnsiTheme="majorHAnsi"/>
        </w:rPr>
      </w:pPr>
      <w:r w:rsidRPr="0068540D">
        <w:rPr>
          <w:rFonts w:asciiTheme="majorHAnsi" w:hAnsiTheme="majorHAnsi"/>
        </w:rPr>
        <w:t xml:space="preserve">počitki, </w:t>
      </w:r>
    </w:p>
    <w:p w14:paraId="279E8BD6" w14:textId="51D83326" w:rsidR="004F2288" w:rsidRPr="0068540D" w:rsidRDefault="004F2288" w:rsidP="00954B58">
      <w:pPr>
        <w:pStyle w:val="Slog68"/>
        <w:rPr>
          <w:rFonts w:asciiTheme="majorHAnsi" w:hAnsiTheme="majorHAnsi"/>
        </w:rPr>
      </w:pPr>
      <w:r w:rsidRPr="0068540D">
        <w:rPr>
          <w:rFonts w:asciiTheme="majorHAnsi" w:hAnsiTheme="majorHAnsi"/>
        </w:rPr>
        <w:lastRenderedPageBreak/>
        <w:t xml:space="preserve">opravljanjem dela na podlagi pogodb civilnega prava kljub obstoju elementov delovnega razmerja ali v zvezi z zaposlovanjem na črno </w:t>
      </w:r>
    </w:p>
    <w:p w14:paraId="08674ABE" w14:textId="2AC11259" w:rsidR="004F2288" w:rsidRPr="0068540D" w:rsidRDefault="004F2288" w:rsidP="007A17C9">
      <w:pPr>
        <w:pStyle w:val="Slog68"/>
        <w:ind w:left="284"/>
        <w:rPr>
          <w:rFonts w:asciiTheme="majorHAnsi" w:hAnsiTheme="majorHAnsi"/>
        </w:rPr>
      </w:pPr>
      <w:r w:rsidRPr="0068540D">
        <w:rPr>
          <w:rFonts w:asciiTheme="majorHAnsi" w:hAnsiTheme="majorHAnsi"/>
        </w:rPr>
        <w:t>in za kateri mu je bila s pravnomočno odločitvijo ali več pravnomočnimi odločitvami izrečena globa za prekršek;</w:t>
      </w:r>
    </w:p>
    <w:p w14:paraId="7DAAFEC3" w14:textId="7632F9DF" w:rsidR="004F2288" w:rsidRPr="0068540D" w:rsidRDefault="00634370" w:rsidP="002F68EA">
      <w:pPr>
        <w:pStyle w:val="Slog68"/>
        <w:ind w:left="284"/>
        <w:rPr>
          <w:rFonts w:asciiTheme="majorHAnsi" w:hAnsiTheme="majorHAnsi"/>
        </w:rPr>
      </w:pPr>
      <w:r w:rsidRPr="0068540D">
        <w:rPr>
          <w:rFonts w:asciiTheme="majorHAnsi" w:hAnsiTheme="majorHAnsi"/>
        </w:rPr>
        <w:t>i</w:t>
      </w:r>
      <w:r w:rsidR="004F2288" w:rsidRPr="0068540D">
        <w:rPr>
          <w:rFonts w:asciiTheme="majorHAnsi" w:hAnsiTheme="majorHAnsi"/>
        </w:rPr>
        <w:t>n pod pogojem, da je od seznanitve s kršitvijo in do izteka veljavnosti pogodbe še najmanj š</w:t>
      </w:r>
      <w:r w:rsidR="0095231E" w:rsidRPr="0068540D">
        <w:rPr>
          <w:rFonts w:asciiTheme="majorHAnsi" w:hAnsiTheme="majorHAnsi"/>
        </w:rPr>
        <w:t>est mesecev oziroma če dobavitelj</w:t>
      </w:r>
      <w:r w:rsidR="004F2288" w:rsidRPr="0068540D">
        <w:rPr>
          <w:rFonts w:asciiTheme="majorHAnsi" w:hAnsiTheme="majorHAnsi"/>
        </w:rPr>
        <w:t xml:space="preserve"> nastopa s podizvajalcem pa tudi, če zaradi ugotovljene kr</w:t>
      </w:r>
      <w:r w:rsidR="0095231E" w:rsidRPr="0068540D">
        <w:rPr>
          <w:rFonts w:asciiTheme="majorHAnsi" w:hAnsiTheme="majorHAnsi"/>
        </w:rPr>
        <w:t>šitve pri podizvajalcu dobavitelj</w:t>
      </w:r>
      <w:r w:rsidR="004F2288" w:rsidRPr="0068540D">
        <w:rPr>
          <w:rFonts w:asciiTheme="majorHAnsi" w:hAnsiTheme="majorHAnsi"/>
        </w:rPr>
        <w:t xml:space="preserve"> ne nadomesti ali zamenja tega podizvajalca, na način določen v skladu s 94. členom ZJN-3 in določili te pogodbe v roku 30 dni od seznanitve s kršitvijo. </w:t>
      </w:r>
    </w:p>
    <w:p w14:paraId="23FC7155" w14:textId="77777777" w:rsidR="004F2288" w:rsidRPr="0068540D" w:rsidRDefault="004F2288" w:rsidP="00954B58">
      <w:pPr>
        <w:tabs>
          <w:tab w:val="left" w:pos="1728"/>
          <w:tab w:val="left" w:pos="7200"/>
        </w:tabs>
        <w:jc w:val="both"/>
        <w:rPr>
          <w:rFonts w:asciiTheme="majorHAnsi" w:eastAsia="Times New Roman" w:hAnsiTheme="majorHAnsi" w:cs="Arial"/>
        </w:rPr>
      </w:pPr>
    </w:p>
    <w:p w14:paraId="2694925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CBEB985" w14:textId="78EFD935" w:rsidR="004F2288" w:rsidRPr="0068540D" w:rsidRDefault="004F2288" w:rsidP="00954B58">
      <w:pPr>
        <w:jc w:val="both"/>
        <w:rPr>
          <w:rFonts w:asciiTheme="majorHAnsi" w:hAnsiTheme="majorHAnsi" w:cs="Arial"/>
        </w:rPr>
      </w:pPr>
      <w:r w:rsidRPr="0068540D">
        <w:rPr>
          <w:rFonts w:asciiTheme="majorHAnsi" w:eastAsia="Times New Roman" w:hAnsiTheme="majorHAnsi" w:cs="Arial"/>
        </w:rPr>
        <w:t>O datumu sklenitve nove pogodbe</w:t>
      </w:r>
      <w:r w:rsidR="0095231E" w:rsidRPr="0068540D">
        <w:rPr>
          <w:rFonts w:asciiTheme="majorHAnsi" w:eastAsia="Times New Roman" w:hAnsiTheme="majorHAnsi" w:cs="Arial"/>
        </w:rPr>
        <w:t xml:space="preserve"> bo naročnik obvestil </w:t>
      </w:r>
      <w:r w:rsidR="00466B08">
        <w:rPr>
          <w:rFonts w:asciiTheme="majorHAnsi" w:eastAsia="Times New Roman" w:hAnsiTheme="majorHAnsi" w:cs="Arial"/>
        </w:rPr>
        <w:t>izvajalca</w:t>
      </w:r>
      <w:r w:rsidRPr="0068540D">
        <w:rPr>
          <w:rFonts w:asciiTheme="majorHAnsi" w:eastAsia="Times New Roman" w:hAnsiTheme="majorHAnsi" w:cs="Arial"/>
        </w:rPr>
        <w:t>. Če naročnik v roku 30 dni od seznanitve s kršitvijo ne začne novega postopka javnega naročila, se šteje, da je pogodba razvezana trideseti dan od seznanitve s kršitvijo.</w:t>
      </w:r>
    </w:p>
    <w:p w14:paraId="2BDFF9B6" w14:textId="77777777" w:rsidR="00BF6A2A"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4A7B7F2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7EC9D24E"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F96040E" w14:textId="4B61CE7F"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če med realizacijo te pogodbe nastane</w:t>
      </w:r>
      <w:r w:rsidR="0095231E" w:rsidRPr="0068540D">
        <w:rPr>
          <w:rFonts w:asciiTheme="majorHAnsi" w:eastAsia="Times New Roman" w:hAnsiTheme="majorHAnsi" w:cs="Arial"/>
        </w:rPr>
        <w:t xml:space="preserve">jo spremembe v statusu </w:t>
      </w:r>
      <w:r w:rsidR="005344D9">
        <w:rPr>
          <w:rFonts w:asciiTheme="majorHAnsi" w:eastAsia="Times New Roman" w:hAnsiTheme="majorHAnsi" w:cs="Arial"/>
        </w:rPr>
        <w:t>izvajalca</w:t>
      </w:r>
      <w:r w:rsidRPr="0068540D">
        <w:rPr>
          <w:rFonts w:asciiTheme="majorHAnsi" w:eastAsia="Times New Roman" w:hAnsiTheme="majorHAnsi" w:cs="Arial"/>
        </w:rPr>
        <w:t>, naročnik odloči o morebitnem prenosu obveznosti na tretjo osebo.</w:t>
      </w:r>
    </w:p>
    <w:p w14:paraId="59266187"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0786D1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6FD8D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68540D">
        <w:rPr>
          <w:rFonts w:asciiTheme="majorHAnsi" w:eastAsia="Times New Roman" w:hAnsiTheme="majorHAnsi" w:cs="Arial"/>
        </w:rPr>
        <w:t xml:space="preserve"> </w:t>
      </w:r>
    </w:p>
    <w:p w14:paraId="1836D7A2" w14:textId="77777777" w:rsidR="00B365E9" w:rsidRPr="0068540D" w:rsidRDefault="00B365E9" w:rsidP="00954B58">
      <w:pPr>
        <w:tabs>
          <w:tab w:val="left" w:pos="1728"/>
          <w:tab w:val="left" w:pos="7200"/>
        </w:tabs>
        <w:jc w:val="both"/>
        <w:rPr>
          <w:rFonts w:asciiTheme="majorHAnsi" w:eastAsia="Times New Roman" w:hAnsiTheme="majorHAnsi" w:cs="Arial"/>
        </w:rPr>
      </w:pPr>
    </w:p>
    <w:p w14:paraId="0AFB1E9F"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D27926" w14:textId="33C3BF68" w:rsidR="00446D41"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w:t>
      </w:r>
      <w:r w:rsidR="0054445F" w:rsidRPr="0068540D">
        <w:rPr>
          <w:rFonts w:asciiTheme="majorHAnsi" w:eastAsia="Times New Roman" w:hAnsiTheme="majorHAnsi" w:cs="Arial"/>
        </w:rPr>
        <w:t>ločila Obligacijskega zakonika</w:t>
      </w:r>
      <w:r w:rsidRPr="0068540D">
        <w:rPr>
          <w:rFonts w:asciiTheme="majorHAnsi" w:eastAsia="Times New Roman" w:hAnsiTheme="majorHAnsi" w:cs="Arial"/>
        </w:rPr>
        <w:t>.</w:t>
      </w:r>
    </w:p>
    <w:p w14:paraId="1599ED88" w14:textId="77777777" w:rsidR="005344D9" w:rsidRPr="0068540D" w:rsidRDefault="005344D9" w:rsidP="00954B58">
      <w:pPr>
        <w:tabs>
          <w:tab w:val="left" w:pos="1728"/>
          <w:tab w:val="left" w:pos="7200"/>
        </w:tabs>
        <w:jc w:val="both"/>
        <w:rPr>
          <w:rFonts w:asciiTheme="majorHAnsi" w:eastAsia="Times New Roman" w:hAnsiTheme="majorHAnsi" w:cs="Arial"/>
        </w:rPr>
      </w:pPr>
    </w:p>
    <w:p w14:paraId="52F11F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074DD60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25D7099"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35B59BC3" w14:textId="68563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Pogodba je sestavljena v treh enakih izvo</w:t>
      </w:r>
      <w:r w:rsidR="0095231E" w:rsidRPr="0068540D">
        <w:rPr>
          <w:rFonts w:asciiTheme="majorHAnsi" w:eastAsia="Times New Roman" w:hAnsiTheme="majorHAnsi" w:cs="Arial"/>
        </w:rPr>
        <w:t xml:space="preserve">dih, od katerih prejme </w:t>
      </w:r>
      <w:r w:rsidR="005344D9">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659CE30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EBF47D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B33959E" w14:textId="7B94885E"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Dokumentacija v zvezi z oddajo javne</w:t>
      </w:r>
      <w:r w:rsidR="0095231E" w:rsidRPr="0068540D">
        <w:rPr>
          <w:rFonts w:asciiTheme="majorHAnsi" w:eastAsia="Times New Roman" w:hAnsiTheme="majorHAnsi" w:cs="Arial"/>
        </w:rPr>
        <w:t xml:space="preserve">ga naročila in ponudba </w:t>
      </w:r>
      <w:r w:rsidR="005344D9">
        <w:rPr>
          <w:rFonts w:asciiTheme="majorHAnsi" w:eastAsia="Times New Roman" w:hAnsiTheme="majorHAnsi" w:cs="Arial"/>
        </w:rPr>
        <w:t xml:space="preserve">izvajalca </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4FF7CB5" w14:textId="77777777" w:rsidR="000F410A" w:rsidRPr="0068540D" w:rsidRDefault="000F410A" w:rsidP="00954B58">
      <w:pPr>
        <w:tabs>
          <w:tab w:val="left" w:pos="1728"/>
          <w:tab w:val="left" w:pos="7200"/>
        </w:tabs>
        <w:jc w:val="both"/>
        <w:rPr>
          <w:rFonts w:asciiTheme="majorHAnsi" w:eastAsia="Times New Roman" w:hAnsiTheme="majorHAnsi" w:cs="Arial"/>
        </w:rPr>
      </w:pPr>
    </w:p>
    <w:p w14:paraId="785FE8F8" w14:textId="77777777"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b/>
        </w:rPr>
        <w:t xml:space="preserve"> </w:t>
      </w:r>
    </w:p>
    <w:p w14:paraId="54B026FC" w14:textId="77777777" w:rsidR="00BB5CB5" w:rsidRPr="0068540D" w:rsidRDefault="00BB5CB5" w:rsidP="00954B5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68540D" w14:paraId="265FA240" w14:textId="77777777" w:rsidTr="001B0C68">
        <w:tc>
          <w:tcPr>
            <w:tcW w:w="4606" w:type="dxa"/>
            <w:shd w:val="clear" w:color="auto" w:fill="auto"/>
          </w:tcPr>
          <w:p w14:paraId="04D46A1E" w14:textId="77777777" w:rsidR="00611923" w:rsidRPr="0068540D" w:rsidRDefault="00611923" w:rsidP="00954B58">
            <w:pPr>
              <w:rPr>
                <w:rFonts w:asciiTheme="majorHAnsi" w:hAnsiTheme="majorHAnsi" w:cs="Arial"/>
              </w:rPr>
            </w:pPr>
            <w:r w:rsidRPr="0068540D">
              <w:rPr>
                <w:rFonts w:asciiTheme="majorHAnsi" w:hAnsiTheme="majorHAnsi" w:cs="Arial"/>
              </w:rPr>
              <w:t xml:space="preserve">Številka: </w:t>
            </w:r>
          </w:p>
          <w:p w14:paraId="63F7A8D5" w14:textId="77777777" w:rsidR="00611923" w:rsidRPr="0068540D" w:rsidRDefault="00611923" w:rsidP="00954B58">
            <w:pPr>
              <w:rPr>
                <w:rFonts w:asciiTheme="majorHAnsi" w:hAnsiTheme="majorHAnsi" w:cs="Arial"/>
              </w:rPr>
            </w:pPr>
            <w:r w:rsidRPr="0068540D">
              <w:rPr>
                <w:rFonts w:asciiTheme="majorHAnsi" w:hAnsiTheme="majorHAnsi" w:cs="Arial"/>
              </w:rPr>
              <w:t xml:space="preserve">Dne: </w:t>
            </w:r>
          </w:p>
          <w:p w14:paraId="2F14EC77" w14:textId="77777777" w:rsidR="00611923" w:rsidRPr="0068540D" w:rsidRDefault="00611923" w:rsidP="00954B58">
            <w:pPr>
              <w:rPr>
                <w:rFonts w:asciiTheme="majorHAnsi" w:hAnsiTheme="majorHAnsi" w:cs="Arial"/>
              </w:rPr>
            </w:pPr>
          </w:p>
        </w:tc>
        <w:tc>
          <w:tcPr>
            <w:tcW w:w="4606" w:type="dxa"/>
            <w:shd w:val="clear" w:color="auto" w:fill="auto"/>
          </w:tcPr>
          <w:p w14:paraId="50C05916" w14:textId="77777777" w:rsidR="00611923" w:rsidRPr="0068540D" w:rsidRDefault="00611923" w:rsidP="00954B58">
            <w:pPr>
              <w:rPr>
                <w:rFonts w:asciiTheme="majorHAnsi" w:hAnsiTheme="majorHAnsi" w:cs="Arial"/>
              </w:rPr>
            </w:pPr>
            <w:r w:rsidRPr="0068540D">
              <w:rPr>
                <w:rFonts w:asciiTheme="majorHAnsi" w:hAnsiTheme="majorHAnsi" w:cs="Arial"/>
              </w:rPr>
              <w:lastRenderedPageBreak/>
              <w:t>Številka:</w:t>
            </w:r>
          </w:p>
          <w:p w14:paraId="7E26823F" w14:textId="77777777" w:rsidR="00611923" w:rsidRPr="0068540D" w:rsidRDefault="00611923" w:rsidP="00954B58">
            <w:pPr>
              <w:rPr>
                <w:rFonts w:asciiTheme="majorHAnsi" w:hAnsiTheme="majorHAnsi" w:cs="Arial"/>
              </w:rPr>
            </w:pPr>
            <w:r w:rsidRPr="0068540D">
              <w:rPr>
                <w:rFonts w:asciiTheme="majorHAnsi" w:hAnsiTheme="majorHAnsi" w:cs="Arial"/>
              </w:rPr>
              <w:t>Dne:</w:t>
            </w:r>
          </w:p>
        </w:tc>
      </w:tr>
      <w:tr w:rsidR="00611923" w:rsidRPr="0068540D" w14:paraId="54C3FD03" w14:textId="77777777" w:rsidTr="001B0C68">
        <w:tc>
          <w:tcPr>
            <w:tcW w:w="4606" w:type="dxa"/>
            <w:shd w:val="clear" w:color="auto" w:fill="auto"/>
          </w:tcPr>
          <w:p w14:paraId="3DE0325D" w14:textId="77777777" w:rsidR="00611923" w:rsidRPr="0068540D" w:rsidRDefault="00611923" w:rsidP="00954B5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5CF8EDB4" w14:textId="3963C4E9" w:rsidR="00611923" w:rsidRPr="0068540D" w:rsidRDefault="0095231E" w:rsidP="00954B58">
            <w:pPr>
              <w:rPr>
                <w:rFonts w:asciiTheme="majorHAnsi" w:hAnsiTheme="majorHAnsi" w:cs="Arial"/>
              </w:rPr>
            </w:pPr>
            <w:r w:rsidRPr="0068540D">
              <w:rPr>
                <w:rFonts w:asciiTheme="majorHAnsi" w:hAnsiTheme="majorHAnsi" w:cs="Arial"/>
              </w:rPr>
              <w:t>DOBAVITELJ</w:t>
            </w:r>
            <w:r w:rsidR="00611923" w:rsidRPr="0068540D">
              <w:rPr>
                <w:rFonts w:asciiTheme="majorHAnsi" w:hAnsiTheme="majorHAnsi" w:cs="Arial"/>
              </w:rPr>
              <w:t>:</w:t>
            </w:r>
          </w:p>
        </w:tc>
      </w:tr>
      <w:tr w:rsidR="00611923" w:rsidRPr="0068540D" w14:paraId="69F61E3F" w14:textId="77777777" w:rsidTr="00552654">
        <w:trPr>
          <w:trHeight w:val="124"/>
        </w:trPr>
        <w:tc>
          <w:tcPr>
            <w:tcW w:w="4606" w:type="dxa"/>
            <w:shd w:val="clear" w:color="auto" w:fill="auto"/>
          </w:tcPr>
          <w:p w14:paraId="7DCE4822" w14:textId="77777777" w:rsidR="002C2580" w:rsidRPr="0068540D" w:rsidRDefault="002C2580" w:rsidP="00954B58">
            <w:pPr>
              <w:rPr>
                <w:rFonts w:asciiTheme="majorHAnsi" w:hAnsiTheme="majorHAnsi" w:cs="Arial"/>
              </w:rPr>
            </w:pPr>
          </w:p>
        </w:tc>
        <w:tc>
          <w:tcPr>
            <w:tcW w:w="4606" w:type="dxa"/>
            <w:shd w:val="clear" w:color="auto" w:fill="auto"/>
          </w:tcPr>
          <w:p w14:paraId="6DB23DB4" w14:textId="77777777" w:rsidR="00611923" w:rsidRPr="0068540D" w:rsidRDefault="00611923" w:rsidP="00954B58">
            <w:pPr>
              <w:rPr>
                <w:rFonts w:asciiTheme="majorHAnsi" w:hAnsiTheme="majorHAnsi" w:cs="Arial"/>
              </w:rPr>
            </w:pPr>
          </w:p>
        </w:tc>
      </w:tr>
    </w:tbl>
    <w:p w14:paraId="21F33A78" w14:textId="77777777" w:rsidR="00E03769" w:rsidRPr="0068540D" w:rsidRDefault="00A967E9" w:rsidP="00954B58">
      <w:pPr>
        <w:rPr>
          <w:rFonts w:asciiTheme="majorHAnsi" w:hAnsiTheme="majorHAnsi" w:cs="Arial"/>
          <w:b/>
          <w:bCs/>
          <w:i/>
          <w:iCs/>
          <w:u w:val="single"/>
          <w:lang w:val="x-none"/>
        </w:rPr>
      </w:pPr>
      <w:r w:rsidRPr="0068540D">
        <w:rPr>
          <w:rFonts w:asciiTheme="majorHAnsi" w:hAnsiTheme="majorHAnsi" w:cs="Arial"/>
        </w:rPr>
        <w:t xml:space="preserve"> </w:t>
      </w:r>
    </w:p>
    <w:p w14:paraId="0B16D06F" w14:textId="77777777" w:rsidR="00A967E9" w:rsidRPr="0068540D" w:rsidRDefault="00A967E9" w:rsidP="00954B58">
      <w:pPr>
        <w:rPr>
          <w:rFonts w:asciiTheme="majorHAnsi" w:hAnsiTheme="majorHAnsi" w:cs="Arial"/>
          <w:b/>
        </w:rPr>
      </w:pPr>
    </w:p>
    <w:p w14:paraId="0546E6B4" w14:textId="77777777" w:rsidR="00A967E9" w:rsidRPr="0068540D" w:rsidRDefault="00A967E9" w:rsidP="00954B58">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0C0D3999" w14:textId="77777777" w:rsidR="00A967E9" w:rsidRPr="0068540D" w:rsidRDefault="00A967E9" w:rsidP="00954B58">
      <w:pPr>
        <w:rPr>
          <w:rFonts w:asciiTheme="majorHAnsi" w:hAnsiTheme="majorHAnsi" w:cs="Arial"/>
          <w:b/>
          <w:bCs/>
          <w:i/>
          <w:iCs/>
          <w:u w:val="single"/>
          <w:lang w:val="x-none"/>
        </w:rPr>
      </w:pPr>
    </w:p>
    <w:p w14:paraId="72674A84" w14:textId="6B4173B1" w:rsidR="00A67CAE" w:rsidRDefault="00A67CAE" w:rsidP="00954B58">
      <w:pPr>
        <w:rPr>
          <w:rFonts w:asciiTheme="majorHAnsi" w:hAnsiTheme="majorHAnsi"/>
        </w:rPr>
      </w:pPr>
      <w:r w:rsidRPr="0068540D">
        <w:rPr>
          <w:rFonts w:asciiTheme="majorHAnsi" w:hAnsiTheme="majorHAnsi"/>
        </w:rPr>
        <w:br w:type="page"/>
      </w:r>
    </w:p>
    <w:p w14:paraId="490031B4" w14:textId="77777777" w:rsidR="00934458" w:rsidRPr="0068540D" w:rsidRDefault="00934458" w:rsidP="00954B58">
      <w:pPr>
        <w:rPr>
          <w:rFonts w:asciiTheme="majorHAnsi" w:hAnsiTheme="majorHAnsi"/>
        </w:rPr>
      </w:pPr>
    </w:p>
    <w:p w14:paraId="3A172323" w14:textId="23E7421D" w:rsidR="00401E87" w:rsidRPr="0068540D" w:rsidRDefault="00401E87" w:rsidP="00954B58">
      <w:pPr>
        <w:rPr>
          <w:rFonts w:asciiTheme="majorHAnsi" w:hAnsiTheme="majorHAnsi"/>
        </w:rPr>
      </w:pPr>
    </w:p>
    <w:p w14:paraId="0626FBC8" w14:textId="77777777" w:rsidR="00401E87" w:rsidRPr="0068540D" w:rsidRDefault="00401E87" w:rsidP="00BE5F42">
      <w:pPr>
        <w:pStyle w:val="javnanaroilapodnaslov"/>
        <w:numPr>
          <w:ilvl w:val="1"/>
          <w:numId w:val="12"/>
        </w:numPr>
        <w:rPr>
          <w:lang w:val="x-none"/>
        </w:rPr>
      </w:pPr>
      <w:bookmarkStart w:id="179" w:name="_Toc105047665"/>
      <w:bookmarkStart w:id="180" w:name="_Toc105754367"/>
      <w:bookmarkStart w:id="181" w:name="_Toc123895059"/>
      <w:proofErr w:type="spellStart"/>
      <w:r w:rsidRPr="0068540D">
        <w:t>obr</w:t>
      </w:r>
      <w:proofErr w:type="spellEnd"/>
      <w:r w:rsidRPr="0068540D">
        <w:t>. Pooblastilo gospodarskega subjekta za pridobitev osebnih podatkov</w:t>
      </w:r>
      <w:bookmarkEnd w:id="179"/>
      <w:bookmarkEnd w:id="180"/>
      <w:bookmarkEnd w:id="181"/>
    </w:p>
    <w:p w14:paraId="2095CCBF" w14:textId="77777777" w:rsidR="00401E87" w:rsidRPr="0068540D" w:rsidRDefault="00401E87" w:rsidP="00401E87">
      <w:pPr>
        <w:rPr>
          <w:rFonts w:asciiTheme="majorHAnsi" w:hAnsiTheme="majorHAnsi"/>
        </w:rPr>
      </w:pPr>
    </w:p>
    <w:p w14:paraId="2DDC91DB" w14:textId="77777777" w:rsidR="00401E87" w:rsidRPr="0068540D" w:rsidRDefault="00401E87" w:rsidP="00401E87">
      <w:pPr>
        <w:rPr>
          <w:rFonts w:asciiTheme="majorHAnsi" w:hAnsiTheme="majorHAnsi"/>
        </w:rPr>
      </w:pPr>
    </w:p>
    <w:p w14:paraId="4816EC55" w14:textId="226C8E94" w:rsidR="00401E87" w:rsidRPr="0068540D" w:rsidRDefault="00401E87" w:rsidP="00986C97">
      <w:pPr>
        <w:pStyle w:val="Noga"/>
        <w:jc w:val="both"/>
        <w:rPr>
          <w:rFonts w:asciiTheme="majorHAnsi" w:hAnsiTheme="majorHAnsi" w:cstheme="majorHAnsi"/>
          <w:sz w:val="22"/>
          <w:szCs w:val="22"/>
          <w:lang w:val="sl-SI"/>
        </w:rPr>
      </w:pPr>
      <w:r w:rsidRPr="0068540D">
        <w:rPr>
          <w:rFonts w:asciiTheme="majorHAnsi" w:hAnsiTheme="majorHAnsi" w:cstheme="majorHAnsi"/>
          <w:sz w:val="22"/>
          <w:szCs w:val="22"/>
        </w:rPr>
        <w:t xml:space="preserve">Dovoljujemo naročniku, da lahko za namene javnega naročila po </w:t>
      </w:r>
      <w:r w:rsidR="00986C97">
        <w:rPr>
          <w:rFonts w:asciiTheme="majorHAnsi" w:hAnsiTheme="majorHAnsi" w:cstheme="majorHAnsi"/>
          <w:sz w:val="22"/>
          <w:szCs w:val="22"/>
          <w:lang w:val="sl-SI"/>
        </w:rPr>
        <w:t xml:space="preserve">odprtem </w:t>
      </w:r>
      <w:r w:rsidRPr="0068540D">
        <w:rPr>
          <w:rFonts w:asciiTheme="majorHAnsi" w:hAnsiTheme="majorHAnsi" w:cstheme="majorHAnsi"/>
          <w:sz w:val="22"/>
          <w:szCs w:val="22"/>
        </w:rPr>
        <w:t>postopku za »</w:t>
      </w:r>
      <w:r w:rsidR="00057393" w:rsidRPr="00674E97">
        <w:rPr>
          <w:rFonts w:asciiTheme="majorHAnsi" w:hAnsiTheme="majorHAnsi" w:cstheme="majorHAnsi"/>
          <w:sz w:val="22"/>
          <w:szCs w:val="22"/>
          <w:lang w:val="sl-SI"/>
        </w:rPr>
        <w:t>G</w:t>
      </w:r>
      <w:proofErr w:type="spellStart"/>
      <w:r w:rsidR="00057393" w:rsidRPr="00674E97">
        <w:rPr>
          <w:rFonts w:asciiTheme="majorHAnsi" w:hAnsiTheme="majorHAnsi" w:cstheme="majorHAnsi"/>
          <w:sz w:val="22"/>
          <w:szCs w:val="22"/>
        </w:rPr>
        <w:t>radnj</w:t>
      </w:r>
      <w:r w:rsidR="00057393">
        <w:rPr>
          <w:rFonts w:asciiTheme="majorHAnsi" w:hAnsiTheme="majorHAnsi" w:cstheme="majorHAnsi"/>
        </w:rPr>
        <w:t>o</w:t>
      </w:r>
      <w:proofErr w:type="spellEnd"/>
      <w:r w:rsidR="00057393" w:rsidRPr="00674E97">
        <w:rPr>
          <w:rFonts w:asciiTheme="majorHAnsi" w:hAnsiTheme="majorHAnsi" w:cstheme="majorHAnsi"/>
          <w:sz w:val="22"/>
          <w:szCs w:val="22"/>
        </w:rPr>
        <w:t xml:space="preserve"> komunalne infrastrukture v poslovno ekonomski coni </w:t>
      </w:r>
      <w:r w:rsidR="00057393" w:rsidRPr="00674E97">
        <w:rPr>
          <w:rFonts w:asciiTheme="majorHAnsi" w:hAnsiTheme="majorHAnsi" w:cstheme="majorHAnsi"/>
          <w:sz w:val="22"/>
          <w:szCs w:val="22"/>
          <w:lang w:val="sl-SI"/>
        </w:rPr>
        <w:t>A</w:t>
      </w:r>
      <w:proofErr w:type="spellStart"/>
      <w:r w:rsidR="00057393" w:rsidRPr="00674E97">
        <w:rPr>
          <w:rFonts w:asciiTheme="majorHAnsi" w:hAnsiTheme="majorHAnsi" w:cstheme="majorHAnsi"/>
          <w:sz w:val="22"/>
          <w:szCs w:val="22"/>
        </w:rPr>
        <w:t>jdovščina</w:t>
      </w:r>
      <w:proofErr w:type="spellEnd"/>
      <w:r w:rsidR="00057393" w:rsidRPr="00674E97">
        <w:rPr>
          <w:rFonts w:asciiTheme="majorHAnsi" w:hAnsiTheme="majorHAnsi" w:cstheme="majorHAnsi"/>
          <w:sz w:val="22"/>
          <w:szCs w:val="22"/>
        </w:rPr>
        <w:t xml:space="preserve"> - širitev vzhod in širitev zahod</w:t>
      </w:r>
      <w:r w:rsidR="00057393" w:rsidRPr="00674E97">
        <w:rPr>
          <w:rFonts w:asciiTheme="majorHAnsi" w:hAnsiTheme="majorHAnsi" w:cstheme="majorHAnsi"/>
          <w:sz w:val="22"/>
          <w:szCs w:val="22"/>
          <w:lang w:val="sl-SI"/>
        </w:rPr>
        <w:t xml:space="preserve"> – rekonstrukcija strojnega </w:t>
      </w:r>
      <w:proofErr w:type="spellStart"/>
      <w:r w:rsidR="00057393" w:rsidRPr="00674E97">
        <w:rPr>
          <w:rFonts w:asciiTheme="majorHAnsi" w:hAnsiTheme="majorHAnsi" w:cstheme="majorHAnsi"/>
          <w:sz w:val="22"/>
          <w:szCs w:val="22"/>
          <w:lang w:val="sl-SI"/>
        </w:rPr>
        <w:t>predzgoščanja</w:t>
      </w:r>
      <w:proofErr w:type="spellEnd"/>
      <w:r w:rsidR="00057393" w:rsidRPr="00674E97">
        <w:rPr>
          <w:rFonts w:asciiTheme="majorHAnsi" w:hAnsiTheme="majorHAnsi" w:cstheme="majorHAnsi"/>
          <w:sz w:val="22"/>
          <w:szCs w:val="22"/>
          <w:lang w:val="sl-SI"/>
        </w:rPr>
        <w:t xml:space="preserve"> in dehidracija blata</w:t>
      </w:r>
      <w:r w:rsidRPr="0068540D">
        <w:rPr>
          <w:rFonts w:asciiTheme="majorHAnsi" w:hAnsiTheme="majorHAnsi" w:cstheme="majorHAnsi"/>
          <w:sz w:val="22"/>
          <w:szCs w:val="22"/>
        </w:rPr>
        <w:t>«, pridobi podatke iz kazenske evidence in podatke iz drugih uradnih evidenc za vse v lastni izjavi navedene podatke, ki se nanašajo na gospodarski subjekt</w:t>
      </w:r>
    </w:p>
    <w:p w14:paraId="32755C9D" w14:textId="77777777" w:rsidR="00401E87" w:rsidRPr="0068540D" w:rsidRDefault="00401E87" w:rsidP="00401E87">
      <w:pPr>
        <w:ind w:right="72"/>
        <w:jc w:val="both"/>
        <w:rPr>
          <w:rFonts w:asciiTheme="majorHAnsi" w:hAnsiTheme="majorHAnsi" w:cstheme="majorHAnsi"/>
        </w:rPr>
      </w:pPr>
    </w:p>
    <w:p w14:paraId="5B6EB472" w14:textId="77777777" w:rsidR="00401E87" w:rsidRPr="0068540D" w:rsidRDefault="00401E87" w:rsidP="00401E87">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401E87" w:rsidRPr="0068540D" w14:paraId="75656F47" w14:textId="77777777" w:rsidTr="00446D25">
        <w:tc>
          <w:tcPr>
            <w:tcW w:w="3227" w:type="dxa"/>
            <w:shd w:val="clear" w:color="auto" w:fill="auto"/>
          </w:tcPr>
          <w:p w14:paraId="410D6935" w14:textId="77777777" w:rsidR="00401E87" w:rsidRPr="0068540D" w:rsidRDefault="00401E87" w:rsidP="00401E87">
            <w:pPr>
              <w:ind w:right="72"/>
              <w:jc w:val="both"/>
              <w:rPr>
                <w:rFonts w:asciiTheme="majorHAnsi" w:hAnsiTheme="majorHAnsi" w:cstheme="majorHAnsi"/>
              </w:rPr>
            </w:pPr>
          </w:p>
          <w:p w14:paraId="3A89F06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PONUDNIK (polno ime)</w:t>
            </w:r>
          </w:p>
        </w:tc>
        <w:tc>
          <w:tcPr>
            <w:tcW w:w="5983" w:type="dxa"/>
            <w:shd w:val="clear" w:color="auto" w:fill="auto"/>
          </w:tcPr>
          <w:p w14:paraId="58D819DF" w14:textId="77777777" w:rsidR="00401E87" w:rsidRPr="0068540D" w:rsidRDefault="00401E87" w:rsidP="00401E87">
            <w:pPr>
              <w:ind w:right="72"/>
              <w:jc w:val="both"/>
              <w:rPr>
                <w:rFonts w:asciiTheme="majorHAnsi" w:hAnsiTheme="majorHAnsi" w:cstheme="majorHAnsi"/>
              </w:rPr>
            </w:pPr>
          </w:p>
        </w:tc>
      </w:tr>
      <w:tr w:rsidR="00401E87" w:rsidRPr="0068540D" w14:paraId="3F29FB35" w14:textId="77777777" w:rsidTr="00446D25">
        <w:tc>
          <w:tcPr>
            <w:tcW w:w="3227" w:type="dxa"/>
            <w:shd w:val="clear" w:color="auto" w:fill="auto"/>
          </w:tcPr>
          <w:p w14:paraId="4F6AECE1" w14:textId="77777777" w:rsidR="00401E87" w:rsidRPr="0068540D" w:rsidRDefault="00401E87" w:rsidP="00401E87">
            <w:pPr>
              <w:ind w:right="72"/>
              <w:jc w:val="both"/>
              <w:rPr>
                <w:rFonts w:asciiTheme="majorHAnsi" w:hAnsiTheme="majorHAnsi" w:cstheme="majorHAnsi"/>
              </w:rPr>
            </w:pPr>
          </w:p>
          <w:p w14:paraId="540E57C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Sedež</w:t>
            </w:r>
          </w:p>
        </w:tc>
        <w:tc>
          <w:tcPr>
            <w:tcW w:w="5983" w:type="dxa"/>
            <w:shd w:val="clear" w:color="auto" w:fill="auto"/>
          </w:tcPr>
          <w:p w14:paraId="4549E6D9" w14:textId="77777777" w:rsidR="00401E87" w:rsidRPr="0068540D" w:rsidRDefault="00401E87" w:rsidP="00401E87">
            <w:pPr>
              <w:ind w:right="72"/>
              <w:jc w:val="both"/>
              <w:rPr>
                <w:rFonts w:asciiTheme="majorHAnsi" w:hAnsiTheme="majorHAnsi" w:cstheme="majorHAnsi"/>
              </w:rPr>
            </w:pPr>
          </w:p>
        </w:tc>
      </w:tr>
      <w:tr w:rsidR="00401E87" w:rsidRPr="0068540D" w14:paraId="212AF0B5" w14:textId="77777777" w:rsidTr="00446D25">
        <w:tc>
          <w:tcPr>
            <w:tcW w:w="3227" w:type="dxa"/>
            <w:shd w:val="clear" w:color="auto" w:fill="auto"/>
          </w:tcPr>
          <w:p w14:paraId="4896FB11" w14:textId="77777777" w:rsidR="00401E87" w:rsidRPr="0068540D" w:rsidRDefault="00401E87" w:rsidP="00401E87">
            <w:pPr>
              <w:ind w:right="72"/>
              <w:jc w:val="both"/>
              <w:rPr>
                <w:rFonts w:asciiTheme="majorHAnsi" w:hAnsiTheme="majorHAnsi" w:cstheme="majorHAnsi"/>
              </w:rPr>
            </w:pPr>
          </w:p>
          <w:p w14:paraId="632A9AB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Poštna številka in kraj</w:t>
            </w:r>
          </w:p>
        </w:tc>
        <w:tc>
          <w:tcPr>
            <w:tcW w:w="5983" w:type="dxa"/>
            <w:shd w:val="clear" w:color="auto" w:fill="auto"/>
          </w:tcPr>
          <w:p w14:paraId="747E024B" w14:textId="77777777" w:rsidR="00401E87" w:rsidRPr="0068540D" w:rsidRDefault="00401E87" w:rsidP="00401E87">
            <w:pPr>
              <w:ind w:right="72"/>
              <w:jc w:val="both"/>
              <w:rPr>
                <w:rFonts w:asciiTheme="majorHAnsi" w:hAnsiTheme="majorHAnsi" w:cstheme="majorHAnsi"/>
              </w:rPr>
            </w:pPr>
          </w:p>
        </w:tc>
      </w:tr>
      <w:tr w:rsidR="00401E87" w:rsidRPr="0068540D" w14:paraId="1C983195" w14:textId="77777777" w:rsidTr="00446D25">
        <w:tc>
          <w:tcPr>
            <w:tcW w:w="3227" w:type="dxa"/>
            <w:shd w:val="clear" w:color="auto" w:fill="auto"/>
          </w:tcPr>
          <w:p w14:paraId="0761142B" w14:textId="77777777" w:rsidR="00401E87" w:rsidRPr="0068540D" w:rsidRDefault="00401E87" w:rsidP="00401E87">
            <w:pPr>
              <w:ind w:right="72"/>
              <w:jc w:val="both"/>
              <w:rPr>
                <w:rFonts w:asciiTheme="majorHAnsi" w:hAnsiTheme="majorHAnsi" w:cstheme="majorHAnsi"/>
              </w:rPr>
            </w:pPr>
          </w:p>
          <w:p w14:paraId="324F62E1"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Občina sedeža ponudnika</w:t>
            </w:r>
          </w:p>
        </w:tc>
        <w:tc>
          <w:tcPr>
            <w:tcW w:w="5983" w:type="dxa"/>
            <w:shd w:val="clear" w:color="auto" w:fill="auto"/>
          </w:tcPr>
          <w:p w14:paraId="2A91207D" w14:textId="77777777" w:rsidR="00401E87" w:rsidRPr="0068540D" w:rsidRDefault="00401E87" w:rsidP="00401E87">
            <w:pPr>
              <w:ind w:right="72"/>
              <w:jc w:val="both"/>
              <w:rPr>
                <w:rFonts w:asciiTheme="majorHAnsi" w:hAnsiTheme="majorHAnsi" w:cstheme="majorHAnsi"/>
              </w:rPr>
            </w:pPr>
          </w:p>
        </w:tc>
      </w:tr>
      <w:tr w:rsidR="00401E87" w:rsidRPr="0068540D" w14:paraId="393B4EDE" w14:textId="77777777" w:rsidTr="00446D25">
        <w:tc>
          <w:tcPr>
            <w:tcW w:w="3227" w:type="dxa"/>
            <w:shd w:val="clear" w:color="auto" w:fill="auto"/>
          </w:tcPr>
          <w:p w14:paraId="15B2D043" w14:textId="77777777" w:rsidR="00401E87" w:rsidRPr="0068540D" w:rsidRDefault="00401E87" w:rsidP="00401E87">
            <w:pPr>
              <w:ind w:right="72"/>
              <w:jc w:val="both"/>
              <w:rPr>
                <w:rFonts w:asciiTheme="majorHAnsi" w:hAnsiTheme="majorHAnsi" w:cstheme="majorHAnsi"/>
              </w:rPr>
            </w:pPr>
          </w:p>
          <w:p w14:paraId="07EC577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Davčna številka</w:t>
            </w:r>
          </w:p>
        </w:tc>
        <w:tc>
          <w:tcPr>
            <w:tcW w:w="5983" w:type="dxa"/>
            <w:shd w:val="clear" w:color="auto" w:fill="auto"/>
          </w:tcPr>
          <w:p w14:paraId="10E4EBEB" w14:textId="77777777" w:rsidR="00401E87" w:rsidRPr="0068540D" w:rsidRDefault="00401E87" w:rsidP="00401E87">
            <w:pPr>
              <w:ind w:right="72"/>
              <w:jc w:val="both"/>
              <w:rPr>
                <w:rFonts w:asciiTheme="majorHAnsi" w:hAnsiTheme="majorHAnsi" w:cstheme="majorHAnsi"/>
              </w:rPr>
            </w:pPr>
          </w:p>
        </w:tc>
      </w:tr>
      <w:tr w:rsidR="00401E87" w:rsidRPr="0068540D" w14:paraId="702A4594" w14:textId="77777777" w:rsidTr="00446D25">
        <w:tc>
          <w:tcPr>
            <w:tcW w:w="3227" w:type="dxa"/>
            <w:shd w:val="clear" w:color="auto" w:fill="auto"/>
          </w:tcPr>
          <w:p w14:paraId="334D72D7" w14:textId="77777777" w:rsidR="00401E87" w:rsidRPr="0068540D" w:rsidRDefault="00401E87" w:rsidP="00401E87">
            <w:pPr>
              <w:ind w:right="72"/>
              <w:jc w:val="both"/>
              <w:rPr>
                <w:rFonts w:asciiTheme="majorHAnsi" w:hAnsiTheme="majorHAnsi" w:cstheme="majorHAnsi"/>
              </w:rPr>
            </w:pPr>
          </w:p>
          <w:p w14:paraId="3D3B73ED"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Matična številka</w:t>
            </w:r>
          </w:p>
        </w:tc>
        <w:tc>
          <w:tcPr>
            <w:tcW w:w="5983" w:type="dxa"/>
            <w:shd w:val="clear" w:color="auto" w:fill="auto"/>
          </w:tcPr>
          <w:p w14:paraId="2CDB326D" w14:textId="77777777" w:rsidR="00401E87" w:rsidRPr="0068540D" w:rsidRDefault="00401E87" w:rsidP="00401E87">
            <w:pPr>
              <w:ind w:right="72"/>
              <w:jc w:val="both"/>
              <w:rPr>
                <w:rFonts w:asciiTheme="majorHAnsi" w:hAnsiTheme="majorHAnsi" w:cstheme="majorHAnsi"/>
              </w:rPr>
            </w:pPr>
          </w:p>
        </w:tc>
      </w:tr>
      <w:tr w:rsidR="00401E87" w:rsidRPr="0068540D" w14:paraId="34AADC3E" w14:textId="77777777" w:rsidTr="00446D25">
        <w:tc>
          <w:tcPr>
            <w:tcW w:w="3227" w:type="dxa"/>
            <w:shd w:val="clear" w:color="auto" w:fill="auto"/>
          </w:tcPr>
          <w:p w14:paraId="20BC31A2" w14:textId="77777777" w:rsidR="00401E87" w:rsidRPr="0068540D" w:rsidRDefault="00401E87" w:rsidP="00401E87">
            <w:pPr>
              <w:ind w:right="72"/>
              <w:jc w:val="both"/>
              <w:rPr>
                <w:rFonts w:asciiTheme="majorHAnsi" w:hAnsiTheme="majorHAnsi" w:cstheme="majorHAnsi"/>
              </w:rPr>
            </w:pPr>
          </w:p>
          <w:p w14:paraId="6EC8D8D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Številka vpisa v sodni register</w:t>
            </w:r>
          </w:p>
        </w:tc>
        <w:tc>
          <w:tcPr>
            <w:tcW w:w="5983" w:type="dxa"/>
            <w:shd w:val="clear" w:color="auto" w:fill="auto"/>
          </w:tcPr>
          <w:p w14:paraId="2A3454ED" w14:textId="77777777" w:rsidR="00401E87" w:rsidRPr="0068540D" w:rsidRDefault="00401E87" w:rsidP="00401E87">
            <w:pPr>
              <w:ind w:right="72"/>
              <w:jc w:val="both"/>
              <w:rPr>
                <w:rFonts w:asciiTheme="majorHAnsi" w:hAnsiTheme="majorHAnsi" w:cstheme="majorHAnsi"/>
              </w:rPr>
            </w:pPr>
          </w:p>
        </w:tc>
      </w:tr>
    </w:tbl>
    <w:p w14:paraId="19D00FB1" w14:textId="77777777" w:rsidR="00401E87" w:rsidRPr="0068540D" w:rsidRDefault="00401E87" w:rsidP="00401E87">
      <w:pPr>
        <w:ind w:right="72"/>
        <w:jc w:val="both"/>
        <w:rPr>
          <w:rFonts w:asciiTheme="majorHAnsi" w:hAnsiTheme="majorHAnsi" w:cstheme="majorHAnsi"/>
        </w:rPr>
      </w:pPr>
    </w:p>
    <w:p w14:paraId="5DF6B29F" w14:textId="77777777" w:rsidR="00401E87" w:rsidRPr="0068540D" w:rsidRDefault="00401E87" w:rsidP="00401E87">
      <w:pPr>
        <w:ind w:right="72"/>
        <w:jc w:val="both"/>
        <w:rPr>
          <w:rFonts w:asciiTheme="majorHAnsi" w:hAnsiTheme="majorHAnsi" w:cstheme="majorHAnsi"/>
        </w:rPr>
      </w:pPr>
    </w:p>
    <w:p w14:paraId="5C2F55E0" w14:textId="77777777" w:rsidR="00401E87" w:rsidRPr="0068540D" w:rsidRDefault="00401E87" w:rsidP="00401E87">
      <w:pPr>
        <w:ind w:right="72"/>
        <w:jc w:val="both"/>
        <w:rPr>
          <w:rFonts w:asciiTheme="majorHAnsi" w:hAnsiTheme="majorHAnsi" w:cstheme="majorHAnsi"/>
        </w:rPr>
      </w:pPr>
    </w:p>
    <w:p w14:paraId="1EFE6398" w14:textId="77777777" w:rsidR="00401E87" w:rsidRPr="0068540D" w:rsidRDefault="00401E87" w:rsidP="00401E87">
      <w:pPr>
        <w:ind w:right="72"/>
        <w:jc w:val="both"/>
        <w:rPr>
          <w:rFonts w:asciiTheme="majorHAnsi" w:hAnsiTheme="majorHAnsi" w:cstheme="majorHAnsi"/>
          <w:b/>
        </w:rPr>
      </w:pPr>
    </w:p>
    <w:p w14:paraId="203F834E" w14:textId="77777777" w:rsidR="00401E87" w:rsidRPr="0068540D" w:rsidRDefault="00401E87" w:rsidP="00401E87">
      <w:pPr>
        <w:ind w:right="72"/>
        <w:jc w:val="both"/>
        <w:rPr>
          <w:rFonts w:asciiTheme="majorHAnsi" w:hAnsiTheme="majorHAnsi" w:cstheme="majorHAnsi"/>
          <w:b/>
        </w:rPr>
      </w:pPr>
    </w:p>
    <w:p w14:paraId="3F9D0CF2" w14:textId="77777777" w:rsidR="00401E87" w:rsidRPr="0068540D" w:rsidRDefault="00401E87" w:rsidP="00401E87">
      <w:pPr>
        <w:ind w:right="72"/>
        <w:jc w:val="both"/>
        <w:rPr>
          <w:rFonts w:asciiTheme="majorHAnsi" w:hAnsiTheme="majorHAnsi" w:cstheme="majorHAnsi"/>
          <w:b/>
        </w:rPr>
      </w:pPr>
    </w:p>
    <w:p w14:paraId="07066FF1" w14:textId="77777777" w:rsidR="00401E87" w:rsidRPr="0068540D" w:rsidRDefault="00401E87" w:rsidP="00401E87">
      <w:pPr>
        <w:rPr>
          <w:rFonts w:asciiTheme="majorHAnsi" w:hAnsiTheme="majorHAnsi" w:cs="Arial"/>
          <w:bCs/>
          <w:iCs/>
        </w:rPr>
      </w:pPr>
      <w:r w:rsidRPr="0068540D">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401E87" w:rsidRPr="0068540D" w14:paraId="559E2BF0" w14:textId="77777777" w:rsidTr="00446D25">
        <w:trPr>
          <w:trHeight w:val="737"/>
        </w:trPr>
        <w:tc>
          <w:tcPr>
            <w:tcW w:w="2162" w:type="dxa"/>
          </w:tcPr>
          <w:p w14:paraId="1D0123BB" w14:textId="77777777" w:rsidR="00401E87" w:rsidRPr="0068540D" w:rsidRDefault="00401E87" w:rsidP="00401E87">
            <w:pPr>
              <w:rPr>
                <w:rFonts w:asciiTheme="majorHAnsi" w:hAnsiTheme="majorHAnsi" w:cs="Arial"/>
              </w:rPr>
            </w:pPr>
            <w:r w:rsidRPr="0068540D">
              <w:rPr>
                <w:rFonts w:asciiTheme="majorHAnsi" w:hAnsiTheme="majorHAnsi" w:cs="Arial"/>
              </w:rPr>
              <w:t>KRAJ</w:t>
            </w:r>
          </w:p>
          <w:p w14:paraId="4FC472BB" w14:textId="77777777" w:rsidR="00401E87" w:rsidRPr="0068540D" w:rsidRDefault="00401E87" w:rsidP="00401E87">
            <w:pPr>
              <w:rPr>
                <w:rFonts w:asciiTheme="majorHAnsi" w:hAnsiTheme="majorHAnsi" w:cs="Arial"/>
              </w:rPr>
            </w:pPr>
          </w:p>
        </w:tc>
        <w:tc>
          <w:tcPr>
            <w:tcW w:w="2410" w:type="dxa"/>
            <w:vMerge w:val="restart"/>
          </w:tcPr>
          <w:p w14:paraId="3E7259CF" w14:textId="77777777" w:rsidR="00401E87" w:rsidRPr="0068540D" w:rsidRDefault="00401E87" w:rsidP="00401E87">
            <w:pPr>
              <w:rPr>
                <w:rFonts w:asciiTheme="majorHAnsi" w:hAnsiTheme="majorHAnsi" w:cs="Arial"/>
              </w:rPr>
            </w:pPr>
            <w:r w:rsidRPr="0068540D">
              <w:rPr>
                <w:rFonts w:asciiTheme="majorHAnsi" w:hAnsiTheme="majorHAnsi" w:cs="Arial"/>
              </w:rPr>
              <w:t>ŽIG</w:t>
            </w:r>
          </w:p>
        </w:tc>
        <w:tc>
          <w:tcPr>
            <w:tcW w:w="4500" w:type="dxa"/>
            <w:vMerge w:val="restart"/>
          </w:tcPr>
          <w:p w14:paraId="43EC26ED" w14:textId="77777777" w:rsidR="00401E87" w:rsidRPr="0068540D" w:rsidRDefault="00401E87" w:rsidP="00401E87">
            <w:pPr>
              <w:rPr>
                <w:rFonts w:asciiTheme="majorHAnsi" w:hAnsiTheme="majorHAnsi" w:cs="Arial"/>
              </w:rPr>
            </w:pPr>
            <w:r w:rsidRPr="0068540D">
              <w:rPr>
                <w:rFonts w:asciiTheme="majorHAnsi" w:hAnsiTheme="majorHAnsi" w:cs="Arial"/>
              </w:rPr>
              <w:t xml:space="preserve"> Podpis zakonitega zastopnika</w:t>
            </w:r>
          </w:p>
        </w:tc>
      </w:tr>
      <w:tr w:rsidR="00401E87" w:rsidRPr="0068540D" w14:paraId="2023BDA3" w14:textId="77777777" w:rsidTr="00446D25">
        <w:trPr>
          <w:trHeight w:val="737"/>
        </w:trPr>
        <w:tc>
          <w:tcPr>
            <w:tcW w:w="2162" w:type="dxa"/>
          </w:tcPr>
          <w:p w14:paraId="300867DC" w14:textId="77777777" w:rsidR="00401E87" w:rsidRPr="0068540D" w:rsidRDefault="00401E87" w:rsidP="00401E87">
            <w:pPr>
              <w:rPr>
                <w:rFonts w:asciiTheme="majorHAnsi" w:hAnsiTheme="majorHAnsi" w:cs="Arial"/>
              </w:rPr>
            </w:pPr>
            <w:r w:rsidRPr="0068540D">
              <w:rPr>
                <w:rFonts w:asciiTheme="majorHAnsi" w:hAnsiTheme="majorHAnsi" w:cs="Arial"/>
              </w:rPr>
              <w:t>DATUM</w:t>
            </w:r>
          </w:p>
        </w:tc>
        <w:tc>
          <w:tcPr>
            <w:tcW w:w="2410" w:type="dxa"/>
            <w:vMerge/>
            <w:vAlign w:val="bottom"/>
          </w:tcPr>
          <w:p w14:paraId="4D853C50" w14:textId="77777777" w:rsidR="00401E87" w:rsidRPr="0068540D" w:rsidRDefault="00401E87" w:rsidP="00401E87">
            <w:pPr>
              <w:rPr>
                <w:rFonts w:asciiTheme="majorHAnsi" w:hAnsiTheme="majorHAnsi" w:cs="Arial"/>
              </w:rPr>
            </w:pPr>
          </w:p>
        </w:tc>
        <w:tc>
          <w:tcPr>
            <w:tcW w:w="4500" w:type="dxa"/>
            <w:vMerge/>
            <w:shd w:val="pct10" w:color="auto" w:fill="auto"/>
            <w:vAlign w:val="bottom"/>
          </w:tcPr>
          <w:p w14:paraId="0B67974B" w14:textId="77777777" w:rsidR="00401E87" w:rsidRPr="0068540D" w:rsidRDefault="00401E87" w:rsidP="00401E87">
            <w:pPr>
              <w:rPr>
                <w:rFonts w:asciiTheme="majorHAnsi" w:hAnsiTheme="majorHAnsi" w:cs="Arial"/>
              </w:rPr>
            </w:pPr>
          </w:p>
        </w:tc>
      </w:tr>
    </w:tbl>
    <w:p w14:paraId="162EE232" w14:textId="77777777" w:rsidR="00401E87" w:rsidRPr="0068540D" w:rsidRDefault="00401E87" w:rsidP="00401E87">
      <w:pPr>
        <w:rPr>
          <w:rFonts w:asciiTheme="majorHAnsi" w:hAnsiTheme="majorHAnsi" w:cs="Arial"/>
          <w:bCs/>
          <w:iCs/>
        </w:rPr>
      </w:pPr>
    </w:p>
    <w:p w14:paraId="1FA852AF" w14:textId="77777777" w:rsidR="00401E87" w:rsidRPr="0068540D" w:rsidRDefault="00401E87" w:rsidP="00401E87">
      <w:pPr>
        <w:tabs>
          <w:tab w:val="left" w:pos="1350"/>
        </w:tabs>
        <w:ind w:right="72"/>
        <w:jc w:val="both"/>
        <w:rPr>
          <w:rFonts w:cs="Arial"/>
          <w:b/>
        </w:rPr>
      </w:pPr>
    </w:p>
    <w:p w14:paraId="1778D819" w14:textId="77777777" w:rsidR="00401E87" w:rsidRPr="0068540D" w:rsidRDefault="00401E87" w:rsidP="00401E87">
      <w:pPr>
        <w:ind w:right="72"/>
        <w:jc w:val="both"/>
        <w:rPr>
          <w:rFonts w:cs="Arial"/>
          <w:b/>
        </w:rPr>
      </w:pPr>
    </w:p>
    <w:p w14:paraId="1206E65D" w14:textId="77777777" w:rsidR="00401E87" w:rsidRPr="0068540D" w:rsidRDefault="00401E87" w:rsidP="00401E87">
      <w:pPr>
        <w:ind w:right="72"/>
        <w:jc w:val="both"/>
        <w:rPr>
          <w:rFonts w:cs="Arial"/>
          <w:b/>
        </w:rPr>
      </w:pPr>
    </w:p>
    <w:p w14:paraId="2DC048DD" w14:textId="77777777" w:rsidR="00401E87" w:rsidRPr="0068540D" w:rsidRDefault="00401E87" w:rsidP="00401E87">
      <w:pPr>
        <w:ind w:right="72"/>
        <w:jc w:val="both"/>
        <w:rPr>
          <w:rFonts w:cs="Arial"/>
          <w:b/>
        </w:rPr>
      </w:pPr>
    </w:p>
    <w:p w14:paraId="44B82046" w14:textId="77777777" w:rsidR="00401E87" w:rsidRPr="0068540D" w:rsidRDefault="00401E87" w:rsidP="00401E87">
      <w:pPr>
        <w:ind w:right="72"/>
        <w:jc w:val="both"/>
        <w:rPr>
          <w:rFonts w:cs="Arial"/>
          <w:b/>
        </w:rPr>
      </w:pPr>
    </w:p>
    <w:p w14:paraId="66BAFD09" w14:textId="77777777" w:rsidR="00401E87" w:rsidRPr="0068540D" w:rsidRDefault="00401E87" w:rsidP="00401E87">
      <w:bookmarkStart w:id="182" w:name="_Toc332135230"/>
      <w:bookmarkStart w:id="183" w:name="_Toc332136280"/>
      <w:bookmarkStart w:id="184" w:name="_Toc332135238"/>
      <w:bookmarkStart w:id="185" w:name="_Toc332136288"/>
      <w:bookmarkEnd w:id="182"/>
      <w:bookmarkEnd w:id="183"/>
      <w:bookmarkEnd w:id="184"/>
      <w:bookmarkEnd w:id="185"/>
    </w:p>
    <w:p w14:paraId="2E8A39C8" w14:textId="77777777" w:rsidR="00401E87" w:rsidRPr="0068540D" w:rsidRDefault="00401E87" w:rsidP="00401E87"/>
    <w:p w14:paraId="07D77CA2" w14:textId="77777777" w:rsidR="00401E87" w:rsidRPr="0068540D" w:rsidRDefault="00401E87" w:rsidP="00401E87"/>
    <w:p w14:paraId="5787D8FC" w14:textId="77777777" w:rsidR="00401E87" w:rsidRPr="0068540D" w:rsidRDefault="00401E87" w:rsidP="00401E87"/>
    <w:p w14:paraId="119C237A" w14:textId="131955D8" w:rsidR="00401E87" w:rsidRPr="0068540D" w:rsidRDefault="007754B9" w:rsidP="00BE5F42">
      <w:pPr>
        <w:pStyle w:val="javnanaroilapodnaslov"/>
        <w:numPr>
          <w:ilvl w:val="1"/>
          <w:numId w:val="12"/>
        </w:numPr>
        <w:rPr>
          <w:lang w:val="x-none"/>
        </w:rPr>
      </w:pPr>
      <w:bookmarkStart w:id="186" w:name="_Toc105047666"/>
      <w:bookmarkStart w:id="187" w:name="_Toc105754368"/>
      <w:bookmarkStart w:id="188" w:name="_Toc123895060"/>
      <w:proofErr w:type="spellStart"/>
      <w:r>
        <w:lastRenderedPageBreak/>
        <w:t>Obr</w:t>
      </w:r>
      <w:proofErr w:type="spellEnd"/>
      <w:r>
        <w:t xml:space="preserve"> </w:t>
      </w:r>
      <w:r w:rsidR="00401E87" w:rsidRPr="0068540D">
        <w:t>Pooblastilo osebe, ki je članica upravnega, vodstvenega ali nadzornega organa gospodarskega subjekta ali ki ima pooblastila za njegovo zastopanje ali odločanje ali nadzor v njem za pridobitev osebnih podatkov</w:t>
      </w:r>
      <w:bookmarkEnd w:id="186"/>
      <w:bookmarkEnd w:id="187"/>
      <w:bookmarkEnd w:id="188"/>
      <w:r w:rsidR="00401E87" w:rsidRPr="0068540D">
        <w:t xml:space="preserve"> </w:t>
      </w:r>
    </w:p>
    <w:p w14:paraId="2E09B053" w14:textId="77777777" w:rsidR="00401E87" w:rsidRPr="0068540D" w:rsidRDefault="00401E87" w:rsidP="00401E87">
      <w:pPr>
        <w:jc w:val="both"/>
      </w:pPr>
    </w:p>
    <w:p w14:paraId="44BE320D" w14:textId="77777777" w:rsidR="00401E87" w:rsidRPr="0068540D" w:rsidRDefault="00401E87" w:rsidP="00401E87"/>
    <w:p w14:paraId="4F92E4A7"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POOBLASTITELJ,</w:t>
      </w:r>
    </w:p>
    <w:p w14:paraId="515AC2E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Ime in priimek______________________________________________________________,</w:t>
      </w:r>
    </w:p>
    <w:p w14:paraId="21F39812" w14:textId="77777777" w:rsidR="00401E87" w:rsidRPr="0068540D" w:rsidRDefault="00401E87" w:rsidP="00401E87">
      <w:pPr>
        <w:rPr>
          <w:rFonts w:asciiTheme="majorHAnsi" w:hAnsiTheme="majorHAnsi" w:cstheme="majorHAnsi"/>
        </w:rPr>
      </w:pPr>
    </w:p>
    <w:p w14:paraId="191DABF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Ki ima v gospodarskem subjektu _______________________________________________,</w:t>
      </w:r>
    </w:p>
    <w:p w14:paraId="225A7913" w14:textId="77777777" w:rsidR="00401E87" w:rsidRPr="0068540D" w:rsidRDefault="00401E87" w:rsidP="00401E87">
      <w:pPr>
        <w:rPr>
          <w:rFonts w:asciiTheme="majorHAnsi" w:hAnsiTheme="majorHAnsi" w:cstheme="majorHAnsi"/>
        </w:rPr>
      </w:pPr>
    </w:p>
    <w:p w14:paraId="03E381AF" w14:textId="4CE21340" w:rsidR="00401E87" w:rsidRDefault="00401E87" w:rsidP="00986C97">
      <w:pPr>
        <w:rPr>
          <w:rFonts w:asciiTheme="majorHAnsi" w:hAnsiTheme="majorHAnsi" w:cstheme="majorHAnsi"/>
        </w:rPr>
      </w:pPr>
      <w:r w:rsidRPr="00986C97">
        <w:rPr>
          <w:rFonts w:asciiTheme="majorHAnsi" w:hAnsiTheme="majorHAnsi" w:cstheme="majorHAnsi"/>
        </w:rPr>
        <w:t>Matična številka gospodarskega subjekta________________________________________,</w:t>
      </w:r>
    </w:p>
    <w:p w14:paraId="1809582B" w14:textId="77777777" w:rsidR="00986C97" w:rsidRPr="00986C97" w:rsidRDefault="00986C97" w:rsidP="00986C97">
      <w:pPr>
        <w:rPr>
          <w:rFonts w:asciiTheme="majorHAnsi" w:hAnsiTheme="majorHAnsi" w:cstheme="majorHAnsi"/>
        </w:rPr>
      </w:pPr>
    </w:p>
    <w:p w14:paraId="49F2B764" w14:textId="3B82B657" w:rsidR="00401E87" w:rsidRPr="00986C97" w:rsidRDefault="00401E87" w:rsidP="00986C97">
      <w:pPr>
        <w:pStyle w:val="Noga"/>
        <w:spacing w:after="240"/>
        <w:jc w:val="both"/>
        <w:rPr>
          <w:rFonts w:asciiTheme="majorHAnsi" w:hAnsiTheme="majorHAnsi" w:cstheme="majorHAnsi"/>
          <w:sz w:val="22"/>
          <w:szCs w:val="22"/>
          <w:lang w:val="sl-SI"/>
        </w:rPr>
      </w:pPr>
      <w:r w:rsidRPr="00986C97">
        <w:rPr>
          <w:rFonts w:asciiTheme="majorHAnsi" w:hAnsiTheme="majorHAnsi" w:cstheme="majorHAnsi"/>
          <w:sz w:val="22"/>
          <w:szCs w:val="22"/>
        </w:rPr>
        <w:t>Funkcijo osebe članice upravnega, vodstvenega ali nadzornega organa tega gospodarskega subjekta ali ki ima pooblastila za njegovo zastopanje ali odločanje ali nadzor v njem, v zvezi z javnim naročilom »</w:t>
      </w:r>
      <w:r w:rsidR="00057393" w:rsidRPr="00986C97">
        <w:rPr>
          <w:rFonts w:asciiTheme="majorHAnsi" w:hAnsiTheme="majorHAnsi" w:cstheme="majorHAnsi"/>
          <w:sz w:val="22"/>
          <w:szCs w:val="22"/>
          <w:lang w:val="sl-SI"/>
        </w:rPr>
        <w:t>G</w:t>
      </w:r>
      <w:proofErr w:type="spellStart"/>
      <w:r w:rsidR="00057393" w:rsidRPr="00986C97">
        <w:rPr>
          <w:rFonts w:asciiTheme="majorHAnsi" w:hAnsiTheme="majorHAnsi" w:cstheme="majorHAnsi"/>
          <w:sz w:val="22"/>
          <w:szCs w:val="22"/>
        </w:rPr>
        <w:t>radnjo</w:t>
      </w:r>
      <w:proofErr w:type="spellEnd"/>
      <w:r w:rsidR="00057393" w:rsidRPr="00986C97">
        <w:rPr>
          <w:rFonts w:asciiTheme="majorHAnsi" w:hAnsiTheme="majorHAnsi" w:cstheme="majorHAnsi"/>
          <w:sz w:val="22"/>
          <w:szCs w:val="22"/>
        </w:rPr>
        <w:t xml:space="preserve"> komunalne infrastrukture v poslovno ekonomski coni </w:t>
      </w:r>
      <w:r w:rsidR="00057393" w:rsidRPr="00986C97">
        <w:rPr>
          <w:rFonts w:asciiTheme="majorHAnsi" w:hAnsiTheme="majorHAnsi" w:cstheme="majorHAnsi"/>
          <w:sz w:val="22"/>
          <w:szCs w:val="22"/>
          <w:lang w:val="sl-SI"/>
        </w:rPr>
        <w:t>A</w:t>
      </w:r>
      <w:proofErr w:type="spellStart"/>
      <w:r w:rsidR="00057393" w:rsidRPr="00986C97">
        <w:rPr>
          <w:rFonts w:asciiTheme="majorHAnsi" w:hAnsiTheme="majorHAnsi" w:cstheme="majorHAnsi"/>
          <w:sz w:val="22"/>
          <w:szCs w:val="22"/>
        </w:rPr>
        <w:t>jdovščina</w:t>
      </w:r>
      <w:proofErr w:type="spellEnd"/>
      <w:r w:rsidR="00057393" w:rsidRPr="00986C97">
        <w:rPr>
          <w:rFonts w:asciiTheme="majorHAnsi" w:hAnsiTheme="majorHAnsi" w:cstheme="majorHAnsi"/>
          <w:sz w:val="22"/>
          <w:szCs w:val="22"/>
        </w:rPr>
        <w:t xml:space="preserve"> - širitev vzhod in širitev zahod</w:t>
      </w:r>
      <w:r w:rsidR="00057393" w:rsidRPr="00986C97">
        <w:rPr>
          <w:rFonts w:asciiTheme="majorHAnsi" w:hAnsiTheme="majorHAnsi" w:cstheme="majorHAnsi"/>
          <w:sz w:val="22"/>
          <w:szCs w:val="22"/>
          <w:lang w:val="sl-SI"/>
        </w:rPr>
        <w:t xml:space="preserve"> – rekonstrukcija strojnega </w:t>
      </w:r>
      <w:proofErr w:type="spellStart"/>
      <w:r w:rsidR="00057393" w:rsidRPr="00986C97">
        <w:rPr>
          <w:rFonts w:asciiTheme="majorHAnsi" w:hAnsiTheme="majorHAnsi" w:cstheme="majorHAnsi"/>
          <w:sz w:val="22"/>
          <w:szCs w:val="22"/>
          <w:lang w:val="sl-SI"/>
        </w:rPr>
        <w:t>predzgoščanja</w:t>
      </w:r>
      <w:proofErr w:type="spellEnd"/>
      <w:r w:rsidR="00057393" w:rsidRPr="00986C97">
        <w:rPr>
          <w:rFonts w:asciiTheme="majorHAnsi" w:hAnsiTheme="majorHAnsi" w:cstheme="majorHAnsi"/>
          <w:sz w:val="22"/>
          <w:szCs w:val="22"/>
          <w:lang w:val="sl-SI"/>
        </w:rPr>
        <w:t xml:space="preserve"> in dehidracija blata</w:t>
      </w:r>
      <w:r w:rsidR="005D4D68" w:rsidRPr="00986C97">
        <w:rPr>
          <w:rFonts w:asciiTheme="majorHAnsi" w:hAnsiTheme="majorHAnsi" w:cstheme="majorHAnsi"/>
          <w:sz w:val="22"/>
          <w:szCs w:val="22"/>
          <w:lang w:val="sl-SI"/>
        </w:rPr>
        <w:t>«</w:t>
      </w:r>
      <w:r w:rsidRPr="00986C97">
        <w:rPr>
          <w:rFonts w:asciiTheme="majorHAnsi" w:hAnsiTheme="majorHAnsi" w:cstheme="majorHAnsi"/>
          <w:sz w:val="22"/>
          <w:szCs w:val="22"/>
        </w:rPr>
        <w:t xml:space="preserve">, izjavljam, da naročniku </w:t>
      </w:r>
      <w:r w:rsidR="003D3583" w:rsidRPr="00986C97">
        <w:rPr>
          <w:rFonts w:asciiTheme="majorHAnsi" w:hAnsiTheme="majorHAnsi" w:cstheme="majorHAnsi"/>
          <w:sz w:val="22"/>
          <w:szCs w:val="22"/>
          <w:lang w:val="sl-SI"/>
        </w:rPr>
        <w:t>občini Ajdovščina, Cesta 5. maja 6a, 5270 Ajdovščina</w:t>
      </w:r>
      <w:r w:rsidRPr="00986C97">
        <w:rPr>
          <w:rFonts w:asciiTheme="majorHAnsi" w:hAnsiTheme="majorHAnsi" w:cstheme="majorHAnsi"/>
          <w:sz w:val="22"/>
          <w:szCs w:val="22"/>
        </w:rPr>
        <w:t xml:space="preserve">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7F726698" w14:textId="77777777" w:rsidR="00401E87" w:rsidRPr="0068540D" w:rsidRDefault="00401E87" w:rsidP="00401E87">
      <w:pPr>
        <w:jc w:val="both"/>
        <w:rPr>
          <w:rFonts w:asciiTheme="majorHAnsi" w:hAnsiTheme="majorHAnsi" w:cstheme="majorHAnsi"/>
        </w:rPr>
      </w:pPr>
    </w:p>
    <w:p w14:paraId="62D6CB4E" w14:textId="77777777" w:rsidR="00401E87" w:rsidRPr="0068540D" w:rsidRDefault="00401E87" w:rsidP="00401E87">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401E87" w:rsidRPr="0068540D" w14:paraId="46456D0E" w14:textId="77777777" w:rsidTr="00446D25">
        <w:tc>
          <w:tcPr>
            <w:tcW w:w="3794" w:type="dxa"/>
            <w:shd w:val="clear" w:color="auto" w:fill="auto"/>
          </w:tcPr>
          <w:p w14:paraId="6542535D" w14:textId="77777777" w:rsidR="00401E87" w:rsidRPr="0068540D" w:rsidRDefault="00401E87" w:rsidP="00401E87">
            <w:pPr>
              <w:jc w:val="both"/>
              <w:rPr>
                <w:rFonts w:asciiTheme="majorHAnsi" w:hAnsiTheme="majorHAnsi" w:cstheme="majorHAnsi"/>
              </w:rPr>
            </w:pPr>
          </w:p>
          <w:p w14:paraId="3C85036F"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IME IN PRIIMEK</w:t>
            </w:r>
          </w:p>
        </w:tc>
        <w:tc>
          <w:tcPr>
            <w:tcW w:w="5416" w:type="dxa"/>
            <w:shd w:val="clear" w:color="auto" w:fill="auto"/>
          </w:tcPr>
          <w:p w14:paraId="55E17B56" w14:textId="77777777" w:rsidR="00401E87" w:rsidRPr="0068540D" w:rsidRDefault="00401E87" w:rsidP="00401E87">
            <w:pPr>
              <w:jc w:val="both"/>
              <w:rPr>
                <w:rFonts w:asciiTheme="majorHAnsi" w:hAnsiTheme="majorHAnsi" w:cstheme="majorHAnsi"/>
              </w:rPr>
            </w:pPr>
          </w:p>
        </w:tc>
      </w:tr>
      <w:tr w:rsidR="00401E87" w:rsidRPr="0068540D" w14:paraId="48CEAE61" w14:textId="77777777" w:rsidTr="00446D25">
        <w:tc>
          <w:tcPr>
            <w:tcW w:w="3794" w:type="dxa"/>
            <w:shd w:val="clear" w:color="auto" w:fill="auto"/>
          </w:tcPr>
          <w:p w14:paraId="7075919E" w14:textId="77777777" w:rsidR="00401E87" w:rsidRPr="0068540D" w:rsidRDefault="00401E87" w:rsidP="00401E87">
            <w:pPr>
              <w:jc w:val="both"/>
              <w:rPr>
                <w:rFonts w:asciiTheme="majorHAnsi" w:hAnsiTheme="majorHAnsi" w:cstheme="majorHAnsi"/>
              </w:rPr>
            </w:pPr>
          </w:p>
          <w:p w14:paraId="69604AF0"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EMŠO</w:t>
            </w:r>
          </w:p>
        </w:tc>
        <w:tc>
          <w:tcPr>
            <w:tcW w:w="5416" w:type="dxa"/>
            <w:shd w:val="clear" w:color="auto" w:fill="auto"/>
          </w:tcPr>
          <w:p w14:paraId="2E27D2CC" w14:textId="77777777" w:rsidR="00401E87" w:rsidRPr="0068540D" w:rsidRDefault="00401E87" w:rsidP="00401E87">
            <w:pPr>
              <w:jc w:val="both"/>
              <w:rPr>
                <w:rFonts w:asciiTheme="majorHAnsi" w:hAnsiTheme="majorHAnsi" w:cstheme="majorHAnsi"/>
              </w:rPr>
            </w:pPr>
          </w:p>
        </w:tc>
      </w:tr>
      <w:tr w:rsidR="00401E87" w:rsidRPr="0068540D" w14:paraId="4E89FCDE" w14:textId="77777777" w:rsidTr="00446D25">
        <w:tc>
          <w:tcPr>
            <w:tcW w:w="3794" w:type="dxa"/>
            <w:shd w:val="clear" w:color="auto" w:fill="auto"/>
          </w:tcPr>
          <w:p w14:paraId="3C04AA0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Datum rojstva</w:t>
            </w:r>
          </w:p>
        </w:tc>
        <w:tc>
          <w:tcPr>
            <w:tcW w:w="5416" w:type="dxa"/>
            <w:shd w:val="clear" w:color="auto" w:fill="auto"/>
          </w:tcPr>
          <w:p w14:paraId="19FB08B6" w14:textId="77777777" w:rsidR="00401E87" w:rsidRPr="0068540D" w:rsidRDefault="00401E87" w:rsidP="00401E87">
            <w:pPr>
              <w:jc w:val="both"/>
              <w:rPr>
                <w:rFonts w:asciiTheme="majorHAnsi" w:hAnsiTheme="majorHAnsi" w:cstheme="majorHAnsi"/>
              </w:rPr>
            </w:pPr>
          </w:p>
        </w:tc>
      </w:tr>
      <w:tr w:rsidR="00401E87" w:rsidRPr="0068540D" w14:paraId="57E76D60" w14:textId="77777777" w:rsidTr="00446D25">
        <w:tc>
          <w:tcPr>
            <w:tcW w:w="3794" w:type="dxa"/>
            <w:shd w:val="clear" w:color="auto" w:fill="auto"/>
          </w:tcPr>
          <w:p w14:paraId="1EB6A6D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Kraj rojstva</w:t>
            </w:r>
          </w:p>
        </w:tc>
        <w:tc>
          <w:tcPr>
            <w:tcW w:w="5416" w:type="dxa"/>
            <w:shd w:val="clear" w:color="auto" w:fill="auto"/>
          </w:tcPr>
          <w:p w14:paraId="602A756B" w14:textId="77777777" w:rsidR="00401E87" w:rsidRPr="0068540D" w:rsidRDefault="00401E87" w:rsidP="00401E87">
            <w:pPr>
              <w:jc w:val="both"/>
              <w:rPr>
                <w:rFonts w:asciiTheme="majorHAnsi" w:hAnsiTheme="majorHAnsi" w:cstheme="majorHAnsi"/>
              </w:rPr>
            </w:pPr>
          </w:p>
        </w:tc>
      </w:tr>
      <w:tr w:rsidR="00401E87" w:rsidRPr="0068540D" w14:paraId="340EC850" w14:textId="77777777" w:rsidTr="00446D25">
        <w:tc>
          <w:tcPr>
            <w:tcW w:w="3794" w:type="dxa"/>
            <w:shd w:val="clear" w:color="auto" w:fill="auto"/>
          </w:tcPr>
          <w:p w14:paraId="645BDE1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Občina rojstva</w:t>
            </w:r>
          </w:p>
        </w:tc>
        <w:tc>
          <w:tcPr>
            <w:tcW w:w="5416" w:type="dxa"/>
            <w:shd w:val="clear" w:color="auto" w:fill="auto"/>
          </w:tcPr>
          <w:p w14:paraId="336490AB" w14:textId="77777777" w:rsidR="00401E87" w:rsidRPr="0068540D" w:rsidRDefault="00401E87" w:rsidP="00401E87">
            <w:pPr>
              <w:jc w:val="both"/>
              <w:rPr>
                <w:rFonts w:asciiTheme="majorHAnsi" w:hAnsiTheme="majorHAnsi" w:cstheme="majorHAnsi"/>
              </w:rPr>
            </w:pPr>
          </w:p>
        </w:tc>
      </w:tr>
      <w:tr w:rsidR="00401E87" w:rsidRPr="0068540D" w14:paraId="1D7278F2" w14:textId="77777777" w:rsidTr="00446D25">
        <w:tc>
          <w:tcPr>
            <w:tcW w:w="3794" w:type="dxa"/>
            <w:shd w:val="clear" w:color="auto" w:fill="auto"/>
          </w:tcPr>
          <w:p w14:paraId="362776E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Ulica (naslov stalnega prebivališča)</w:t>
            </w:r>
          </w:p>
        </w:tc>
        <w:tc>
          <w:tcPr>
            <w:tcW w:w="5416" w:type="dxa"/>
            <w:shd w:val="clear" w:color="auto" w:fill="auto"/>
          </w:tcPr>
          <w:p w14:paraId="2308A36E" w14:textId="77777777" w:rsidR="00401E87" w:rsidRPr="0068540D" w:rsidRDefault="00401E87" w:rsidP="00401E87">
            <w:pPr>
              <w:jc w:val="both"/>
              <w:rPr>
                <w:rFonts w:asciiTheme="majorHAnsi" w:hAnsiTheme="majorHAnsi" w:cstheme="majorHAnsi"/>
              </w:rPr>
            </w:pPr>
          </w:p>
        </w:tc>
      </w:tr>
      <w:tr w:rsidR="00401E87" w:rsidRPr="0068540D" w14:paraId="26621DDF" w14:textId="77777777" w:rsidTr="00446D25">
        <w:tc>
          <w:tcPr>
            <w:tcW w:w="3794" w:type="dxa"/>
            <w:shd w:val="clear" w:color="auto" w:fill="auto"/>
          </w:tcPr>
          <w:p w14:paraId="4B96A86A"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Poštna številka in kraj </w:t>
            </w:r>
          </w:p>
        </w:tc>
        <w:tc>
          <w:tcPr>
            <w:tcW w:w="5416" w:type="dxa"/>
            <w:shd w:val="clear" w:color="auto" w:fill="auto"/>
          </w:tcPr>
          <w:p w14:paraId="6DC7D5CD" w14:textId="77777777" w:rsidR="00401E87" w:rsidRPr="0068540D" w:rsidRDefault="00401E87" w:rsidP="00401E87">
            <w:pPr>
              <w:jc w:val="both"/>
              <w:rPr>
                <w:rFonts w:asciiTheme="majorHAnsi" w:hAnsiTheme="majorHAnsi" w:cstheme="majorHAnsi"/>
              </w:rPr>
            </w:pPr>
          </w:p>
        </w:tc>
      </w:tr>
      <w:tr w:rsidR="00401E87" w:rsidRPr="0068540D" w14:paraId="26B5D93A" w14:textId="77777777" w:rsidTr="00446D25">
        <w:tc>
          <w:tcPr>
            <w:tcW w:w="3794" w:type="dxa"/>
            <w:shd w:val="clear" w:color="auto" w:fill="auto"/>
          </w:tcPr>
          <w:p w14:paraId="1D20CC5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Državljanstvo</w:t>
            </w:r>
          </w:p>
        </w:tc>
        <w:tc>
          <w:tcPr>
            <w:tcW w:w="5416" w:type="dxa"/>
            <w:shd w:val="clear" w:color="auto" w:fill="auto"/>
          </w:tcPr>
          <w:p w14:paraId="0E4C7875" w14:textId="77777777" w:rsidR="00401E87" w:rsidRPr="0068540D" w:rsidRDefault="00401E87" w:rsidP="00401E87">
            <w:pPr>
              <w:jc w:val="both"/>
              <w:rPr>
                <w:rFonts w:asciiTheme="majorHAnsi" w:hAnsiTheme="majorHAnsi" w:cstheme="majorHAnsi"/>
              </w:rPr>
            </w:pPr>
          </w:p>
        </w:tc>
      </w:tr>
      <w:tr w:rsidR="00401E87" w:rsidRPr="0068540D" w14:paraId="081565B3" w14:textId="77777777" w:rsidTr="00446D25">
        <w:tc>
          <w:tcPr>
            <w:tcW w:w="3794" w:type="dxa"/>
            <w:shd w:val="clear" w:color="auto" w:fill="auto"/>
          </w:tcPr>
          <w:p w14:paraId="295B4CCE"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Prejšnji priimek</w:t>
            </w:r>
          </w:p>
        </w:tc>
        <w:tc>
          <w:tcPr>
            <w:tcW w:w="5416" w:type="dxa"/>
            <w:shd w:val="clear" w:color="auto" w:fill="auto"/>
          </w:tcPr>
          <w:p w14:paraId="2E9E404C" w14:textId="77777777" w:rsidR="00401E87" w:rsidRPr="0068540D" w:rsidRDefault="00401E87" w:rsidP="00401E87">
            <w:pPr>
              <w:jc w:val="both"/>
              <w:rPr>
                <w:rFonts w:asciiTheme="majorHAnsi" w:hAnsiTheme="majorHAnsi" w:cstheme="majorHAnsi"/>
              </w:rPr>
            </w:pPr>
          </w:p>
        </w:tc>
      </w:tr>
    </w:tbl>
    <w:p w14:paraId="37EB3F72" w14:textId="77777777" w:rsidR="00401E87" w:rsidRPr="0068540D" w:rsidRDefault="00401E87" w:rsidP="00401E87">
      <w:pPr>
        <w:jc w:val="both"/>
        <w:rPr>
          <w:rFonts w:asciiTheme="majorHAnsi" w:hAnsiTheme="majorHAnsi" w:cstheme="majorHAnsi"/>
        </w:rPr>
      </w:pPr>
    </w:p>
    <w:p w14:paraId="56EDD3D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7CE4369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5A0E4E9D" w14:textId="77777777" w:rsidR="00401E87" w:rsidRPr="0068540D" w:rsidRDefault="00401E87" w:rsidP="00401E87">
      <w:pPr>
        <w:rPr>
          <w:rFonts w:asciiTheme="majorHAnsi" w:hAnsiTheme="majorHAnsi" w:cstheme="majorHAnsi"/>
        </w:rPr>
      </w:pPr>
    </w:p>
    <w:p w14:paraId="71EAB346"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 xml:space="preserve">Kraj in datum: </w:t>
      </w:r>
    </w:p>
    <w:p w14:paraId="53EC8741"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bCs/>
        </w:rPr>
        <w:t>POBLASTITELJ</w:t>
      </w:r>
    </w:p>
    <w:p w14:paraId="340DA826"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bCs/>
        </w:rPr>
        <w:t xml:space="preserve">                                                                                                 ime in priimek pooblastitelja in podpis</w:t>
      </w:r>
    </w:p>
    <w:p w14:paraId="0AF883FD" w14:textId="77777777" w:rsidR="00401E87" w:rsidRPr="0068540D" w:rsidRDefault="00401E87" w:rsidP="00401E87">
      <w:pPr>
        <w:rPr>
          <w:rFonts w:asciiTheme="majorHAnsi" w:hAnsiTheme="majorHAnsi" w:cstheme="majorHAnsi"/>
        </w:rPr>
      </w:pPr>
    </w:p>
    <w:p w14:paraId="7AEC2DA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p>
    <w:p w14:paraId="5EB67B9F" w14:textId="33FF1B24" w:rsidR="00401E87" w:rsidRPr="0068540D" w:rsidRDefault="007754B9" w:rsidP="00BE5F42">
      <w:pPr>
        <w:pStyle w:val="javnanaroilapodnaslov"/>
        <w:numPr>
          <w:ilvl w:val="1"/>
          <w:numId w:val="12"/>
        </w:numPr>
      </w:pPr>
      <w:bookmarkStart w:id="189" w:name="_Toc123895061"/>
      <w:proofErr w:type="spellStart"/>
      <w:r>
        <w:lastRenderedPageBreak/>
        <w:t>Obr</w:t>
      </w:r>
      <w:proofErr w:type="spellEnd"/>
      <w:r>
        <w:t xml:space="preserve">. Izjava </w:t>
      </w:r>
      <w:r w:rsidRPr="0068540D">
        <w:t>o neobstoju okoliščin glede omejitve poslovanja</w:t>
      </w:r>
      <w:bookmarkEnd w:id="189"/>
    </w:p>
    <w:p w14:paraId="7FA2A309" w14:textId="3BC0A2C0" w:rsidR="00A67CAE" w:rsidRPr="0068540D" w:rsidRDefault="00A67CAE" w:rsidP="00BE5F42">
      <w:pPr>
        <w:pStyle w:val="javnanaroilapodnaslov"/>
      </w:pPr>
      <w:bookmarkStart w:id="190" w:name="_Toc105754369"/>
      <w:r w:rsidRPr="0068540D">
        <w:t xml:space="preserve"> </w:t>
      </w:r>
      <w:bookmarkEnd w:id="190"/>
    </w:p>
    <w:p w14:paraId="1D557E7E" w14:textId="77777777" w:rsidR="00A67CAE" w:rsidRPr="0068540D" w:rsidRDefault="00A67CAE" w:rsidP="00954B58">
      <w:pPr>
        <w:rPr>
          <w:rFonts w:asciiTheme="majorHAnsi" w:hAnsiTheme="majorHAnsi" w:cs="Arial"/>
        </w:rPr>
      </w:pPr>
    </w:p>
    <w:p w14:paraId="4EF2EAFD" w14:textId="77777777" w:rsidR="00A67CAE" w:rsidRPr="0068540D" w:rsidRDefault="00A67CAE" w:rsidP="00954B58">
      <w:pPr>
        <w:jc w:val="center"/>
        <w:rPr>
          <w:rFonts w:asciiTheme="majorHAnsi" w:hAnsiTheme="majorHAnsi" w:cs="Arial"/>
          <w:b/>
        </w:rPr>
      </w:pPr>
      <w:r w:rsidRPr="0068540D">
        <w:rPr>
          <w:rFonts w:asciiTheme="majorHAnsi" w:hAnsiTheme="majorHAnsi" w:cs="Arial"/>
          <w:b/>
        </w:rPr>
        <w:t xml:space="preserve">IZJAVA </w:t>
      </w:r>
    </w:p>
    <w:p w14:paraId="582DCF57" w14:textId="77777777" w:rsidR="00A67CAE" w:rsidRPr="0068540D" w:rsidRDefault="00A67CAE" w:rsidP="00954B58">
      <w:pPr>
        <w:jc w:val="center"/>
        <w:rPr>
          <w:rFonts w:asciiTheme="majorHAnsi" w:eastAsia="Times New Roman" w:hAnsiTheme="majorHAnsi" w:cs="Arial"/>
        </w:rPr>
      </w:pPr>
      <w:r w:rsidRPr="0068540D">
        <w:rPr>
          <w:rFonts w:asciiTheme="majorHAnsi" w:hAnsiTheme="majorHAnsi" w:cs="Arial"/>
          <w:b/>
        </w:rPr>
        <w:t>po 35. členu</w:t>
      </w:r>
      <w:r w:rsidRPr="0068540D">
        <w:rPr>
          <w:rFonts w:asciiTheme="majorHAnsi" w:hAnsiTheme="majorHAnsi" w:cs="Arial"/>
          <w:b/>
          <w:vertAlign w:val="superscript"/>
        </w:rPr>
        <w:footnoteReference w:id="1"/>
      </w:r>
      <w:r w:rsidRPr="0068540D">
        <w:rPr>
          <w:rFonts w:asciiTheme="majorHAnsi" w:hAnsiTheme="majorHAnsi" w:cs="Arial"/>
          <w:b/>
        </w:rPr>
        <w:t xml:space="preserve"> </w:t>
      </w:r>
      <w:proofErr w:type="spellStart"/>
      <w:r w:rsidRPr="0068540D">
        <w:rPr>
          <w:rFonts w:asciiTheme="majorHAnsi" w:hAnsiTheme="majorHAnsi" w:cs="Arial"/>
          <w:b/>
        </w:rPr>
        <w:t>ZIntPK</w:t>
      </w:r>
      <w:proofErr w:type="spellEnd"/>
    </w:p>
    <w:p w14:paraId="707817DE" w14:textId="77777777" w:rsidR="00A67CAE" w:rsidRPr="0068540D" w:rsidRDefault="00A67CAE" w:rsidP="00954B58">
      <w:pPr>
        <w:jc w:val="both"/>
        <w:rPr>
          <w:rFonts w:asciiTheme="majorHAnsi" w:hAnsiTheme="majorHAnsi" w:cs="Calibri"/>
          <w:lang w:eastAsia="en-US"/>
        </w:rPr>
      </w:pPr>
    </w:p>
    <w:p w14:paraId="4A3882A1" w14:textId="77777777" w:rsidR="00A67CAE" w:rsidRPr="0068540D" w:rsidRDefault="00A67CAE" w:rsidP="00954B58">
      <w:pPr>
        <w:jc w:val="both"/>
        <w:rPr>
          <w:rFonts w:asciiTheme="majorHAnsi" w:hAnsiTheme="majorHAnsi" w:cs="Calibri"/>
          <w:lang w:eastAsia="en-US"/>
        </w:rPr>
      </w:pPr>
      <w:r w:rsidRPr="0068540D">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74F83260" w14:textId="77777777" w:rsidR="00A67CAE" w:rsidRPr="0068540D" w:rsidRDefault="00A67CAE" w:rsidP="00954B58">
      <w:pPr>
        <w:jc w:val="both"/>
        <w:rPr>
          <w:rFonts w:asciiTheme="majorHAnsi" w:hAnsiTheme="majorHAnsi" w:cs="Calibri"/>
          <w:lang w:eastAsia="en-US"/>
        </w:rPr>
      </w:pPr>
    </w:p>
    <w:p w14:paraId="70B18F8C" w14:textId="77777777" w:rsidR="00A67CAE" w:rsidRPr="0068540D" w:rsidRDefault="00A67CAE" w:rsidP="00954B58">
      <w:pPr>
        <w:jc w:val="both"/>
        <w:rPr>
          <w:rFonts w:asciiTheme="majorHAnsi" w:eastAsia="Times New Roman" w:hAnsiTheme="majorHAnsi" w:cs="Arial"/>
          <w:b/>
        </w:rPr>
      </w:pPr>
      <w:r w:rsidRPr="0068540D">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b/>
        </w:rPr>
        <w:t xml:space="preserve">                                                                                                     </w:t>
      </w:r>
    </w:p>
    <w:p w14:paraId="66DCE5AB" w14:textId="77777777" w:rsidR="00A67CAE" w:rsidRPr="0068540D" w:rsidRDefault="00A67CAE" w:rsidP="00954B58">
      <w:pPr>
        <w:jc w:val="both"/>
        <w:rPr>
          <w:rFonts w:asciiTheme="majorHAnsi" w:eastAsia="Times New Roman" w:hAnsiTheme="majorHAnsi" w:cs="Arial"/>
          <w:vertAlign w:val="subscript"/>
        </w:rPr>
      </w:pPr>
      <w:r w:rsidRPr="0068540D">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68540D" w:rsidRDefault="00A67CAE" w:rsidP="00954B58">
      <w:pPr>
        <w:jc w:val="both"/>
        <w:rPr>
          <w:rFonts w:asciiTheme="majorHAnsi" w:hAnsiTheme="majorHAnsi" w:cs="Calibri"/>
          <w:b/>
          <w:i/>
          <w:u w:val="single"/>
          <w:lang w:eastAsia="en-US"/>
        </w:rPr>
      </w:pPr>
      <w:r w:rsidRPr="0068540D">
        <w:rPr>
          <w:rFonts w:asciiTheme="majorHAnsi" w:hAnsiTheme="majorHAnsi" w:cs="Calibri"/>
          <w:lang w:eastAsia="en-US"/>
        </w:rPr>
        <w:t xml:space="preserve"> </w:t>
      </w:r>
    </w:p>
    <w:p w14:paraId="6431D38D" w14:textId="77777777" w:rsidR="00A67CAE" w:rsidRPr="0068540D" w:rsidRDefault="00A67CAE" w:rsidP="00954B58">
      <w:pPr>
        <w:jc w:val="center"/>
        <w:rPr>
          <w:rFonts w:asciiTheme="majorHAnsi" w:hAnsiTheme="majorHAnsi" w:cs="Calibri"/>
          <w:b/>
          <w:lang w:eastAsia="en-US"/>
        </w:rPr>
      </w:pPr>
      <w:r w:rsidRPr="0068540D">
        <w:rPr>
          <w:rFonts w:asciiTheme="majorHAnsi" w:hAnsiTheme="majorHAnsi" w:cs="Calibri"/>
          <w:b/>
          <w:lang w:eastAsia="en-US"/>
        </w:rPr>
        <w:t>izjavljam,</w:t>
      </w:r>
    </w:p>
    <w:p w14:paraId="668DB517" w14:textId="77777777" w:rsidR="00A67CAE" w:rsidRPr="0068540D" w:rsidRDefault="00A67CAE" w:rsidP="00954B58">
      <w:pPr>
        <w:jc w:val="both"/>
        <w:rPr>
          <w:rFonts w:asciiTheme="majorHAnsi" w:eastAsia="Times New Roman" w:hAnsiTheme="majorHAnsi" w:cs="Arial"/>
        </w:rPr>
      </w:pPr>
      <w:r w:rsidRPr="0068540D">
        <w:rPr>
          <w:rFonts w:asciiTheme="majorHAnsi" w:hAnsiTheme="majorHAnsi" w:cs="Calibri"/>
          <w:lang w:eastAsia="en-US"/>
        </w:rPr>
        <w:t xml:space="preserve">da poslovni subjekt </w:t>
      </w:r>
      <w:r w:rsidRPr="0068540D">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rPr>
        <w:t>«</w:t>
      </w:r>
      <w:r w:rsidRPr="0068540D">
        <w:rPr>
          <w:rFonts w:asciiTheme="majorHAnsi" w:hAnsiTheme="majorHAnsi" w:cs="Calibri"/>
          <w:lang w:eastAsia="en-US"/>
        </w:rPr>
        <w:t xml:space="preserve"> </w:t>
      </w:r>
      <w:r w:rsidRPr="0068540D">
        <w:rPr>
          <w:rFonts w:asciiTheme="majorHAnsi" w:hAnsiTheme="majorHAnsi" w:cs="Calibri"/>
          <w:vertAlign w:val="superscript"/>
          <w:lang w:eastAsia="en-US"/>
        </w:rPr>
        <w:footnoteReference w:id="2"/>
      </w:r>
      <w:r w:rsidRPr="0068540D">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656930A2" w14:textId="77777777" w:rsidR="00A67CAE" w:rsidRPr="0068540D" w:rsidRDefault="00A67CAE" w:rsidP="00954B58">
      <w:pPr>
        <w:jc w:val="both"/>
        <w:rPr>
          <w:rFonts w:asciiTheme="majorHAnsi" w:hAnsiTheme="majorHAnsi"/>
          <w:lang w:eastAsia="en-US"/>
        </w:rPr>
      </w:pPr>
    </w:p>
    <w:p w14:paraId="0F7BABA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w:t>
      </w:r>
    </w:p>
    <w:p w14:paraId="1675796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Datum:________________       Žig poslovnega subjekta:      Podpis fizične / odgovorne osebe:</w:t>
      </w:r>
    </w:p>
    <w:p w14:paraId="33BFBD7C" w14:textId="77777777" w:rsidR="00A67CAE" w:rsidRPr="0068540D" w:rsidRDefault="00A67CAE" w:rsidP="00954B58">
      <w:pPr>
        <w:jc w:val="both"/>
        <w:rPr>
          <w:rFonts w:asciiTheme="majorHAnsi" w:hAnsiTheme="majorHAnsi"/>
          <w:lang w:eastAsia="en-US"/>
        </w:rPr>
      </w:pPr>
    </w:p>
    <w:p w14:paraId="5DD5200D" w14:textId="77777777" w:rsidR="00A67CAE" w:rsidRPr="0068540D" w:rsidRDefault="00A67CAE" w:rsidP="00954B58">
      <w:pPr>
        <w:jc w:val="both"/>
        <w:rPr>
          <w:rFonts w:asciiTheme="majorHAnsi" w:hAnsiTheme="majorHAnsi"/>
          <w:lang w:eastAsia="en-US"/>
        </w:rPr>
      </w:pPr>
    </w:p>
    <w:p w14:paraId="543B830A"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_______________________</w:t>
      </w:r>
    </w:p>
    <w:p w14:paraId="0A1EFB31" w14:textId="77777777" w:rsidR="00A67CAE" w:rsidRPr="0068540D" w:rsidRDefault="00A67CAE" w:rsidP="00954B58">
      <w:pPr>
        <w:jc w:val="both"/>
        <w:rPr>
          <w:rFonts w:asciiTheme="majorHAnsi" w:hAnsiTheme="majorHAnsi"/>
          <w:lang w:eastAsia="en-US"/>
        </w:rPr>
      </w:pPr>
    </w:p>
    <w:p w14:paraId="61973122" w14:textId="77777777" w:rsidR="00A67CAE" w:rsidRPr="0068540D" w:rsidRDefault="00A67CAE" w:rsidP="00954B58">
      <w:pPr>
        <w:jc w:val="both"/>
        <w:rPr>
          <w:rFonts w:asciiTheme="majorHAnsi" w:hAnsiTheme="majorHAnsi"/>
          <w:lang w:eastAsia="en-US"/>
        </w:rPr>
      </w:pPr>
    </w:p>
    <w:p w14:paraId="0044D73F" w14:textId="77777777" w:rsidR="00A67CAE" w:rsidRPr="0068540D" w:rsidRDefault="00A67CAE" w:rsidP="00954B58">
      <w:pPr>
        <w:jc w:val="both"/>
        <w:rPr>
          <w:rFonts w:asciiTheme="majorHAnsi" w:hAnsiTheme="majorHAnsi"/>
          <w:lang w:eastAsia="en-US"/>
        </w:rPr>
      </w:pPr>
    </w:p>
    <w:p w14:paraId="6C0242F5" w14:textId="77777777" w:rsidR="00A67CAE" w:rsidRPr="0068540D" w:rsidRDefault="00A67CAE" w:rsidP="00954B58">
      <w:pPr>
        <w:jc w:val="both"/>
        <w:rPr>
          <w:rFonts w:asciiTheme="majorHAnsi" w:hAnsiTheme="majorHAnsi"/>
          <w:lang w:eastAsia="en-US"/>
        </w:rPr>
      </w:pPr>
    </w:p>
    <w:p w14:paraId="2DCF9E41" w14:textId="77777777" w:rsidR="00A67CAE" w:rsidRPr="0068540D" w:rsidRDefault="00A67CAE" w:rsidP="00954B58">
      <w:pPr>
        <w:jc w:val="both"/>
        <w:rPr>
          <w:rFonts w:asciiTheme="majorHAnsi" w:hAnsiTheme="majorHAnsi"/>
          <w:lang w:eastAsia="en-US"/>
        </w:rPr>
      </w:pPr>
    </w:p>
    <w:p w14:paraId="10F6DF09" w14:textId="77777777" w:rsidR="00A67CAE" w:rsidRPr="0068540D" w:rsidRDefault="00A67CAE" w:rsidP="00954B58">
      <w:pPr>
        <w:jc w:val="both"/>
        <w:rPr>
          <w:rFonts w:asciiTheme="majorHAnsi" w:hAnsiTheme="majorHAnsi"/>
          <w:b/>
          <w:u w:val="single"/>
          <w:lang w:eastAsia="en-US"/>
        </w:rPr>
      </w:pPr>
      <w:r w:rsidRPr="0068540D">
        <w:rPr>
          <w:rFonts w:asciiTheme="majorHAnsi" w:hAnsiTheme="majorHAnsi"/>
          <w:b/>
          <w:u w:val="single"/>
          <w:lang w:eastAsia="en-US"/>
        </w:rPr>
        <w:t xml:space="preserve">1. odstavek 35. člena </w:t>
      </w:r>
      <w:proofErr w:type="spellStart"/>
      <w:r w:rsidRPr="0068540D">
        <w:rPr>
          <w:rFonts w:asciiTheme="majorHAnsi" w:hAnsiTheme="majorHAnsi"/>
          <w:b/>
          <w:u w:val="single"/>
          <w:lang w:eastAsia="en-US"/>
        </w:rPr>
        <w:t>ZIntPK</w:t>
      </w:r>
      <w:proofErr w:type="spellEnd"/>
      <w:r w:rsidRPr="0068540D">
        <w:rPr>
          <w:rFonts w:asciiTheme="majorHAnsi" w:hAnsiTheme="majorHAnsi"/>
          <w:b/>
          <w:u w:val="single"/>
          <w:lang w:eastAsia="en-US"/>
        </w:rPr>
        <w:t>:</w:t>
      </w:r>
    </w:p>
    <w:p w14:paraId="69D71151" w14:textId="77777777" w:rsidR="00A67CAE" w:rsidRPr="0068540D" w:rsidRDefault="00A67CAE" w:rsidP="00954B58">
      <w:pPr>
        <w:rPr>
          <w:rFonts w:asciiTheme="majorHAnsi" w:hAnsiTheme="majorHAnsi" w:cs="Calibri"/>
          <w:i/>
          <w:lang w:eastAsia="en-US"/>
        </w:rPr>
      </w:pPr>
      <w:r w:rsidRPr="0068540D">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udeležen kot poslovodja, član poslovodstva ali zakoniti zastopnik ali</w:t>
      </w:r>
    </w:p>
    <w:p w14:paraId="3C979C8B"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neposredno ali prek drugih pravnih oseb v več kot pet odstotnem deležu udeležen pri ustanoviteljskih pravicah, upravljanju ali kapitalu.</w:t>
      </w:r>
    </w:p>
    <w:p w14:paraId="1F5D56BE" w14:textId="77777777" w:rsidR="00A67CAE" w:rsidRPr="0068540D" w:rsidRDefault="00A67CAE" w:rsidP="00954B58">
      <w:pPr>
        <w:rPr>
          <w:rFonts w:asciiTheme="majorHAnsi" w:hAnsiTheme="majorHAnsi" w:cs="Arial"/>
        </w:rPr>
      </w:pPr>
    </w:p>
    <w:p w14:paraId="5AD56D1F" w14:textId="77777777" w:rsidR="00A967E9" w:rsidRPr="0068540D" w:rsidRDefault="00A967E9" w:rsidP="00954B58">
      <w:pPr>
        <w:rPr>
          <w:rFonts w:asciiTheme="majorHAnsi" w:hAnsiTheme="majorHAnsi" w:cs="Arial"/>
          <w:b/>
          <w:bCs/>
          <w:i/>
          <w:iCs/>
          <w:u w:val="single"/>
        </w:rPr>
      </w:pPr>
      <w:r w:rsidRPr="0068540D">
        <w:rPr>
          <w:rFonts w:asciiTheme="majorHAnsi" w:hAnsiTheme="majorHAnsi"/>
        </w:rPr>
        <w:br w:type="page"/>
      </w:r>
    </w:p>
    <w:p w14:paraId="48C81DA5" w14:textId="55C349E1" w:rsidR="00F31EAF" w:rsidRPr="0068540D" w:rsidRDefault="007754B9" w:rsidP="00BE5F42">
      <w:pPr>
        <w:pStyle w:val="javnanaroilapodnaslov"/>
        <w:numPr>
          <w:ilvl w:val="1"/>
          <w:numId w:val="12"/>
        </w:numPr>
      </w:pPr>
      <w:bookmarkStart w:id="191" w:name="_Toc105754370"/>
      <w:bookmarkStart w:id="192" w:name="_Toc123895062"/>
      <w:proofErr w:type="spellStart"/>
      <w:r>
        <w:lastRenderedPageBreak/>
        <w:t>Obr</w:t>
      </w:r>
      <w:proofErr w:type="spellEnd"/>
      <w:r>
        <w:t xml:space="preserve">. </w:t>
      </w:r>
      <w:r w:rsidR="00F31EAF" w:rsidRPr="0068540D">
        <w:t>Izjava o udeležbi</w:t>
      </w:r>
      <w:r w:rsidR="00F9625C" w:rsidRPr="0068540D">
        <w:t xml:space="preserve"> fizičnih in pravnih</w:t>
      </w:r>
      <w:r w:rsidR="00F31EAF" w:rsidRPr="0068540D">
        <w:t xml:space="preserve"> oseb</w:t>
      </w:r>
      <w:r w:rsidR="00F9625C" w:rsidRPr="0068540D">
        <w:t xml:space="preserve"> ter o povezanih družbah</w:t>
      </w:r>
      <w:bookmarkEnd w:id="191"/>
      <w:bookmarkEnd w:id="192"/>
    </w:p>
    <w:p w14:paraId="4026258C" w14:textId="77777777" w:rsidR="00F1222C" w:rsidRPr="0068540D" w:rsidRDefault="00F1222C" w:rsidP="00954B58">
      <w:pPr>
        <w:rPr>
          <w:rFonts w:asciiTheme="majorHAnsi" w:hAnsiTheme="majorHAnsi" w:cs="Arial"/>
        </w:rPr>
      </w:pPr>
    </w:p>
    <w:p w14:paraId="127B4733" w14:textId="77777777" w:rsidR="00B40D61" w:rsidRPr="0068540D" w:rsidRDefault="00B40D61" w:rsidP="00954B58">
      <w:pPr>
        <w:tabs>
          <w:tab w:val="left" w:pos="4020"/>
        </w:tabs>
        <w:jc w:val="center"/>
        <w:rPr>
          <w:rFonts w:asciiTheme="majorHAnsi" w:eastAsia="Times New Roman" w:hAnsiTheme="majorHAnsi" w:cs="Arial"/>
        </w:rPr>
      </w:pPr>
      <w:bookmarkStart w:id="193" w:name="_Toc395008195"/>
      <w:bookmarkStart w:id="194" w:name="_Toc401742236"/>
      <w:bookmarkStart w:id="195" w:name="_Toc401742368"/>
      <w:r w:rsidRPr="0068540D">
        <w:rPr>
          <w:rFonts w:asciiTheme="majorHAnsi" w:hAnsiTheme="majorHAnsi" w:cs="Arial"/>
          <w:b/>
        </w:rPr>
        <w:t>IZJAVA</w:t>
      </w:r>
    </w:p>
    <w:p w14:paraId="1E67331D" w14:textId="77777777" w:rsidR="00B40D61" w:rsidRPr="0068540D" w:rsidRDefault="00B40D61" w:rsidP="00954B58">
      <w:pPr>
        <w:jc w:val="center"/>
        <w:rPr>
          <w:rFonts w:asciiTheme="majorHAnsi" w:eastAsia="Times New Roman" w:hAnsiTheme="majorHAnsi" w:cs="Arial"/>
        </w:rPr>
      </w:pPr>
      <w:r w:rsidRPr="0068540D">
        <w:rPr>
          <w:rFonts w:asciiTheme="majorHAnsi" w:hAnsiTheme="majorHAnsi" w:cs="Arial"/>
          <w:b/>
        </w:rPr>
        <w:t xml:space="preserve">po 14. členu </w:t>
      </w:r>
      <w:proofErr w:type="spellStart"/>
      <w:r w:rsidRPr="0068540D">
        <w:rPr>
          <w:rFonts w:asciiTheme="majorHAnsi" w:hAnsiTheme="majorHAnsi" w:cs="Arial"/>
          <w:b/>
        </w:rPr>
        <w:t>ZIntPK</w:t>
      </w:r>
      <w:proofErr w:type="spellEnd"/>
    </w:p>
    <w:p w14:paraId="7820B33A" w14:textId="77777777" w:rsidR="00B40D61" w:rsidRPr="0068540D" w:rsidRDefault="00B40D61" w:rsidP="00954B58">
      <w:pPr>
        <w:jc w:val="both"/>
        <w:rPr>
          <w:rFonts w:asciiTheme="majorHAnsi" w:eastAsia="Times New Roman" w:hAnsiTheme="majorHAnsi" w:cs="Arial"/>
        </w:rPr>
      </w:pPr>
    </w:p>
    <w:p w14:paraId="1988B42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68540D">
        <w:rPr>
          <w:rFonts w:asciiTheme="majorHAnsi" w:eastAsia="Times New Roman" w:hAnsiTheme="majorHAnsi" w:cs="Arial"/>
        </w:rPr>
        <w:t>ZIntPK</w:t>
      </w:r>
      <w:proofErr w:type="spellEnd"/>
      <w:r w:rsidRPr="0068540D">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68540D">
        <w:rPr>
          <w:rFonts w:asciiTheme="majorHAnsi" w:eastAsia="Times New Roman" w:hAnsiTheme="majorHAnsi" w:cs="Arial"/>
          <w:b/>
        </w:rPr>
        <w:t>zaradi zagotovitve transparentnosti posla</w:t>
      </w:r>
      <w:r w:rsidRPr="0068540D">
        <w:rPr>
          <w:rFonts w:asciiTheme="majorHAnsi" w:eastAsia="Times New Roman" w:hAnsiTheme="majorHAnsi" w:cs="Arial"/>
        </w:rPr>
        <w:t xml:space="preserve"> in </w:t>
      </w:r>
      <w:r w:rsidRPr="0068540D">
        <w:rPr>
          <w:rFonts w:asciiTheme="majorHAnsi" w:eastAsia="Times New Roman" w:hAnsiTheme="majorHAnsi" w:cs="Arial"/>
          <w:b/>
        </w:rPr>
        <w:t>preprečitve korupcijskih tveganj</w:t>
      </w:r>
      <w:r w:rsidRPr="0068540D">
        <w:rPr>
          <w:rFonts w:asciiTheme="majorHAnsi" w:eastAsia="Times New Roman" w:hAnsiTheme="majorHAnsi" w:cs="Arial"/>
        </w:rPr>
        <w:t xml:space="preserve"> dolžna pridobiti izjavo oziroma podatke:</w:t>
      </w:r>
    </w:p>
    <w:p w14:paraId="2C740E37"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68540D" w:rsidRDefault="00B40D61" w:rsidP="00954B58">
      <w:pPr>
        <w:jc w:val="both"/>
        <w:rPr>
          <w:rFonts w:asciiTheme="majorHAnsi" w:eastAsia="Times New Roman" w:hAnsiTheme="majorHAnsi" w:cs="Arial"/>
        </w:rPr>
      </w:pPr>
    </w:p>
    <w:p w14:paraId="4A48A4A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68540D" w:rsidRDefault="00B40D61" w:rsidP="00954B58">
      <w:pPr>
        <w:jc w:val="both"/>
        <w:rPr>
          <w:rFonts w:asciiTheme="majorHAnsi" w:eastAsia="Times New Roman" w:hAnsiTheme="majorHAnsi" w:cs="Arial"/>
        </w:rPr>
      </w:pPr>
    </w:p>
    <w:p w14:paraId="4115087A" w14:textId="72551039" w:rsidR="00B40D61" w:rsidRPr="00057393" w:rsidRDefault="00B40D61" w:rsidP="00954B58">
      <w:pPr>
        <w:jc w:val="both"/>
        <w:rPr>
          <w:rFonts w:asciiTheme="majorHAnsi" w:eastAsia="Times New Roman" w:hAnsiTheme="majorHAnsi" w:cs="Arial"/>
          <w:b/>
        </w:rPr>
      </w:pPr>
      <w:r w:rsidRPr="00057393">
        <w:rPr>
          <w:rFonts w:asciiTheme="majorHAnsi" w:eastAsia="Times New Roman" w:hAnsiTheme="majorHAnsi" w:cs="Arial"/>
          <w:b/>
        </w:rPr>
        <w:t>Izbrani izvajalec javnega naročila »</w:t>
      </w:r>
      <w:sdt>
        <w:sdtPr>
          <w:rPr>
            <w:rFonts w:ascii="Calibri Light" w:hAnsi="Calibri Light" w:cs="Calibri Light"/>
            <w:b/>
          </w:rPr>
          <w:id w:val="-1650969472"/>
          <w:placeholder>
            <w:docPart w:val="68C40D4F8EE84DCF9AA774276716CFE7"/>
          </w:placeholder>
          <w:text/>
        </w:sdtPr>
        <w:sdtEndPr/>
        <w:sdtContent>
          <w:r w:rsidR="00057393" w:rsidRPr="00057393">
            <w:rPr>
              <w:rFonts w:ascii="Calibri Light" w:hAnsi="Calibri Light" w:cs="Calibri Light"/>
              <w:b/>
            </w:rPr>
            <w:t xml:space="preserve">»Gradnjo komunalne infrastrukture v poslovno ekonomski coni Ajdovščina - širitev vzhod in širitev zahod – rekonstrukcija strojnega </w:t>
          </w:r>
          <w:proofErr w:type="spellStart"/>
          <w:r w:rsidR="00057393" w:rsidRPr="00057393">
            <w:rPr>
              <w:rFonts w:ascii="Calibri Light" w:hAnsi="Calibri Light" w:cs="Calibri Light"/>
              <w:b/>
            </w:rPr>
            <w:t>predzgoščanja</w:t>
          </w:r>
          <w:proofErr w:type="spellEnd"/>
          <w:r w:rsidR="00057393" w:rsidRPr="00057393">
            <w:rPr>
              <w:rFonts w:ascii="Calibri Light" w:hAnsi="Calibri Light" w:cs="Calibri Light"/>
              <w:b/>
            </w:rPr>
            <w:t xml:space="preserve"> in dehidracija blata</w:t>
          </w:r>
        </w:sdtContent>
      </w:sdt>
      <w:r w:rsidRPr="00057393">
        <w:rPr>
          <w:rFonts w:asciiTheme="majorHAnsi" w:eastAsia="Times New Roman" w:hAnsiTheme="majorHAnsi" w:cs="Arial"/>
          <w:b/>
        </w:rPr>
        <w:t>«</w:t>
      </w:r>
    </w:p>
    <w:p w14:paraId="5EF30E94" w14:textId="77777777" w:rsidR="00B40D61" w:rsidRPr="00057393" w:rsidRDefault="00B40D61" w:rsidP="00954B58">
      <w:pPr>
        <w:jc w:val="both"/>
        <w:rPr>
          <w:rFonts w:asciiTheme="majorHAnsi" w:eastAsia="Times New Roman" w:hAnsiTheme="majorHAnsi" w:cs="Arial"/>
          <w:b/>
        </w:rPr>
      </w:pPr>
    </w:p>
    <w:p w14:paraId="2D8330F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68540D"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68540D" w14:paraId="161F843C" w14:textId="77777777" w:rsidTr="0079309A">
        <w:tc>
          <w:tcPr>
            <w:tcW w:w="2047" w:type="dxa"/>
            <w:shd w:val="clear" w:color="auto" w:fill="auto"/>
          </w:tcPr>
          <w:p w14:paraId="1F3DF25E" w14:textId="77777777" w:rsidR="00B40D61" w:rsidRPr="0068540D" w:rsidRDefault="00B40D61" w:rsidP="00954B58">
            <w:pPr>
              <w:jc w:val="both"/>
              <w:rPr>
                <w:rFonts w:asciiTheme="majorHAnsi" w:eastAsia="Times New Roman" w:hAnsiTheme="majorHAnsi" w:cs="Arial"/>
              </w:rPr>
            </w:pPr>
          </w:p>
          <w:p w14:paraId="2687BB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68540D" w:rsidRDefault="00B40D61" w:rsidP="00954B58">
            <w:pPr>
              <w:jc w:val="both"/>
              <w:rPr>
                <w:rFonts w:asciiTheme="majorHAnsi" w:eastAsia="Times New Roman" w:hAnsiTheme="majorHAnsi" w:cs="Arial"/>
              </w:rPr>
            </w:pPr>
          </w:p>
          <w:p w14:paraId="3AE59F5D" w14:textId="77777777" w:rsidR="00B40D61" w:rsidRPr="0068540D" w:rsidRDefault="00B40D61" w:rsidP="00954B58">
            <w:pPr>
              <w:rPr>
                <w:rFonts w:asciiTheme="majorHAnsi" w:eastAsia="Times New Roman" w:hAnsiTheme="majorHAnsi" w:cs="Arial"/>
              </w:rPr>
            </w:pPr>
          </w:p>
        </w:tc>
      </w:tr>
      <w:tr w:rsidR="00B40D61" w:rsidRPr="0068540D" w14:paraId="0BD95F9D" w14:textId="77777777" w:rsidTr="0079309A">
        <w:tc>
          <w:tcPr>
            <w:tcW w:w="2047" w:type="dxa"/>
            <w:shd w:val="clear" w:color="auto" w:fill="auto"/>
          </w:tcPr>
          <w:p w14:paraId="5220B648" w14:textId="77777777" w:rsidR="00B40D61" w:rsidRPr="0068540D" w:rsidRDefault="00B40D61" w:rsidP="00954B58">
            <w:pPr>
              <w:jc w:val="both"/>
              <w:rPr>
                <w:rFonts w:asciiTheme="majorHAnsi" w:eastAsia="Times New Roman" w:hAnsiTheme="majorHAnsi" w:cs="Arial"/>
              </w:rPr>
            </w:pPr>
          </w:p>
          <w:p w14:paraId="4BFDC2B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68540D" w:rsidRDefault="00B40D61" w:rsidP="00954B58">
            <w:pPr>
              <w:jc w:val="both"/>
              <w:rPr>
                <w:rFonts w:asciiTheme="majorHAnsi" w:eastAsia="Times New Roman" w:hAnsiTheme="majorHAnsi" w:cs="Arial"/>
              </w:rPr>
            </w:pPr>
          </w:p>
          <w:p w14:paraId="5F4C43FE" w14:textId="77777777" w:rsidR="00B40D61" w:rsidRPr="0068540D" w:rsidRDefault="00B40D61" w:rsidP="00954B58">
            <w:pPr>
              <w:rPr>
                <w:rFonts w:asciiTheme="majorHAnsi" w:eastAsia="Times New Roman" w:hAnsiTheme="majorHAnsi" w:cs="Arial"/>
              </w:rPr>
            </w:pPr>
          </w:p>
        </w:tc>
      </w:tr>
      <w:tr w:rsidR="00B40D61" w:rsidRPr="0068540D" w14:paraId="1A98F56F" w14:textId="77777777" w:rsidTr="0079309A">
        <w:tc>
          <w:tcPr>
            <w:tcW w:w="2047" w:type="dxa"/>
            <w:shd w:val="clear" w:color="auto" w:fill="auto"/>
          </w:tcPr>
          <w:p w14:paraId="2D35B293" w14:textId="77777777" w:rsidR="00B40D61" w:rsidRPr="0068540D" w:rsidRDefault="00B40D61" w:rsidP="00954B58">
            <w:pPr>
              <w:jc w:val="both"/>
              <w:rPr>
                <w:rFonts w:asciiTheme="majorHAnsi" w:eastAsia="Times New Roman" w:hAnsiTheme="majorHAnsi" w:cs="Arial"/>
              </w:rPr>
            </w:pPr>
          </w:p>
          <w:p w14:paraId="00106F2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68540D" w:rsidRDefault="00B40D61" w:rsidP="00954B58">
            <w:pPr>
              <w:rPr>
                <w:rFonts w:asciiTheme="majorHAnsi" w:eastAsia="Times New Roman" w:hAnsiTheme="majorHAnsi" w:cs="Arial"/>
              </w:rPr>
            </w:pPr>
          </w:p>
          <w:p w14:paraId="29BB898F" w14:textId="77777777" w:rsidR="00B40D61" w:rsidRPr="0068540D" w:rsidRDefault="00B40D61" w:rsidP="00954B58">
            <w:pPr>
              <w:rPr>
                <w:rFonts w:asciiTheme="majorHAnsi" w:eastAsia="Times New Roman" w:hAnsiTheme="majorHAnsi" w:cs="Arial"/>
              </w:rPr>
            </w:pPr>
          </w:p>
        </w:tc>
      </w:tr>
      <w:tr w:rsidR="00B40D61" w:rsidRPr="0068540D" w14:paraId="318CF43D" w14:textId="77777777" w:rsidTr="0079309A">
        <w:tc>
          <w:tcPr>
            <w:tcW w:w="2047" w:type="dxa"/>
            <w:shd w:val="clear" w:color="auto" w:fill="auto"/>
          </w:tcPr>
          <w:p w14:paraId="790C535A" w14:textId="77777777" w:rsidR="00B40D61" w:rsidRPr="0068540D" w:rsidRDefault="00B40D61" w:rsidP="00954B58">
            <w:pPr>
              <w:jc w:val="both"/>
              <w:rPr>
                <w:rFonts w:asciiTheme="majorHAnsi" w:eastAsia="Times New Roman" w:hAnsiTheme="majorHAnsi" w:cs="Arial"/>
              </w:rPr>
            </w:pPr>
          </w:p>
          <w:p w14:paraId="68E68E1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68540D" w:rsidRDefault="00B40D61" w:rsidP="00954B58">
            <w:pPr>
              <w:jc w:val="both"/>
              <w:rPr>
                <w:rFonts w:asciiTheme="majorHAnsi" w:eastAsia="Times New Roman" w:hAnsiTheme="majorHAnsi" w:cs="Arial"/>
              </w:rPr>
            </w:pPr>
          </w:p>
          <w:p w14:paraId="667BAC46" w14:textId="77777777" w:rsidR="00B40D61" w:rsidRPr="0068540D" w:rsidRDefault="00B40D61" w:rsidP="00954B58">
            <w:pPr>
              <w:rPr>
                <w:rFonts w:asciiTheme="majorHAnsi" w:eastAsia="Times New Roman" w:hAnsiTheme="majorHAnsi" w:cs="Arial"/>
              </w:rPr>
            </w:pPr>
          </w:p>
        </w:tc>
      </w:tr>
      <w:tr w:rsidR="00B40D61" w:rsidRPr="0068540D" w14:paraId="5C041D2A" w14:textId="77777777" w:rsidTr="0079309A">
        <w:tc>
          <w:tcPr>
            <w:tcW w:w="2047" w:type="dxa"/>
            <w:shd w:val="clear" w:color="auto" w:fill="auto"/>
          </w:tcPr>
          <w:p w14:paraId="078296D7" w14:textId="77777777" w:rsidR="00B40D61" w:rsidRPr="0068540D"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68540D" w:rsidRDefault="00B40D61" w:rsidP="00954B58">
            <w:pPr>
              <w:jc w:val="both"/>
              <w:rPr>
                <w:rFonts w:asciiTheme="majorHAnsi" w:eastAsia="Times New Roman" w:hAnsiTheme="majorHAnsi" w:cs="Arial"/>
              </w:rPr>
            </w:pPr>
          </w:p>
        </w:tc>
      </w:tr>
    </w:tbl>
    <w:p w14:paraId="24DFB764" w14:textId="77777777" w:rsidR="00B40D61" w:rsidRPr="0068540D" w:rsidRDefault="00B40D61" w:rsidP="00954B58">
      <w:pPr>
        <w:jc w:val="both"/>
        <w:rPr>
          <w:rFonts w:asciiTheme="majorHAnsi" w:hAnsiTheme="majorHAnsi" w:cs="Arial"/>
          <w:snapToGrid w:val="0"/>
          <w:lang w:eastAsia="en-US"/>
        </w:rPr>
      </w:pPr>
      <w:r w:rsidRPr="0068540D">
        <w:rPr>
          <w:rFonts w:asciiTheme="majorHAnsi" w:eastAsia="Times New Roman" w:hAnsiTheme="majorHAnsi" w:cs="Arial"/>
          <w:b/>
        </w:rPr>
        <w:t xml:space="preserve">Ponudnik je nosilec tihe družbe (ustrezno označiti):   </w:t>
      </w: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rPr>
            <w:t>☐</w:t>
          </w:r>
        </w:sdtContent>
      </w:sdt>
      <w:r w:rsidRPr="0068540D">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rPr>
            <w:t>☐</w:t>
          </w:r>
        </w:sdtContent>
      </w:sdt>
      <w:r w:rsidRPr="0068540D">
        <w:rPr>
          <w:rFonts w:asciiTheme="majorHAnsi" w:eastAsia="Times New Roman" w:hAnsiTheme="majorHAnsi" w:cs="Arial"/>
        </w:rPr>
        <w:t xml:space="preserve"> </w:t>
      </w:r>
    </w:p>
    <w:p w14:paraId="358B36B8" w14:textId="77777777" w:rsidR="00B40D61" w:rsidRPr="0068540D" w:rsidRDefault="00B40D61" w:rsidP="00954B58">
      <w:pPr>
        <w:tabs>
          <w:tab w:val="num" w:pos="360"/>
        </w:tabs>
        <w:rPr>
          <w:rFonts w:asciiTheme="majorHAnsi" w:hAnsiTheme="majorHAnsi" w:cs="Arial"/>
          <w:lang w:eastAsia="en-US"/>
        </w:rPr>
      </w:pPr>
      <w:r w:rsidRPr="0068540D">
        <w:rPr>
          <w:rFonts w:asciiTheme="majorHAnsi" w:eastAsia="Times New Roman" w:hAnsiTheme="majorHAnsi" w:cs="Arial"/>
          <w:b/>
        </w:rPr>
        <w:t xml:space="preserve"> </w:t>
      </w:r>
    </w:p>
    <w:p w14:paraId="38BEFDF2"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IZJAVLJAMO, DA SO V NAŠEM LASTNIŠTVU UDELEŽENE SLEDEČE FIZIČNE IN PRAVNE OSEBE: </w:t>
      </w:r>
    </w:p>
    <w:p w14:paraId="1221033C" w14:textId="77777777" w:rsidR="00B40D61" w:rsidRPr="0068540D" w:rsidRDefault="00B40D61" w:rsidP="00954B58">
      <w:pPr>
        <w:jc w:val="both"/>
        <w:rPr>
          <w:rFonts w:asciiTheme="majorHAnsi" w:eastAsia="Times New Roman" w:hAnsiTheme="majorHAnsi" w:cs="Arial"/>
          <w:b/>
        </w:rPr>
      </w:pPr>
    </w:p>
    <w:p w14:paraId="1785D1DE" w14:textId="77777777" w:rsidR="00B40D61" w:rsidRPr="0068540D"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68540D" w14:paraId="3D0130F7" w14:textId="77777777" w:rsidTr="0079309A">
        <w:trPr>
          <w:trHeight w:val="1173"/>
        </w:trPr>
        <w:tc>
          <w:tcPr>
            <w:tcW w:w="383" w:type="dxa"/>
            <w:shd w:val="clear" w:color="auto" w:fill="auto"/>
          </w:tcPr>
          <w:p w14:paraId="03D0E68D" w14:textId="77777777" w:rsidR="00B40D61" w:rsidRPr="0068540D"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Firma, matična in davčna št. pravne osebe</w:t>
            </w:r>
          </w:p>
          <w:p w14:paraId="501AEEEC"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344CA915"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Sedež pravne osebe</w:t>
            </w:r>
          </w:p>
          <w:p w14:paraId="0B827206" w14:textId="77777777" w:rsidR="00B40D61" w:rsidRPr="0068540D" w:rsidRDefault="00B40D61" w:rsidP="00954B58">
            <w:pPr>
              <w:jc w:val="center"/>
              <w:rPr>
                <w:rFonts w:asciiTheme="majorHAnsi" w:eastAsia="Times New Roman" w:hAnsiTheme="majorHAnsi" w:cs="Arial"/>
                <w:b/>
              </w:rPr>
            </w:pPr>
          </w:p>
          <w:p w14:paraId="265D1664"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5C30B55F" w14:textId="77777777" w:rsidR="00B40D61" w:rsidRPr="0068540D" w:rsidRDefault="00B40D61" w:rsidP="00954B58">
            <w:pPr>
              <w:jc w:val="center"/>
              <w:rPr>
                <w:rFonts w:asciiTheme="majorHAnsi" w:eastAsia="Times New Roman" w:hAnsiTheme="majorHAnsi" w:cs="Arial"/>
              </w:rPr>
            </w:pPr>
          </w:p>
          <w:p w14:paraId="53AADC7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prebivališče fizične osebe</w:t>
            </w:r>
          </w:p>
        </w:tc>
        <w:tc>
          <w:tcPr>
            <w:tcW w:w="1866" w:type="dxa"/>
            <w:shd w:val="clear" w:color="auto" w:fill="auto"/>
          </w:tcPr>
          <w:p w14:paraId="5CD7E09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Lastniški delež v %</w:t>
            </w:r>
          </w:p>
          <w:p w14:paraId="60CF351A"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08350E26"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delež ustanoviteljskih pravic v %</w:t>
            </w:r>
          </w:p>
        </w:tc>
        <w:tc>
          <w:tcPr>
            <w:tcW w:w="1966" w:type="dxa"/>
            <w:shd w:val="clear" w:color="auto" w:fill="auto"/>
          </w:tcPr>
          <w:p w14:paraId="766C8A43" w14:textId="77777777" w:rsidR="00B40D61" w:rsidRPr="0068540D" w:rsidRDefault="00B40D61" w:rsidP="00954B58">
            <w:pPr>
              <w:rPr>
                <w:rFonts w:asciiTheme="majorHAnsi" w:eastAsia="Times New Roman" w:hAnsiTheme="majorHAnsi" w:cs="Arial"/>
                <w:b/>
              </w:rPr>
            </w:pPr>
            <w:r w:rsidRPr="0068540D">
              <w:rPr>
                <w:rFonts w:asciiTheme="majorHAnsi" w:eastAsia="Times New Roman" w:hAnsiTheme="majorHAnsi" w:cs="Arial"/>
                <w:b/>
              </w:rPr>
              <w:lastRenderedPageBreak/>
              <w:t>Tihi družbenik</w:t>
            </w:r>
            <w:r w:rsidRPr="0068540D">
              <w:rPr>
                <w:rFonts w:asciiTheme="majorHAnsi" w:eastAsia="Times New Roman" w:hAnsiTheme="majorHAnsi" w:cs="Arial"/>
                <w:vertAlign w:val="superscript"/>
              </w:rPr>
              <w:footnoteReference w:id="3"/>
            </w:r>
            <w:r w:rsidRPr="0068540D">
              <w:rPr>
                <w:rFonts w:asciiTheme="majorHAnsi" w:eastAsia="Times New Roman" w:hAnsiTheme="majorHAnsi" w:cs="Arial"/>
              </w:rPr>
              <w:t xml:space="preserve"> </w:t>
            </w:r>
            <w:r w:rsidRPr="0068540D">
              <w:rPr>
                <w:rFonts w:asciiTheme="majorHAnsi" w:eastAsia="Times New Roman" w:hAnsiTheme="majorHAnsi" w:cs="Arial"/>
                <w:b/>
              </w:rPr>
              <w:t xml:space="preserve"> </w:t>
            </w:r>
            <w:r w:rsidRPr="0068540D">
              <w:rPr>
                <w:rFonts w:asciiTheme="majorHAnsi" w:eastAsia="Times New Roman" w:hAnsiTheme="majorHAnsi" w:cs="Arial"/>
              </w:rPr>
              <w:t xml:space="preserve">(ustrezno označiti) – če DA, potem </w:t>
            </w:r>
            <w:r w:rsidRPr="0068540D">
              <w:rPr>
                <w:rFonts w:asciiTheme="majorHAnsi" w:eastAsia="Times New Roman" w:hAnsiTheme="majorHAnsi" w:cs="Arial"/>
              </w:rPr>
              <w:lastRenderedPageBreak/>
              <w:t>navesti nosilca tihe družbe</w:t>
            </w:r>
          </w:p>
        </w:tc>
      </w:tr>
      <w:tr w:rsidR="00B40D61" w:rsidRPr="0068540D" w14:paraId="139C1386" w14:textId="77777777" w:rsidTr="0079309A">
        <w:trPr>
          <w:trHeight w:val="1173"/>
        </w:trPr>
        <w:tc>
          <w:tcPr>
            <w:tcW w:w="383" w:type="dxa"/>
            <w:shd w:val="clear" w:color="auto" w:fill="auto"/>
          </w:tcPr>
          <w:p w14:paraId="71C03AA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1.</w:t>
            </w:r>
          </w:p>
        </w:tc>
        <w:tc>
          <w:tcPr>
            <w:tcW w:w="2765" w:type="dxa"/>
            <w:shd w:val="clear" w:color="auto" w:fill="auto"/>
          </w:tcPr>
          <w:p w14:paraId="76984C4C"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0CC2B0A" w14:textId="77777777" w:rsidR="00B40D61" w:rsidRPr="0068540D" w:rsidRDefault="00B40D61" w:rsidP="00954B58">
            <w:pPr>
              <w:jc w:val="both"/>
              <w:rPr>
                <w:rFonts w:asciiTheme="majorHAnsi" w:eastAsia="Times New Roman" w:hAnsiTheme="majorHAnsi" w:cs="Arial"/>
                <w:b/>
              </w:rPr>
            </w:pPr>
          </w:p>
        </w:tc>
      </w:tr>
      <w:tr w:rsidR="00B40D61" w:rsidRPr="0068540D" w14:paraId="0E03BF93" w14:textId="77777777" w:rsidTr="0079309A">
        <w:trPr>
          <w:trHeight w:val="1173"/>
        </w:trPr>
        <w:tc>
          <w:tcPr>
            <w:tcW w:w="383" w:type="dxa"/>
            <w:shd w:val="clear" w:color="auto" w:fill="auto"/>
          </w:tcPr>
          <w:p w14:paraId="65A5BC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2765" w:type="dxa"/>
            <w:shd w:val="clear" w:color="auto" w:fill="auto"/>
          </w:tcPr>
          <w:p w14:paraId="224E4B69"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1093D2" w14:textId="77777777" w:rsidR="00B40D61" w:rsidRPr="0068540D" w:rsidRDefault="00B40D61" w:rsidP="00954B58">
            <w:pPr>
              <w:jc w:val="both"/>
              <w:rPr>
                <w:rFonts w:asciiTheme="majorHAnsi" w:eastAsia="Times New Roman" w:hAnsiTheme="majorHAnsi" w:cs="Arial"/>
                <w:b/>
              </w:rPr>
            </w:pPr>
          </w:p>
        </w:tc>
      </w:tr>
      <w:tr w:rsidR="00B40D61" w:rsidRPr="0068540D" w14:paraId="6D443CCA" w14:textId="77777777" w:rsidTr="0079309A">
        <w:trPr>
          <w:trHeight w:val="1173"/>
        </w:trPr>
        <w:tc>
          <w:tcPr>
            <w:tcW w:w="383" w:type="dxa"/>
            <w:shd w:val="clear" w:color="auto" w:fill="auto"/>
          </w:tcPr>
          <w:p w14:paraId="40D92D8A"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3.</w:t>
            </w:r>
          </w:p>
        </w:tc>
        <w:tc>
          <w:tcPr>
            <w:tcW w:w="2765" w:type="dxa"/>
            <w:shd w:val="clear" w:color="auto" w:fill="auto"/>
          </w:tcPr>
          <w:p w14:paraId="66B4D761"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B879C0" w14:textId="77777777" w:rsidR="00B40D61" w:rsidRPr="0068540D" w:rsidRDefault="00B40D61" w:rsidP="00954B58">
            <w:pPr>
              <w:jc w:val="both"/>
              <w:rPr>
                <w:rFonts w:asciiTheme="majorHAnsi" w:eastAsia="Times New Roman" w:hAnsiTheme="majorHAnsi" w:cs="Arial"/>
                <w:b/>
              </w:rPr>
            </w:pPr>
          </w:p>
          <w:p w14:paraId="3723A380" w14:textId="77777777" w:rsidR="00B40D61" w:rsidRPr="0068540D" w:rsidRDefault="00B40D61" w:rsidP="00954B58">
            <w:pPr>
              <w:jc w:val="both"/>
              <w:rPr>
                <w:rFonts w:asciiTheme="majorHAnsi" w:eastAsia="Times New Roman" w:hAnsiTheme="majorHAnsi" w:cs="Arial"/>
                <w:b/>
              </w:rPr>
            </w:pPr>
          </w:p>
        </w:tc>
      </w:tr>
      <w:tr w:rsidR="00B40D61" w:rsidRPr="0068540D" w14:paraId="55B6BFEB" w14:textId="77777777" w:rsidTr="0079309A">
        <w:trPr>
          <w:trHeight w:val="1173"/>
        </w:trPr>
        <w:tc>
          <w:tcPr>
            <w:tcW w:w="383" w:type="dxa"/>
            <w:shd w:val="clear" w:color="auto" w:fill="auto"/>
          </w:tcPr>
          <w:p w14:paraId="6DDD02A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4.</w:t>
            </w:r>
          </w:p>
        </w:tc>
        <w:tc>
          <w:tcPr>
            <w:tcW w:w="2765" w:type="dxa"/>
            <w:shd w:val="clear" w:color="auto" w:fill="auto"/>
          </w:tcPr>
          <w:p w14:paraId="52BC72E6"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31B1B2B2" w14:textId="77777777" w:rsidR="00B40D61" w:rsidRPr="0068540D" w:rsidRDefault="00B40D61" w:rsidP="00954B58">
            <w:pPr>
              <w:jc w:val="both"/>
              <w:rPr>
                <w:rFonts w:asciiTheme="majorHAnsi" w:eastAsia="Times New Roman" w:hAnsiTheme="majorHAnsi" w:cs="Arial"/>
                <w:b/>
              </w:rPr>
            </w:pPr>
          </w:p>
          <w:p w14:paraId="09211888" w14:textId="77777777" w:rsidR="00B40D61" w:rsidRPr="0068540D" w:rsidRDefault="00B40D61" w:rsidP="00954B58">
            <w:pPr>
              <w:jc w:val="both"/>
              <w:rPr>
                <w:rFonts w:asciiTheme="majorHAnsi" w:eastAsia="Times New Roman" w:hAnsiTheme="majorHAnsi" w:cs="Arial"/>
                <w:b/>
              </w:rPr>
            </w:pPr>
          </w:p>
        </w:tc>
      </w:tr>
    </w:tbl>
    <w:p w14:paraId="5EED8225" w14:textId="77777777" w:rsidR="00B40D61" w:rsidRPr="0068540D" w:rsidRDefault="00B40D61" w:rsidP="00954B58">
      <w:pPr>
        <w:jc w:val="both"/>
        <w:rPr>
          <w:rFonts w:asciiTheme="majorHAnsi" w:eastAsia="Times New Roman" w:hAnsiTheme="majorHAnsi" w:cs="Arial"/>
          <w:i/>
        </w:rPr>
      </w:pPr>
    </w:p>
    <w:p w14:paraId="58A6B53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68540D" w:rsidRDefault="00B40D61" w:rsidP="00954B58">
      <w:pPr>
        <w:jc w:val="both"/>
        <w:rPr>
          <w:rFonts w:asciiTheme="majorHAnsi" w:eastAsia="Times New Roman" w:hAnsiTheme="majorHAnsi" w:cs="Arial"/>
        </w:rPr>
      </w:pPr>
    </w:p>
    <w:p w14:paraId="698EF65E"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b/>
        </w:rPr>
        <w:t>PODATKI O DRUŽBAH, za katere se po določbah zakona, ki ureja gospodarske družbe, šteje, da so povezane s ponudnikom</w:t>
      </w:r>
      <w:r w:rsidRPr="0068540D">
        <w:rPr>
          <w:rFonts w:asciiTheme="majorHAnsi" w:eastAsia="Times New Roman" w:hAnsiTheme="majorHAnsi" w:cs="Arial"/>
          <w:vertAlign w:val="superscript"/>
        </w:rPr>
        <w:footnoteReference w:id="4"/>
      </w:r>
      <w:r w:rsidRPr="0068540D">
        <w:rPr>
          <w:rFonts w:asciiTheme="majorHAnsi" w:eastAsia="Times New Roman" w:hAnsiTheme="majorHAnsi" w:cs="Arial"/>
        </w:rPr>
        <w:t xml:space="preserve"> </w:t>
      </w:r>
    </w:p>
    <w:p w14:paraId="2C8E636B" w14:textId="77777777" w:rsidR="00B40D61" w:rsidRPr="0068540D"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68540D" w14:paraId="1FB640A8" w14:textId="77777777" w:rsidTr="0079309A">
        <w:tc>
          <w:tcPr>
            <w:tcW w:w="425" w:type="dxa"/>
            <w:shd w:val="clear" w:color="auto" w:fill="auto"/>
          </w:tcPr>
          <w:p w14:paraId="6D88CF98" w14:textId="77777777" w:rsidR="00B40D61" w:rsidRPr="0068540D"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Razmerje v skladu s 527. členom ZGD-1</w:t>
            </w:r>
          </w:p>
        </w:tc>
      </w:tr>
      <w:tr w:rsidR="00B40D61" w:rsidRPr="0068540D" w14:paraId="457B459F" w14:textId="77777777" w:rsidTr="0079309A">
        <w:trPr>
          <w:trHeight w:val="1073"/>
        </w:trPr>
        <w:tc>
          <w:tcPr>
            <w:tcW w:w="425" w:type="dxa"/>
            <w:shd w:val="clear" w:color="auto" w:fill="auto"/>
          </w:tcPr>
          <w:p w14:paraId="2DDB1D5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1.</w:t>
            </w:r>
          </w:p>
        </w:tc>
        <w:tc>
          <w:tcPr>
            <w:tcW w:w="4962" w:type="dxa"/>
            <w:shd w:val="clear" w:color="auto" w:fill="auto"/>
          </w:tcPr>
          <w:p w14:paraId="4A023254"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68540D" w:rsidRDefault="00B40D61" w:rsidP="00954B58">
            <w:pPr>
              <w:jc w:val="both"/>
              <w:rPr>
                <w:rFonts w:asciiTheme="majorHAnsi" w:eastAsia="Times New Roman" w:hAnsiTheme="majorHAnsi" w:cs="Arial"/>
                <w:b/>
              </w:rPr>
            </w:pPr>
          </w:p>
        </w:tc>
      </w:tr>
      <w:tr w:rsidR="00B40D61" w:rsidRPr="0068540D" w14:paraId="7E5F975F" w14:textId="77777777" w:rsidTr="0079309A">
        <w:trPr>
          <w:trHeight w:val="975"/>
        </w:trPr>
        <w:tc>
          <w:tcPr>
            <w:tcW w:w="425" w:type="dxa"/>
            <w:shd w:val="clear" w:color="auto" w:fill="auto"/>
          </w:tcPr>
          <w:p w14:paraId="252AD15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4962" w:type="dxa"/>
            <w:shd w:val="clear" w:color="auto" w:fill="auto"/>
          </w:tcPr>
          <w:p w14:paraId="76AD8B48"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68540D" w:rsidRDefault="00B40D61" w:rsidP="00954B58">
            <w:pPr>
              <w:jc w:val="both"/>
              <w:rPr>
                <w:rFonts w:asciiTheme="majorHAnsi" w:eastAsia="Times New Roman" w:hAnsiTheme="majorHAnsi" w:cs="Arial"/>
                <w:b/>
              </w:rPr>
            </w:pPr>
          </w:p>
        </w:tc>
      </w:tr>
      <w:tr w:rsidR="00B40D61" w:rsidRPr="0068540D" w14:paraId="53C5C66D" w14:textId="77777777" w:rsidTr="0079309A">
        <w:trPr>
          <w:trHeight w:val="989"/>
        </w:trPr>
        <w:tc>
          <w:tcPr>
            <w:tcW w:w="425" w:type="dxa"/>
            <w:shd w:val="clear" w:color="auto" w:fill="auto"/>
          </w:tcPr>
          <w:p w14:paraId="343F129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3.</w:t>
            </w:r>
          </w:p>
        </w:tc>
        <w:tc>
          <w:tcPr>
            <w:tcW w:w="4962" w:type="dxa"/>
            <w:shd w:val="clear" w:color="auto" w:fill="auto"/>
          </w:tcPr>
          <w:p w14:paraId="72BA2205"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68540D" w:rsidRDefault="00B40D61" w:rsidP="00954B58">
            <w:pPr>
              <w:jc w:val="both"/>
              <w:rPr>
                <w:rFonts w:asciiTheme="majorHAnsi" w:eastAsia="Times New Roman" w:hAnsiTheme="majorHAnsi" w:cs="Arial"/>
                <w:b/>
              </w:rPr>
            </w:pPr>
          </w:p>
        </w:tc>
      </w:tr>
    </w:tbl>
    <w:p w14:paraId="655A26F3" w14:textId="77777777" w:rsidR="00B40D61" w:rsidRPr="0068540D" w:rsidRDefault="00B40D61" w:rsidP="00954B58">
      <w:pPr>
        <w:jc w:val="both"/>
        <w:rPr>
          <w:rFonts w:asciiTheme="majorHAnsi" w:eastAsia="Times New Roman" w:hAnsiTheme="majorHAnsi" w:cs="Arial"/>
          <w:i/>
        </w:rPr>
      </w:pPr>
      <w:r w:rsidRPr="0068540D">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68540D" w:rsidRDefault="00B40D61" w:rsidP="00954B58">
      <w:pPr>
        <w:jc w:val="both"/>
        <w:rPr>
          <w:rFonts w:asciiTheme="majorHAnsi" w:eastAsia="Times New Roman" w:hAnsiTheme="majorHAnsi" w:cs="Arial"/>
          <w:b/>
        </w:rPr>
      </w:pPr>
    </w:p>
    <w:p w14:paraId="4CCFE1E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Izjavljam, da sem kot fizične osebe – udeležence v lastništvu ponudnika navedel:</w:t>
      </w:r>
    </w:p>
    <w:p w14:paraId="5E1B188A"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68540D" w:rsidRDefault="00B40D61" w:rsidP="00954B58">
      <w:pPr>
        <w:jc w:val="both"/>
        <w:rPr>
          <w:rFonts w:asciiTheme="majorHAnsi" w:eastAsia="Times New Roman" w:hAnsiTheme="majorHAnsi" w:cs="Arial"/>
        </w:rPr>
      </w:pPr>
    </w:p>
    <w:p w14:paraId="64063BC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68540D" w:rsidRDefault="00B40D61" w:rsidP="00954B58">
      <w:pPr>
        <w:jc w:val="both"/>
        <w:rPr>
          <w:rFonts w:asciiTheme="majorHAnsi" w:eastAsia="Times New Roman" w:hAnsiTheme="majorHAnsi" w:cs="Arial"/>
        </w:rPr>
      </w:pPr>
    </w:p>
    <w:p w14:paraId="1693C83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68540D" w:rsidRDefault="00636868" w:rsidP="00954B58">
      <w:pPr>
        <w:jc w:val="both"/>
        <w:rPr>
          <w:rFonts w:asciiTheme="majorHAnsi" w:eastAsia="Times New Roman" w:hAnsiTheme="majorHAnsi" w:cs="Arial"/>
        </w:rPr>
      </w:pPr>
    </w:p>
    <w:p w14:paraId="7583D58D" w14:textId="77777777" w:rsidR="00CE06CC" w:rsidRPr="0068540D" w:rsidRDefault="00B40D61" w:rsidP="00954B58">
      <w:pPr>
        <w:rPr>
          <w:rFonts w:asciiTheme="majorHAnsi" w:hAnsiTheme="majorHAnsi" w:cs="Arial"/>
        </w:rPr>
      </w:pPr>
      <w:r w:rsidRPr="0068540D">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68540D" w14:paraId="12C18A35" w14:textId="77777777" w:rsidTr="00537A08">
        <w:trPr>
          <w:trHeight w:val="737"/>
        </w:trPr>
        <w:tc>
          <w:tcPr>
            <w:tcW w:w="2162" w:type="dxa"/>
          </w:tcPr>
          <w:p w14:paraId="5DA47BD4" w14:textId="77777777" w:rsidR="00CE06CC" w:rsidRPr="0068540D" w:rsidRDefault="00CE06CC" w:rsidP="00954B58">
            <w:pPr>
              <w:rPr>
                <w:rFonts w:asciiTheme="majorHAnsi" w:hAnsiTheme="majorHAnsi" w:cs="Arial"/>
              </w:rPr>
            </w:pPr>
            <w:r w:rsidRPr="0068540D">
              <w:rPr>
                <w:rFonts w:asciiTheme="majorHAnsi" w:hAnsiTheme="majorHAnsi" w:cs="Arial"/>
              </w:rPr>
              <w:t>KRAJ</w:t>
            </w:r>
          </w:p>
          <w:p w14:paraId="0A2F6CBB" w14:textId="77777777" w:rsidR="00CE06CC" w:rsidRPr="0068540D" w:rsidRDefault="00CE06CC" w:rsidP="00954B58">
            <w:pPr>
              <w:rPr>
                <w:rFonts w:asciiTheme="majorHAnsi" w:hAnsiTheme="majorHAnsi" w:cs="Arial"/>
              </w:rPr>
            </w:pPr>
          </w:p>
        </w:tc>
        <w:tc>
          <w:tcPr>
            <w:tcW w:w="2410" w:type="dxa"/>
            <w:vMerge w:val="restart"/>
          </w:tcPr>
          <w:p w14:paraId="586AE6F2" w14:textId="77777777" w:rsidR="00CE06CC" w:rsidRPr="0068540D" w:rsidRDefault="00CE06CC" w:rsidP="00954B58">
            <w:pPr>
              <w:rPr>
                <w:rFonts w:asciiTheme="majorHAnsi" w:hAnsiTheme="majorHAnsi" w:cs="Arial"/>
              </w:rPr>
            </w:pPr>
            <w:r w:rsidRPr="0068540D">
              <w:rPr>
                <w:rFonts w:asciiTheme="majorHAnsi" w:hAnsiTheme="majorHAnsi" w:cs="Arial"/>
              </w:rPr>
              <w:t>ŽIG</w:t>
            </w:r>
          </w:p>
        </w:tc>
        <w:tc>
          <w:tcPr>
            <w:tcW w:w="4500" w:type="dxa"/>
            <w:vMerge w:val="restart"/>
          </w:tcPr>
          <w:p w14:paraId="182AC7C7" w14:textId="77777777" w:rsidR="00CE06CC" w:rsidRPr="0068540D" w:rsidRDefault="00CE06CC" w:rsidP="00954B58">
            <w:pPr>
              <w:rPr>
                <w:rFonts w:asciiTheme="majorHAnsi" w:hAnsiTheme="majorHAnsi" w:cs="Arial"/>
              </w:rPr>
            </w:pPr>
            <w:r w:rsidRPr="0068540D">
              <w:rPr>
                <w:rFonts w:asciiTheme="majorHAnsi" w:hAnsiTheme="majorHAnsi" w:cs="Arial"/>
              </w:rPr>
              <w:t>GOSPODARSKI SUBJEKT</w:t>
            </w:r>
          </w:p>
          <w:p w14:paraId="3C3EEC6B" w14:textId="77777777" w:rsidR="00CE06CC" w:rsidRPr="0068540D" w:rsidRDefault="00CE06CC" w:rsidP="00954B58">
            <w:pPr>
              <w:rPr>
                <w:rFonts w:asciiTheme="majorHAnsi" w:hAnsiTheme="majorHAnsi" w:cs="Arial"/>
              </w:rPr>
            </w:pPr>
            <w:r w:rsidRPr="0068540D">
              <w:rPr>
                <w:rFonts w:asciiTheme="majorHAnsi" w:hAnsiTheme="majorHAnsi" w:cs="Arial"/>
              </w:rPr>
              <w:t xml:space="preserve">ime in priimek zakonitega zastopnika </w:t>
            </w:r>
          </w:p>
          <w:p w14:paraId="55009784" w14:textId="77777777" w:rsidR="00CE06CC" w:rsidRPr="0068540D" w:rsidRDefault="00CE06CC" w:rsidP="00954B58">
            <w:pPr>
              <w:rPr>
                <w:rFonts w:asciiTheme="majorHAnsi" w:hAnsiTheme="majorHAnsi" w:cs="Arial"/>
              </w:rPr>
            </w:pPr>
            <w:r w:rsidRPr="0068540D">
              <w:rPr>
                <w:rFonts w:asciiTheme="majorHAnsi" w:hAnsiTheme="majorHAnsi" w:cs="Arial"/>
              </w:rPr>
              <w:t xml:space="preserve"> in podpis</w:t>
            </w:r>
          </w:p>
        </w:tc>
      </w:tr>
      <w:tr w:rsidR="00CE06CC" w:rsidRPr="0068540D" w14:paraId="72D7747A" w14:textId="77777777" w:rsidTr="00537A08">
        <w:trPr>
          <w:trHeight w:val="737"/>
        </w:trPr>
        <w:tc>
          <w:tcPr>
            <w:tcW w:w="2162" w:type="dxa"/>
          </w:tcPr>
          <w:p w14:paraId="25DFD245" w14:textId="77777777" w:rsidR="00CE06CC" w:rsidRPr="0068540D" w:rsidRDefault="00CE06CC"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169271B1" w14:textId="77777777" w:rsidR="00CE06CC" w:rsidRPr="0068540D"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68540D" w:rsidRDefault="00CE06CC" w:rsidP="00954B58">
            <w:pPr>
              <w:rPr>
                <w:rFonts w:asciiTheme="majorHAnsi" w:hAnsiTheme="majorHAnsi" w:cs="Arial"/>
              </w:rPr>
            </w:pPr>
          </w:p>
        </w:tc>
      </w:tr>
      <w:bookmarkEnd w:id="193"/>
      <w:bookmarkEnd w:id="194"/>
      <w:bookmarkEnd w:id="195"/>
    </w:tbl>
    <w:p w14:paraId="4E9C5931" w14:textId="5B05AAC7" w:rsidR="00F31EAF" w:rsidRPr="0068540D" w:rsidRDefault="00F31EAF" w:rsidP="00954B58">
      <w:pPr>
        <w:rPr>
          <w:rFonts w:asciiTheme="majorHAnsi" w:hAnsiTheme="majorHAnsi" w:cs="Arial"/>
        </w:rPr>
      </w:pPr>
    </w:p>
    <w:sectPr w:rsidR="00F31EAF" w:rsidRPr="0068540D" w:rsidSect="00326720">
      <w:headerReference w:type="default" r:id="rId18"/>
      <w:footerReference w:type="default" r:id="rId19"/>
      <w:headerReference w:type="first" r:id="rId20"/>
      <w:footerReference w:type="first" r:id="rId2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B08B" w14:textId="77777777" w:rsidR="001E6730" w:rsidRDefault="001E6730">
      <w:r>
        <w:separator/>
      </w:r>
    </w:p>
  </w:endnote>
  <w:endnote w:type="continuationSeparator" w:id="0">
    <w:p w14:paraId="5C24994E" w14:textId="77777777" w:rsidR="001E6730" w:rsidRDefault="001E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7758" w14:textId="46552D7C" w:rsidR="00C86928" w:rsidRDefault="00C86928" w:rsidP="00F460ED">
    <w:pPr>
      <w:pStyle w:val="Noga"/>
      <w:jc w:val="right"/>
      <w:rPr>
        <w:lang w:val="sl-SI"/>
      </w:rPr>
    </w:pPr>
  </w:p>
  <w:p w14:paraId="535A9C2A" w14:textId="77777777" w:rsidR="00C86928" w:rsidRPr="0075427B" w:rsidRDefault="000258EE"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C86928" w:rsidRPr="00B54461" w:rsidRDefault="00C86928"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69B8AAF" w14:textId="77777777" w:rsidR="0052578A" w:rsidRPr="0052578A" w:rsidRDefault="00C86928" w:rsidP="0052578A">
    <w:pPr>
      <w:jc w:val="center"/>
      <w:rPr>
        <w:rFonts w:asciiTheme="majorHAnsi" w:hAnsiTheme="majorHAnsi"/>
        <w:sz w:val="18"/>
        <w:szCs w:val="18"/>
      </w:rPr>
    </w:pPr>
    <w:r w:rsidRPr="00B54461">
      <w:rPr>
        <w:rFonts w:asciiTheme="majorHAnsi" w:hAnsiTheme="majorHAnsi" w:cs="Arial"/>
      </w:rPr>
      <w:tab/>
    </w:r>
    <w:r w:rsidR="0052578A" w:rsidRPr="0052578A">
      <w:rPr>
        <w:rFonts w:asciiTheme="majorHAnsi" w:hAnsiTheme="majorHAnsi"/>
        <w:sz w:val="18"/>
        <w:szCs w:val="18"/>
      </w:rPr>
      <w:t>»</w:t>
    </w:r>
    <w:r w:rsidR="0052578A" w:rsidRPr="0052578A">
      <w:rPr>
        <w:rFonts w:asciiTheme="majorHAnsi" w:hAnsiTheme="majorHAnsi" w:cstheme="majorHAnsi"/>
        <w:sz w:val="18"/>
        <w:szCs w:val="18"/>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sz w:val="18"/>
        <w:szCs w:val="18"/>
      </w:rPr>
      <w:t>predzgoščanja</w:t>
    </w:r>
    <w:proofErr w:type="spellEnd"/>
    <w:r w:rsidR="0052578A" w:rsidRPr="0052578A">
      <w:rPr>
        <w:rFonts w:asciiTheme="majorHAnsi" w:hAnsiTheme="majorHAnsi" w:cstheme="majorHAnsi"/>
        <w:sz w:val="18"/>
        <w:szCs w:val="18"/>
      </w:rPr>
      <w:t xml:space="preserve"> in dehidracija blata</w:t>
    </w:r>
    <w:r w:rsidR="0052578A" w:rsidRPr="0052578A">
      <w:rPr>
        <w:rFonts w:asciiTheme="majorHAnsi" w:hAnsiTheme="majorHAnsi"/>
        <w:sz w:val="18"/>
        <w:szCs w:val="18"/>
      </w:rPr>
      <w:t>«.</w:t>
    </w:r>
  </w:p>
  <w:p w14:paraId="1CE41048" w14:textId="68242839" w:rsidR="00C86928" w:rsidRPr="00B54461" w:rsidRDefault="0052578A" w:rsidP="0052578A">
    <w:pPr>
      <w:pStyle w:val="Noga"/>
      <w:tabs>
        <w:tab w:val="clear" w:pos="9072"/>
        <w:tab w:val="left" w:pos="4155"/>
        <w:tab w:val="right" w:pos="9066"/>
      </w:tabs>
      <w:rPr>
        <w:rFonts w:asciiTheme="majorHAnsi" w:hAnsiTheme="majorHAnsi" w:cs="Arial"/>
        <w:lang w:val="sl-SI"/>
      </w:rPr>
    </w:pPr>
    <w:r>
      <w:rPr>
        <w:rFonts w:asciiTheme="majorHAnsi" w:hAnsiTheme="majorHAnsi" w:cs="Arial"/>
      </w:rPr>
      <w:tab/>
    </w:r>
    <w:r w:rsidR="00C86928" w:rsidRPr="00B54461">
      <w:rPr>
        <w:rFonts w:asciiTheme="majorHAnsi" w:hAnsiTheme="majorHAnsi" w:cs="Arial"/>
      </w:rPr>
      <w:tab/>
    </w:r>
    <w:r w:rsidR="00C86928" w:rsidRPr="00B54461">
      <w:rPr>
        <w:rFonts w:asciiTheme="majorHAnsi" w:hAnsiTheme="majorHAnsi" w:cs="Arial"/>
      </w:rPr>
      <w:fldChar w:fldCharType="begin"/>
    </w:r>
    <w:r w:rsidR="00C86928" w:rsidRPr="00B54461">
      <w:rPr>
        <w:rFonts w:asciiTheme="majorHAnsi" w:hAnsiTheme="majorHAnsi" w:cs="Arial"/>
      </w:rPr>
      <w:instrText>PAGE   \* MERGEFORMAT</w:instrText>
    </w:r>
    <w:r w:rsidR="00C86928" w:rsidRPr="00B54461">
      <w:rPr>
        <w:rFonts w:asciiTheme="majorHAnsi" w:hAnsiTheme="majorHAnsi" w:cs="Arial"/>
      </w:rPr>
      <w:fldChar w:fldCharType="separate"/>
    </w:r>
    <w:r w:rsidR="00AE4605">
      <w:rPr>
        <w:rFonts w:asciiTheme="majorHAnsi" w:hAnsiTheme="majorHAnsi" w:cs="Arial"/>
        <w:noProof/>
      </w:rPr>
      <w:t>2</w:t>
    </w:r>
    <w:r w:rsidR="00C86928" w:rsidRPr="00B54461">
      <w:rPr>
        <w:rFonts w:asciiTheme="majorHAnsi" w:hAnsiTheme="majorHAnsi" w:cs="Arial"/>
      </w:rPr>
      <w:fldChar w:fldCharType="end"/>
    </w:r>
    <w:r w:rsidR="00C86928" w:rsidRPr="00B54461">
      <w:rPr>
        <w:rFonts w:asciiTheme="majorHAnsi" w:hAnsiTheme="majorHAnsi" w:cs="Arial"/>
        <w:lang w:eastAsia="x-none"/>
      </w:rPr>
      <w:t xml:space="preserve"> | </w:t>
    </w:r>
    <w:r w:rsidR="00C86928"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C86928" w:rsidRDefault="00C86928" w:rsidP="000F371E">
    <w:pPr>
      <w:pStyle w:val="Noga"/>
      <w:jc w:val="center"/>
      <w:rPr>
        <w:lang w:val="sl-SI"/>
      </w:rPr>
    </w:pPr>
  </w:p>
  <w:p w14:paraId="72B6411A" w14:textId="77777777" w:rsidR="00C86928" w:rsidRDefault="000258EE" w:rsidP="000F371E">
    <w:pPr>
      <w:pStyle w:val="Noga"/>
      <w:jc w:val="center"/>
      <w:rPr>
        <w:lang w:val="sl-SI"/>
      </w:rPr>
    </w:pPr>
    <w:r>
      <w:pict w14:anchorId="1C85BDDF">
        <v:rect id="_x0000_i1029" style="width:453.6pt;height:1.5pt" o:hralign="center" o:hrstd="t" o:hr="t" fillcolor="#a0a0a0" stroked="f"/>
      </w:pict>
    </w:r>
  </w:p>
  <w:p w14:paraId="54EC7349" w14:textId="77777777" w:rsidR="00C86928" w:rsidRPr="00B05801" w:rsidRDefault="00C86928" w:rsidP="000F371E">
    <w:pPr>
      <w:pStyle w:val="Noga"/>
      <w:jc w:val="center"/>
      <w:rPr>
        <w:color w:val="00B050"/>
        <w:lang w:val="sl-SI"/>
      </w:rPr>
    </w:pPr>
  </w:p>
  <w:p w14:paraId="39C66227" w14:textId="77777777" w:rsidR="00FF7583" w:rsidRPr="00FF7583" w:rsidRDefault="00FF7583" w:rsidP="00FF7583">
    <w:pPr>
      <w:jc w:val="cente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p>
  <w:p w14:paraId="0E0FA6A4" w14:textId="2F03A464" w:rsidR="00C86928" w:rsidRPr="000547A7" w:rsidRDefault="00C86928" w:rsidP="00FF7583">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BF6A" w14:textId="77777777" w:rsidR="001E6730" w:rsidRDefault="001E6730">
      <w:r>
        <w:separator/>
      </w:r>
    </w:p>
  </w:footnote>
  <w:footnote w:type="continuationSeparator" w:id="0">
    <w:p w14:paraId="2DE44AE0" w14:textId="77777777" w:rsidR="001E6730" w:rsidRDefault="001E6730">
      <w:r>
        <w:continuationSeparator/>
      </w:r>
    </w:p>
  </w:footnote>
  <w:footnote w:id="1">
    <w:p w14:paraId="51D1C5B0" w14:textId="77777777" w:rsidR="00C86928" w:rsidRPr="00DF0148" w:rsidRDefault="00C86928"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C86928" w:rsidRPr="00C972CE" w:rsidRDefault="00C86928"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C86928" w:rsidRPr="00602D9F" w:rsidRDefault="00C86928"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C86928" w:rsidRPr="00602D9F" w:rsidRDefault="00C86928"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C86928" w:rsidRPr="00602D9F" w:rsidRDefault="00C86928"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C86928" w:rsidRPr="0050796A" w:rsidRDefault="00C86928"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C86928" w:rsidRDefault="00C86928" w:rsidP="000F371E">
    <w:pPr>
      <w:pStyle w:val="Glava"/>
      <w:rPr>
        <w:lang w:val="sl-SI"/>
      </w:rPr>
    </w:pPr>
  </w:p>
  <w:p w14:paraId="79D18794" w14:textId="5C45EAC4" w:rsidR="00C86928" w:rsidRDefault="00C86928" w:rsidP="000F371E">
    <w:pPr>
      <w:pStyle w:val="Glava"/>
      <w:rPr>
        <w:lang w:val="sl-SI"/>
      </w:rPr>
    </w:pPr>
  </w:p>
  <w:p w14:paraId="764B2C9A" w14:textId="77777777" w:rsidR="00C86928" w:rsidRDefault="00C86928" w:rsidP="000F371E">
    <w:pPr>
      <w:pStyle w:val="Glava"/>
      <w:rPr>
        <w:lang w:val="sl-SI"/>
      </w:rPr>
    </w:pPr>
  </w:p>
  <w:p w14:paraId="3CFB0941" w14:textId="77777777" w:rsidR="00C86928" w:rsidRDefault="00C86928" w:rsidP="000F371E">
    <w:pPr>
      <w:pStyle w:val="Glava"/>
      <w:rPr>
        <w:lang w:val="sl-SI"/>
      </w:rPr>
    </w:pPr>
  </w:p>
  <w:p w14:paraId="059EDF74" w14:textId="77777777" w:rsidR="00C86928" w:rsidRDefault="000258EE" w:rsidP="000F371E">
    <w:pPr>
      <w:pStyle w:val="Glava"/>
      <w:rPr>
        <w:lang w:val="sl-SI"/>
      </w:rPr>
    </w:pPr>
    <w:r>
      <w:pict w14:anchorId="0D87EBFC">
        <v:rect id="_x0000_i1026" style="width:453.6pt;height:1.5pt" o:hralign="center" o:hrstd="t" o:hr="t" fillcolor="#a0a0a0" stroked="f"/>
      </w:pict>
    </w:r>
  </w:p>
  <w:p w14:paraId="3AEF1AA4" w14:textId="77777777" w:rsidR="00C86928" w:rsidRPr="000F371E" w:rsidRDefault="00C8692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77777777" w:rsidR="00C86928" w:rsidRDefault="00C86928" w:rsidP="00DD1CF6">
    <w:pPr>
      <w:pStyle w:val="Glava"/>
      <w:rPr>
        <w:rFonts w:cs="Arial"/>
        <w:b/>
        <w:bCs/>
        <w:sz w:val="23"/>
        <w:szCs w:val="23"/>
      </w:rPr>
    </w:pPr>
  </w:p>
  <w:p w14:paraId="3D086F3C" w14:textId="0AFD8D6B" w:rsidR="00C86928" w:rsidRDefault="00326720" w:rsidP="00DD1CF6">
    <w:pPr>
      <w:pStyle w:val="Glava"/>
      <w:rPr>
        <w:rFonts w:cs="Arial"/>
        <w:b/>
        <w:bCs/>
        <w:sz w:val="23"/>
        <w:szCs w:val="23"/>
      </w:rPr>
    </w:pPr>
    <w:r w:rsidRPr="00486C79">
      <w:rPr>
        <w:noProof/>
        <w:lang w:val="en-GB" w:eastAsia="en-GB"/>
      </w:rPr>
      <w:drawing>
        <wp:inline distT="0" distB="0" distL="0" distR="0" wp14:anchorId="65A92242" wp14:editId="24943D6E">
          <wp:extent cx="3111500" cy="349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1500" cy="349250"/>
                  </a:xfrm>
                  <a:prstGeom prst="rect">
                    <a:avLst/>
                  </a:prstGeom>
                  <a:noFill/>
                  <a:ln>
                    <a:noFill/>
                  </a:ln>
                </pic:spPr>
              </pic:pic>
            </a:graphicData>
          </a:graphic>
        </wp:inline>
      </w:drawing>
    </w:r>
    <w:r w:rsidRPr="00486C79">
      <w:rPr>
        <w:noProof/>
        <w:lang w:val="en-GB" w:eastAsia="en-GB"/>
      </w:rPr>
      <w:drawing>
        <wp:inline distT="0" distB="0" distL="0" distR="0" wp14:anchorId="3C26FDAA" wp14:editId="3EDE3AA6">
          <wp:extent cx="1695450" cy="5080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5450" cy="508000"/>
                  </a:xfrm>
                  <a:prstGeom prst="rect">
                    <a:avLst/>
                  </a:prstGeom>
                  <a:noFill/>
                  <a:ln>
                    <a:noFill/>
                  </a:ln>
                </pic:spPr>
              </pic:pic>
            </a:graphicData>
          </a:graphic>
        </wp:inline>
      </w:drawing>
    </w:r>
  </w:p>
  <w:p w14:paraId="07A02CBD" w14:textId="77777777" w:rsidR="00C86928" w:rsidRPr="00B05801" w:rsidRDefault="000258EE"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C86928" w:rsidRPr="000F371E" w:rsidRDefault="00C8692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4A258A"/>
    <w:multiLevelType w:val="hybridMultilevel"/>
    <w:tmpl w:val="C79087D2"/>
    <w:lvl w:ilvl="0" w:tplc="FB7429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20138E"/>
    <w:multiLevelType w:val="hybridMultilevel"/>
    <w:tmpl w:val="AF444D2E"/>
    <w:lvl w:ilvl="0" w:tplc="620A9ED4">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7C6BB8"/>
    <w:multiLevelType w:val="hybridMultilevel"/>
    <w:tmpl w:val="C4740C00"/>
    <w:lvl w:ilvl="0" w:tplc="AFB8B03C">
      <w:start w:val="10"/>
      <w:numFmt w:val="bullet"/>
      <w:pStyle w:val="Slog8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5C85962"/>
    <w:multiLevelType w:val="hybridMultilevel"/>
    <w:tmpl w:val="DACE9760"/>
    <w:lvl w:ilvl="0" w:tplc="A614D248">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350B6F"/>
    <w:multiLevelType w:val="hybridMultilevel"/>
    <w:tmpl w:val="35FC8154"/>
    <w:lvl w:ilvl="0" w:tplc="04E8A65A">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255CFF"/>
    <w:multiLevelType w:val="hybridMultilevel"/>
    <w:tmpl w:val="EA602D86"/>
    <w:lvl w:ilvl="0" w:tplc="B324FC24">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44C371A"/>
    <w:multiLevelType w:val="hybridMultilevel"/>
    <w:tmpl w:val="923C95FE"/>
    <w:lvl w:ilvl="0" w:tplc="C764040A">
      <w:start w:val="10"/>
      <w:numFmt w:val="bullet"/>
      <w:pStyle w:val="Slog8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932D25"/>
    <w:multiLevelType w:val="hybridMultilevel"/>
    <w:tmpl w:val="3E3E4F0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D0D98"/>
    <w:multiLevelType w:val="hybridMultilevel"/>
    <w:tmpl w:val="29D07674"/>
    <w:lvl w:ilvl="0" w:tplc="AC968AB8">
      <w:start w:val="10"/>
      <w:numFmt w:val="bullet"/>
      <w:pStyle w:val="Slog8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3622C1"/>
    <w:multiLevelType w:val="hybridMultilevel"/>
    <w:tmpl w:val="F9F02BF2"/>
    <w:lvl w:ilvl="0" w:tplc="7198370C">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C90C73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E5512B"/>
    <w:multiLevelType w:val="multilevel"/>
    <w:tmpl w:val="5290C3B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F032713"/>
    <w:multiLevelType w:val="hybridMultilevel"/>
    <w:tmpl w:val="059C9FBA"/>
    <w:lvl w:ilvl="0" w:tplc="3E548BF6">
      <w:start w:val="10"/>
      <w:numFmt w:val="bullet"/>
      <w:pStyle w:val="Slog5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326867"/>
    <w:multiLevelType w:val="hybridMultilevel"/>
    <w:tmpl w:val="2E4EC8C0"/>
    <w:lvl w:ilvl="0" w:tplc="0E484610">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AF3FFD"/>
    <w:multiLevelType w:val="hybridMultilevel"/>
    <w:tmpl w:val="7DC45804"/>
    <w:lvl w:ilvl="0" w:tplc="E98A0572">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EF71C6B"/>
    <w:multiLevelType w:val="hybridMultilevel"/>
    <w:tmpl w:val="85E2B0E8"/>
    <w:lvl w:ilvl="0" w:tplc="370889E6">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03C513A"/>
    <w:multiLevelType w:val="hybridMultilevel"/>
    <w:tmpl w:val="47B078C0"/>
    <w:lvl w:ilvl="0" w:tplc="D944C464">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3B4673"/>
    <w:multiLevelType w:val="hybridMultilevel"/>
    <w:tmpl w:val="39D03604"/>
    <w:lvl w:ilvl="0" w:tplc="7E725986">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F1F7A5F"/>
    <w:multiLevelType w:val="hybridMultilevel"/>
    <w:tmpl w:val="EA5C91C2"/>
    <w:lvl w:ilvl="0" w:tplc="2C7601C8">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3C1286D"/>
    <w:multiLevelType w:val="hybridMultilevel"/>
    <w:tmpl w:val="845AFA2E"/>
    <w:lvl w:ilvl="0" w:tplc="445877B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82C20B2"/>
    <w:multiLevelType w:val="hybridMultilevel"/>
    <w:tmpl w:val="54804A42"/>
    <w:lvl w:ilvl="0" w:tplc="011E3E52">
      <w:start w:val="2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A796146"/>
    <w:multiLevelType w:val="hybridMultilevel"/>
    <w:tmpl w:val="02EA0EBE"/>
    <w:lvl w:ilvl="0" w:tplc="F064C472">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C4322F9"/>
    <w:multiLevelType w:val="hybridMultilevel"/>
    <w:tmpl w:val="890E53F4"/>
    <w:lvl w:ilvl="0" w:tplc="331AB41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789856828">
    <w:abstractNumId w:val="94"/>
  </w:num>
  <w:num w:numId="2" w16cid:durableId="550461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2805058">
    <w:abstractNumId w:val="72"/>
  </w:num>
  <w:num w:numId="4" w16cid:durableId="844634480">
    <w:abstractNumId w:val="58"/>
  </w:num>
  <w:num w:numId="5" w16cid:durableId="1711690747">
    <w:abstractNumId w:val="30"/>
  </w:num>
  <w:num w:numId="6" w16cid:durableId="122313646">
    <w:abstractNumId w:val="84"/>
  </w:num>
  <w:num w:numId="7" w16cid:durableId="1911309553">
    <w:abstractNumId w:val="37"/>
  </w:num>
  <w:num w:numId="8" w16cid:durableId="2071611583">
    <w:abstractNumId w:val="88"/>
  </w:num>
  <w:num w:numId="9" w16cid:durableId="349530720">
    <w:abstractNumId w:val="11"/>
  </w:num>
  <w:num w:numId="10" w16cid:durableId="1695299391">
    <w:abstractNumId w:val="92"/>
  </w:num>
  <w:num w:numId="11" w16cid:durableId="686055896">
    <w:abstractNumId w:val="23"/>
  </w:num>
  <w:num w:numId="12" w16cid:durableId="1012294184">
    <w:abstractNumId w:val="73"/>
  </w:num>
  <w:num w:numId="13" w16cid:durableId="1800418556">
    <w:abstractNumId w:val="91"/>
  </w:num>
  <w:num w:numId="14" w16cid:durableId="166218014">
    <w:abstractNumId w:val="15"/>
  </w:num>
  <w:num w:numId="15" w16cid:durableId="981420983">
    <w:abstractNumId w:val="25"/>
  </w:num>
  <w:num w:numId="16" w16cid:durableId="1715234031">
    <w:abstractNumId w:val="60"/>
  </w:num>
  <w:num w:numId="17" w16cid:durableId="1036081811">
    <w:abstractNumId w:val="12"/>
  </w:num>
  <w:num w:numId="18" w16cid:durableId="221870889">
    <w:abstractNumId w:val="43"/>
  </w:num>
  <w:num w:numId="19" w16cid:durableId="1921329159">
    <w:abstractNumId w:val="17"/>
  </w:num>
  <w:num w:numId="20" w16cid:durableId="1958758290">
    <w:abstractNumId w:val="77"/>
  </w:num>
  <w:num w:numId="21" w16cid:durableId="1403603308">
    <w:abstractNumId w:val="65"/>
  </w:num>
  <w:num w:numId="22" w16cid:durableId="1755273078">
    <w:abstractNumId w:val="78"/>
  </w:num>
  <w:num w:numId="23" w16cid:durableId="1258517431">
    <w:abstractNumId w:val="52"/>
  </w:num>
  <w:num w:numId="24" w16cid:durableId="1799647178">
    <w:abstractNumId w:val="76"/>
  </w:num>
  <w:num w:numId="25" w16cid:durableId="1166556141">
    <w:abstractNumId w:val="35"/>
  </w:num>
  <w:num w:numId="26" w16cid:durableId="2061204736">
    <w:abstractNumId w:val="35"/>
    <w:lvlOverride w:ilvl="0">
      <w:startOverride w:val="1"/>
    </w:lvlOverride>
  </w:num>
  <w:num w:numId="27" w16cid:durableId="1768115225">
    <w:abstractNumId w:val="71"/>
  </w:num>
  <w:num w:numId="28" w16cid:durableId="1835218157">
    <w:abstractNumId w:val="50"/>
  </w:num>
  <w:num w:numId="29" w16cid:durableId="2101831932">
    <w:abstractNumId w:val="63"/>
  </w:num>
  <w:num w:numId="30" w16cid:durableId="368920872">
    <w:abstractNumId w:val="21"/>
  </w:num>
  <w:num w:numId="31" w16cid:durableId="1661351754">
    <w:abstractNumId w:val="46"/>
  </w:num>
  <w:num w:numId="32" w16cid:durableId="405147449">
    <w:abstractNumId w:val="47"/>
  </w:num>
  <w:num w:numId="33" w16cid:durableId="386147988">
    <w:abstractNumId w:val="16"/>
  </w:num>
  <w:num w:numId="34" w16cid:durableId="1999386303">
    <w:abstractNumId w:val="93"/>
  </w:num>
  <w:num w:numId="35" w16cid:durableId="196166544">
    <w:abstractNumId w:val="56"/>
  </w:num>
  <w:num w:numId="36" w16cid:durableId="713582367">
    <w:abstractNumId w:val="82"/>
  </w:num>
  <w:num w:numId="37" w16cid:durableId="1479152010">
    <w:abstractNumId w:val="61"/>
  </w:num>
  <w:num w:numId="38" w16cid:durableId="211771636">
    <w:abstractNumId w:val="87"/>
  </w:num>
  <w:num w:numId="39" w16cid:durableId="1189176542">
    <w:abstractNumId w:val="31"/>
  </w:num>
  <w:num w:numId="40" w16cid:durableId="1492482550">
    <w:abstractNumId w:val="27"/>
  </w:num>
  <w:num w:numId="41" w16cid:durableId="665090591">
    <w:abstractNumId w:val="34"/>
  </w:num>
  <w:num w:numId="42" w16cid:durableId="577982523">
    <w:abstractNumId w:val="83"/>
  </w:num>
  <w:num w:numId="43" w16cid:durableId="849951177">
    <w:abstractNumId w:val="57"/>
  </w:num>
  <w:num w:numId="44" w16cid:durableId="1363676891">
    <w:abstractNumId w:val="69"/>
  </w:num>
  <w:num w:numId="45" w16cid:durableId="1702393840">
    <w:abstractNumId w:val="49"/>
  </w:num>
  <w:num w:numId="46" w16cid:durableId="1543324659">
    <w:abstractNumId w:val="41"/>
    <w:lvlOverride w:ilvl="0">
      <w:startOverride w:val="1"/>
    </w:lvlOverride>
  </w:num>
  <w:num w:numId="47" w16cid:durableId="780683868">
    <w:abstractNumId w:val="55"/>
  </w:num>
  <w:num w:numId="48" w16cid:durableId="919289461">
    <w:abstractNumId w:val="48"/>
  </w:num>
  <w:num w:numId="49" w16cid:durableId="1565918403">
    <w:abstractNumId w:val="14"/>
  </w:num>
  <w:num w:numId="50" w16cid:durableId="1175145579">
    <w:abstractNumId w:val="59"/>
  </w:num>
  <w:num w:numId="51" w16cid:durableId="2071802734">
    <w:abstractNumId w:val="85"/>
  </w:num>
  <w:num w:numId="52" w16cid:durableId="318970231">
    <w:abstractNumId w:val="39"/>
  </w:num>
  <w:num w:numId="53" w16cid:durableId="1634628097">
    <w:abstractNumId w:val="79"/>
  </w:num>
  <w:num w:numId="54" w16cid:durableId="708457705">
    <w:abstractNumId w:val="28"/>
  </w:num>
  <w:num w:numId="55" w16cid:durableId="268899844">
    <w:abstractNumId w:val="44"/>
  </w:num>
  <w:num w:numId="56" w16cid:durableId="242957332">
    <w:abstractNumId w:val="36"/>
  </w:num>
  <w:num w:numId="57" w16cid:durableId="1442799660">
    <w:abstractNumId w:val="68"/>
  </w:num>
  <w:num w:numId="58" w16cid:durableId="747380605">
    <w:abstractNumId w:val="64"/>
  </w:num>
  <w:num w:numId="59" w16cid:durableId="1525092190">
    <w:abstractNumId w:val="40"/>
  </w:num>
  <w:num w:numId="60" w16cid:durableId="1811970323">
    <w:abstractNumId w:val="75"/>
  </w:num>
  <w:num w:numId="61" w16cid:durableId="2085376415">
    <w:abstractNumId w:val="20"/>
  </w:num>
  <w:num w:numId="62" w16cid:durableId="1806653236">
    <w:abstractNumId w:val="13"/>
  </w:num>
  <w:num w:numId="63" w16cid:durableId="1297026658">
    <w:abstractNumId w:val="26"/>
  </w:num>
  <w:num w:numId="64" w16cid:durableId="468937468">
    <w:abstractNumId w:val="89"/>
  </w:num>
  <w:num w:numId="65" w16cid:durableId="1623880853">
    <w:abstractNumId w:val="70"/>
  </w:num>
  <w:num w:numId="66" w16cid:durableId="851646628">
    <w:abstractNumId w:val="54"/>
  </w:num>
  <w:num w:numId="67" w16cid:durableId="93474808">
    <w:abstractNumId w:val="81"/>
  </w:num>
  <w:num w:numId="68" w16cid:durableId="1727988185">
    <w:abstractNumId w:val="66"/>
  </w:num>
  <w:num w:numId="69" w16cid:durableId="793527153">
    <w:abstractNumId w:val="10"/>
  </w:num>
  <w:num w:numId="70" w16cid:durableId="630019798">
    <w:abstractNumId w:val="18"/>
  </w:num>
  <w:num w:numId="71" w16cid:durableId="837581115">
    <w:abstractNumId w:val="19"/>
  </w:num>
  <w:num w:numId="72" w16cid:durableId="534539510">
    <w:abstractNumId w:val="53"/>
  </w:num>
  <w:num w:numId="73" w16cid:durableId="1872840677">
    <w:abstractNumId w:val="38"/>
  </w:num>
  <w:num w:numId="74" w16cid:durableId="1534805635">
    <w:abstractNumId w:val="80"/>
  </w:num>
  <w:num w:numId="75" w16cid:durableId="1355497550">
    <w:abstractNumId w:val="67"/>
  </w:num>
  <w:num w:numId="76" w16cid:durableId="470369154">
    <w:abstractNumId w:val="51"/>
  </w:num>
  <w:num w:numId="77" w16cid:durableId="587932988">
    <w:abstractNumId w:val="74"/>
  </w:num>
  <w:num w:numId="78" w16cid:durableId="1465466554">
    <w:abstractNumId w:val="45"/>
  </w:num>
  <w:num w:numId="79" w16cid:durableId="1503079388">
    <w:abstractNumId w:val="29"/>
  </w:num>
  <w:num w:numId="80" w16cid:durableId="627667411">
    <w:abstractNumId w:val="86"/>
  </w:num>
  <w:num w:numId="81" w16cid:durableId="464079738">
    <w:abstractNumId w:val="33"/>
  </w:num>
  <w:num w:numId="82" w16cid:durableId="1361467279">
    <w:abstractNumId w:val="42"/>
  </w:num>
  <w:num w:numId="83" w16cid:durableId="71439983">
    <w:abstractNumId w:val="9"/>
  </w:num>
  <w:num w:numId="84" w16cid:durableId="9070587">
    <w:abstractNumId w:val="9"/>
    <w:lvlOverride w:ilvl="0">
      <w:startOverride w:val="1"/>
    </w:lvlOverride>
  </w:num>
  <w:num w:numId="85" w16cid:durableId="49963477">
    <w:abstractNumId w:val="9"/>
    <w:lvlOverride w:ilvl="0">
      <w:startOverride w:val="10"/>
    </w:lvlOverride>
  </w:num>
  <w:num w:numId="86" w16cid:durableId="867446575">
    <w:abstractNumId w:val="24"/>
  </w:num>
  <w:num w:numId="87" w16cid:durableId="1694841414">
    <w:abstractNumId w:val="35"/>
    <w:lvlOverride w:ilvl="0">
      <w:startOverride w:val="1"/>
    </w:lvlOverride>
  </w:num>
  <w:num w:numId="88" w16cid:durableId="2121758414">
    <w:abstractNumId w:val="35"/>
  </w:num>
  <w:num w:numId="89" w16cid:durableId="2090032616">
    <w:abstractNumId w:val="90"/>
  </w:num>
  <w:num w:numId="90" w16cid:durableId="1772161089">
    <w:abstractNumId w:val="6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4C12"/>
    <w:rsid w:val="00005BE7"/>
    <w:rsid w:val="00006AC7"/>
    <w:rsid w:val="00007151"/>
    <w:rsid w:val="000118BA"/>
    <w:rsid w:val="00011E16"/>
    <w:rsid w:val="0001218F"/>
    <w:rsid w:val="00012D7B"/>
    <w:rsid w:val="000151D4"/>
    <w:rsid w:val="0001549D"/>
    <w:rsid w:val="00015568"/>
    <w:rsid w:val="00015FF3"/>
    <w:rsid w:val="00016272"/>
    <w:rsid w:val="00016A14"/>
    <w:rsid w:val="0001725D"/>
    <w:rsid w:val="00017753"/>
    <w:rsid w:val="000178D0"/>
    <w:rsid w:val="00017CB2"/>
    <w:rsid w:val="000207AF"/>
    <w:rsid w:val="0002133D"/>
    <w:rsid w:val="00021904"/>
    <w:rsid w:val="00021945"/>
    <w:rsid w:val="00022BA6"/>
    <w:rsid w:val="00022C99"/>
    <w:rsid w:val="000232EB"/>
    <w:rsid w:val="0002378C"/>
    <w:rsid w:val="00023D57"/>
    <w:rsid w:val="00024B75"/>
    <w:rsid w:val="000258EE"/>
    <w:rsid w:val="00025B57"/>
    <w:rsid w:val="00025D54"/>
    <w:rsid w:val="00026171"/>
    <w:rsid w:val="00026BA9"/>
    <w:rsid w:val="00026F12"/>
    <w:rsid w:val="00027A08"/>
    <w:rsid w:val="0003045E"/>
    <w:rsid w:val="00030870"/>
    <w:rsid w:val="00030C49"/>
    <w:rsid w:val="00030ECD"/>
    <w:rsid w:val="00031E22"/>
    <w:rsid w:val="000323C7"/>
    <w:rsid w:val="000327F9"/>
    <w:rsid w:val="00032F58"/>
    <w:rsid w:val="00033488"/>
    <w:rsid w:val="00033C84"/>
    <w:rsid w:val="00035AF1"/>
    <w:rsid w:val="00035C67"/>
    <w:rsid w:val="00036430"/>
    <w:rsid w:val="00036FB0"/>
    <w:rsid w:val="00037133"/>
    <w:rsid w:val="000374C0"/>
    <w:rsid w:val="0003761B"/>
    <w:rsid w:val="00037C14"/>
    <w:rsid w:val="00037D6D"/>
    <w:rsid w:val="00041422"/>
    <w:rsid w:val="000422DA"/>
    <w:rsid w:val="000424C9"/>
    <w:rsid w:val="000425F5"/>
    <w:rsid w:val="00043438"/>
    <w:rsid w:val="0004374C"/>
    <w:rsid w:val="00044040"/>
    <w:rsid w:val="00045205"/>
    <w:rsid w:val="0004582F"/>
    <w:rsid w:val="00045919"/>
    <w:rsid w:val="00045E2A"/>
    <w:rsid w:val="00046222"/>
    <w:rsid w:val="00046830"/>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5DC"/>
    <w:rsid w:val="00057273"/>
    <w:rsid w:val="0005737F"/>
    <w:rsid w:val="00057393"/>
    <w:rsid w:val="00057460"/>
    <w:rsid w:val="00057A4D"/>
    <w:rsid w:val="00060DBC"/>
    <w:rsid w:val="00061B4F"/>
    <w:rsid w:val="000620CE"/>
    <w:rsid w:val="00062161"/>
    <w:rsid w:val="00062BC7"/>
    <w:rsid w:val="00063C8A"/>
    <w:rsid w:val="00064063"/>
    <w:rsid w:val="000650C7"/>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283"/>
    <w:rsid w:val="000B5855"/>
    <w:rsid w:val="000B607C"/>
    <w:rsid w:val="000B6D3D"/>
    <w:rsid w:val="000B7837"/>
    <w:rsid w:val="000B7CDE"/>
    <w:rsid w:val="000C0D76"/>
    <w:rsid w:val="000C1380"/>
    <w:rsid w:val="000C1468"/>
    <w:rsid w:val="000C15DD"/>
    <w:rsid w:val="000C16E9"/>
    <w:rsid w:val="000C1860"/>
    <w:rsid w:val="000C2686"/>
    <w:rsid w:val="000C30B3"/>
    <w:rsid w:val="000C4B35"/>
    <w:rsid w:val="000C4D95"/>
    <w:rsid w:val="000C5494"/>
    <w:rsid w:val="000C6B73"/>
    <w:rsid w:val="000C71DA"/>
    <w:rsid w:val="000C777D"/>
    <w:rsid w:val="000D0AED"/>
    <w:rsid w:val="000D1C81"/>
    <w:rsid w:val="000D2FEB"/>
    <w:rsid w:val="000D39BE"/>
    <w:rsid w:val="000D525D"/>
    <w:rsid w:val="000D5AF9"/>
    <w:rsid w:val="000D5CE7"/>
    <w:rsid w:val="000D5E5B"/>
    <w:rsid w:val="000D6613"/>
    <w:rsid w:val="000D6B26"/>
    <w:rsid w:val="000E0184"/>
    <w:rsid w:val="000E023E"/>
    <w:rsid w:val="000E0D07"/>
    <w:rsid w:val="000E1FA7"/>
    <w:rsid w:val="000E42D5"/>
    <w:rsid w:val="000E5174"/>
    <w:rsid w:val="000E5871"/>
    <w:rsid w:val="000E783C"/>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5F02"/>
    <w:rsid w:val="000F66B4"/>
    <w:rsid w:val="000F7512"/>
    <w:rsid w:val="000F75B3"/>
    <w:rsid w:val="000F7A57"/>
    <w:rsid w:val="000F7EFC"/>
    <w:rsid w:val="00100978"/>
    <w:rsid w:val="0010266E"/>
    <w:rsid w:val="00102ABE"/>
    <w:rsid w:val="00102C27"/>
    <w:rsid w:val="001039F2"/>
    <w:rsid w:val="00104308"/>
    <w:rsid w:val="00104E90"/>
    <w:rsid w:val="00105B04"/>
    <w:rsid w:val="00105EDC"/>
    <w:rsid w:val="00106B72"/>
    <w:rsid w:val="001102ED"/>
    <w:rsid w:val="00110466"/>
    <w:rsid w:val="0011133E"/>
    <w:rsid w:val="00111F2C"/>
    <w:rsid w:val="00112A0C"/>
    <w:rsid w:val="00113049"/>
    <w:rsid w:val="0011336D"/>
    <w:rsid w:val="00113C83"/>
    <w:rsid w:val="00114A51"/>
    <w:rsid w:val="00117661"/>
    <w:rsid w:val="00121222"/>
    <w:rsid w:val="0012162F"/>
    <w:rsid w:val="00121EEB"/>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65C"/>
    <w:rsid w:val="00134FBD"/>
    <w:rsid w:val="00135D79"/>
    <w:rsid w:val="001373C9"/>
    <w:rsid w:val="00137491"/>
    <w:rsid w:val="00137A84"/>
    <w:rsid w:val="00137BC9"/>
    <w:rsid w:val="001403EB"/>
    <w:rsid w:val="001408E4"/>
    <w:rsid w:val="00140932"/>
    <w:rsid w:val="00141B07"/>
    <w:rsid w:val="00142EA7"/>
    <w:rsid w:val="00143D38"/>
    <w:rsid w:val="00144327"/>
    <w:rsid w:val="0014612A"/>
    <w:rsid w:val="001475F6"/>
    <w:rsid w:val="00147EE2"/>
    <w:rsid w:val="001506C0"/>
    <w:rsid w:val="00151246"/>
    <w:rsid w:val="0015223C"/>
    <w:rsid w:val="00153503"/>
    <w:rsid w:val="00154171"/>
    <w:rsid w:val="00154D08"/>
    <w:rsid w:val="00156226"/>
    <w:rsid w:val="001573B1"/>
    <w:rsid w:val="001606AC"/>
    <w:rsid w:val="00161B7F"/>
    <w:rsid w:val="00162AD7"/>
    <w:rsid w:val="00162F6F"/>
    <w:rsid w:val="00164343"/>
    <w:rsid w:val="00165362"/>
    <w:rsid w:val="001661B6"/>
    <w:rsid w:val="00166C62"/>
    <w:rsid w:val="00166EBD"/>
    <w:rsid w:val="00167966"/>
    <w:rsid w:val="00167B86"/>
    <w:rsid w:val="00167DCD"/>
    <w:rsid w:val="00170009"/>
    <w:rsid w:val="0017054E"/>
    <w:rsid w:val="00171491"/>
    <w:rsid w:val="0017153B"/>
    <w:rsid w:val="001727A4"/>
    <w:rsid w:val="00173384"/>
    <w:rsid w:val="00173BE6"/>
    <w:rsid w:val="00173EF6"/>
    <w:rsid w:val="0017591C"/>
    <w:rsid w:val="00175DC4"/>
    <w:rsid w:val="00177E55"/>
    <w:rsid w:val="00180376"/>
    <w:rsid w:val="001805E3"/>
    <w:rsid w:val="00180620"/>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280C"/>
    <w:rsid w:val="00193A93"/>
    <w:rsid w:val="00193FC0"/>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640"/>
    <w:rsid w:val="001C4AE4"/>
    <w:rsid w:val="001C6472"/>
    <w:rsid w:val="001C6A35"/>
    <w:rsid w:val="001D06FC"/>
    <w:rsid w:val="001D0E0E"/>
    <w:rsid w:val="001D3818"/>
    <w:rsid w:val="001D4A13"/>
    <w:rsid w:val="001D4B03"/>
    <w:rsid w:val="001D60D6"/>
    <w:rsid w:val="001D6A5F"/>
    <w:rsid w:val="001D6F2C"/>
    <w:rsid w:val="001D74A7"/>
    <w:rsid w:val="001D7AAF"/>
    <w:rsid w:val="001D7F8D"/>
    <w:rsid w:val="001E0252"/>
    <w:rsid w:val="001E05DF"/>
    <w:rsid w:val="001E1201"/>
    <w:rsid w:val="001E1DBE"/>
    <w:rsid w:val="001E2072"/>
    <w:rsid w:val="001E2FAE"/>
    <w:rsid w:val="001E3446"/>
    <w:rsid w:val="001E44C1"/>
    <w:rsid w:val="001E6492"/>
    <w:rsid w:val="001E6730"/>
    <w:rsid w:val="001E6E24"/>
    <w:rsid w:val="001E7841"/>
    <w:rsid w:val="001E7C4F"/>
    <w:rsid w:val="001E7DB4"/>
    <w:rsid w:val="001F00BB"/>
    <w:rsid w:val="001F017A"/>
    <w:rsid w:val="001F0B4E"/>
    <w:rsid w:val="001F0F13"/>
    <w:rsid w:val="001F38E6"/>
    <w:rsid w:val="001F3E3F"/>
    <w:rsid w:val="001F4358"/>
    <w:rsid w:val="001F711B"/>
    <w:rsid w:val="001F74EE"/>
    <w:rsid w:val="001F7AF2"/>
    <w:rsid w:val="0020037B"/>
    <w:rsid w:val="00201F59"/>
    <w:rsid w:val="00202551"/>
    <w:rsid w:val="00202584"/>
    <w:rsid w:val="0020599D"/>
    <w:rsid w:val="00206E1E"/>
    <w:rsid w:val="002077C2"/>
    <w:rsid w:val="00207A89"/>
    <w:rsid w:val="00207ADC"/>
    <w:rsid w:val="00207DE5"/>
    <w:rsid w:val="00210D4E"/>
    <w:rsid w:val="002128B4"/>
    <w:rsid w:val="00214682"/>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1BD9"/>
    <w:rsid w:val="002322E1"/>
    <w:rsid w:val="00232B8E"/>
    <w:rsid w:val="00232D51"/>
    <w:rsid w:val="002330AC"/>
    <w:rsid w:val="00233455"/>
    <w:rsid w:val="00235243"/>
    <w:rsid w:val="00235A0E"/>
    <w:rsid w:val="00235B25"/>
    <w:rsid w:val="0023707C"/>
    <w:rsid w:val="00237E7C"/>
    <w:rsid w:val="00241BD3"/>
    <w:rsid w:val="00242759"/>
    <w:rsid w:val="00242A4C"/>
    <w:rsid w:val="0024369F"/>
    <w:rsid w:val="00243D64"/>
    <w:rsid w:val="00244020"/>
    <w:rsid w:val="00244F82"/>
    <w:rsid w:val="002456D7"/>
    <w:rsid w:val="002466BC"/>
    <w:rsid w:val="002472F9"/>
    <w:rsid w:val="002472FA"/>
    <w:rsid w:val="0025103F"/>
    <w:rsid w:val="0025191F"/>
    <w:rsid w:val="00251EE3"/>
    <w:rsid w:val="002525CC"/>
    <w:rsid w:val="0025303B"/>
    <w:rsid w:val="00254186"/>
    <w:rsid w:val="0025438E"/>
    <w:rsid w:val="002547DF"/>
    <w:rsid w:val="00254962"/>
    <w:rsid w:val="00255124"/>
    <w:rsid w:val="002555C0"/>
    <w:rsid w:val="00257277"/>
    <w:rsid w:val="00257338"/>
    <w:rsid w:val="00260697"/>
    <w:rsid w:val="002606B1"/>
    <w:rsid w:val="002628E3"/>
    <w:rsid w:val="0026293D"/>
    <w:rsid w:val="0026296A"/>
    <w:rsid w:val="00262A48"/>
    <w:rsid w:val="00262BA8"/>
    <w:rsid w:val="0026365C"/>
    <w:rsid w:val="00263873"/>
    <w:rsid w:val="00263EE3"/>
    <w:rsid w:val="002674DE"/>
    <w:rsid w:val="00270216"/>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91894"/>
    <w:rsid w:val="00291FC2"/>
    <w:rsid w:val="00292783"/>
    <w:rsid w:val="00292FB1"/>
    <w:rsid w:val="00293098"/>
    <w:rsid w:val="002937DB"/>
    <w:rsid w:val="002946C9"/>
    <w:rsid w:val="002965F3"/>
    <w:rsid w:val="00296D91"/>
    <w:rsid w:val="0029702B"/>
    <w:rsid w:val="0029767B"/>
    <w:rsid w:val="002A1DC2"/>
    <w:rsid w:val="002A225B"/>
    <w:rsid w:val="002A29D7"/>
    <w:rsid w:val="002A31CF"/>
    <w:rsid w:val="002A4633"/>
    <w:rsid w:val="002A4FEC"/>
    <w:rsid w:val="002A72CB"/>
    <w:rsid w:val="002A7D25"/>
    <w:rsid w:val="002A7D9D"/>
    <w:rsid w:val="002B06D7"/>
    <w:rsid w:val="002B09D1"/>
    <w:rsid w:val="002B120F"/>
    <w:rsid w:val="002B1C93"/>
    <w:rsid w:val="002B224F"/>
    <w:rsid w:val="002B259C"/>
    <w:rsid w:val="002B29F4"/>
    <w:rsid w:val="002B2C61"/>
    <w:rsid w:val="002B4EDC"/>
    <w:rsid w:val="002B5093"/>
    <w:rsid w:val="002B569D"/>
    <w:rsid w:val="002B573F"/>
    <w:rsid w:val="002B65DE"/>
    <w:rsid w:val="002B768B"/>
    <w:rsid w:val="002B7A87"/>
    <w:rsid w:val="002C000B"/>
    <w:rsid w:val="002C14F2"/>
    <w:rsid w:val="002C24A2"/>
    <w:rsid w:val="002C2580"/>
    <w:rsid w:val="002C2823"/>
    <w:rsid w:val="002C2A9A"/>
    <w:rsid w:val="002C2BF3"/>
    <w:rsid w:val="002C2FB1"/>
    <w:rsid w:val="002C3E73"/>
    <w:rsid w:val="002C5939"/>
    <w:rsid w:val="002C658D"/>
    <w:rsid w:val="002D1C3E"/>
    <w:rsid w:val="002D22FF"/>
    <w:rsid w:val="002D2CEA"/>
    <w:rsid w:val="002D3270"/>
    <w:rsid w:val="002D35AA"/>
    <w:rsid w:val="002D3C6F"/>
    <w:rsid w:val="002D45D6"/>
    <w:rsid w:val="002D462F"/>
    <w:rsid w:val="002D47DB"/>
    <w:rsid w:val="002D4D9C"/>
    <w:rsid w:val="002D69A5"/>
    <w:rsid w:val="002D6BE0"/>
    <w:rsid w:val="002D7491"/>
    <w:rsid w:val="002E0457"/>
    <w:rsid w:val="002E1D1D"/>
    <w:rsid w:val="002E258F"/>
    <w:rsid w:val="002E313C"/>
    <w:rsid w:val="002E31FF"/>
    <w:rsid w:val="002E3921"/>
    <w:rsid w:val="002E3D2F"/>
    <w:rsid w:val="002E4CC4"/>
    <w:rsid w:val="002E4F30"/>
    <w:rsid w:val="002E5B12"/>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48AC"/>
    <w:rsid w:val="003052EF"/>
    <w:rsid w:val="0030551C"/>
    <w:rsid w:val="0030790A"/>
    <w:rsid w:val="00310DA0"/>
    <w:rsid w:val="00311363"/>
    <w:rsid w:val="003121D8"/>
    <w:rsid w:val="00312259"/>
    <w:rsid w:val="00312B3C"/>
    <w:rsid w:val="00312F66"/>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26720"/>
    <w:rsid w:val="003306B0"/>
    <w:rsid w:val="00331221"/>
    <w:rsid w:val="00331534"/>
    <w:rsid w:val="00332D84"/>
    <w:rsid w:val="0033381D"/>
    <w:rsid w:val="00333F00"/>
    <w:rsid w:val="0033608A"/>
    <w:rsid w:val="00336119"/>
    <w:rsid w:val="00340AD7"/>
    <w:rsid w:val="00340CFB"/>
    <w:rsid w:val="00341D39"/>
    <w:rsid w:val="0034228B"/>
    <w:rsid w:val="00343E28"/>
    <w:rsid w:val="003443D5"/>
    <w:rsid w:val="00346845"/>
    <w:rsid w:val="00346B50"/>
    <w:rsid w:val="00346B8E"/>
    <w:rsid w:val="00347C4C"/>
    <w:rsid w:val="00350DA1"/>
    <w:rsid w:val="00351C94"/>
    <w:rsid w:val="00353B48"/>
    <w:rsid w:val="00354BB0"/>
    <w:rsid w:val="0035532D"/>
    <w:rsid w:val="00355D9B"/>
    <w:rsid w:val="00355F6D"/>
    <w:rsid w:val="00357C39"/>
    <w:rsid w:val="00360114"/>
    <w:rsid w:val="00360127"/>
    <w:rsid w:val="003612C4"/>
    <w:rsid w:val="00361455"/>
    <w:rsid w:val="00361D81"/>
    <w:rsid w:val="00362740"/>
    <w:rsid w:val="003628EC"/>
    <w:rsid w:val="003634D9"/>
    <w:rsid w:val="003664C2"/>
    <w:rsid w:val="00367333"/>
    <w:rsid w:val="00370260"/>
    <w:rsid w:val="00370303"/>
    <w:rsid w:val="00370388"/>
    <w:rsid w:val="003722CA"/>
    <w:rsid w:val="003722D5"/>
    <w:rsid w:val="00373DF2"/>
    <w:rsid w:val="00374DF8"/>
    <w:rsid w:val="003757AB"/>
    <w:rsid w:val="00376487"/>
    <w:rsid w:val="003767F4"/>
    <w:rsid w:val="0037748C"/>
    <w:rsid w:val="00380524"/>
    <w:rsid w:val="003809E6"/>
    <w:rsid w:val="003822A8"/>
    <w:rsid w:val="00382583"/>
    <w:rsid w:val="0038361F"/>
    <w:rsid w:val="00384732"/>
    <w:rsid w:val="003863DF"/>
    <w:rsid w:val="00386DD6"/>
    <w:rsid w:val="00392095"/>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A7C44"/>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666"/>
    <w:rsid w:val="003C19A1"/>
    <w:rsid w:val="003C33B8"/>
    <w:rsid w:val="003C3E95"/>
    <w:rsid w:val="003C40C7"/>
    <w:rsid w:val="003C41A3"/>
    <w:rsid w:val="003C4380"/>
    <w:rsid w:val="003C603E"/>
    <w:rsid w:val="003C6D92"/>
    <w:rsid w:val="003C7208"/>
    <w:rsid w:val="003C7B44"/>
    <w:rsid w:val="003D166A"/>
    <w:rsid w:val="003D2AA3"/>
    <w:rsid w:val="003D2EA7"/>
    <w:rsid w:val="003D3583"/>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E87"/>
    <w:rsid w:val="004020E2"/>
    <w:rsid w:val="00402FF5"/>
    <w:rsid w:val="0040370A"/>
    <w:rsid w:val="0040389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2D4"/>
    <w:rsid w:val="004228A2"/>
    <w:rsid w:val="0042377B"/>
    <w:rsid w:val="00425CDE"/>
    <w:rsid w:val="0042602D"/>
    <w:rsid w:val="00426100"/>
    <w:rsid w:val="004267E1"/>
    <w:rsid w:val="00426DCB"/>
    <w:rsid w:val="00426E14"/>
    <w:rsid w:val="00427A02"/>
    <w:rsid w:val="00427D0D"/>
    <w:rsid w:val="004305AC"/>
    <w:rsid w:val="00431F83"/>
    <w:rsid w:val="0043210B"/>
    <w:rsid w:val="0043269F"/>
    <w:rsid w:val="0043297A"/>
    <w:rsid w:val="00432E21"/>
    <w:rsid w:val="00433737"/>
    <w:rsid w:val="0043383A"/>
    <w:rsid w:val="00434ED1"/>
    <w:rsid w:val="00435254"/>
    <w:rsid w:val="00436527"/>
    <w:rsid w:val="00436FAB"/>
    <w:rsid w:val="00437B2F"/>
    <w:rsid w:val="00441B02"/>
    <w:rsid w:val="00441C71"/>
    <w:rsid w:val="00445B6A"/>
    <w:rsid w:val="00446D41"/>
    <w:rsid w:val="00446D69"/>
    <w:rsid w:val="00446DED"/>
    <w:rsid w:val="004471F4"/>
    <w:rsid w:val="004516FA"/>
    <w:rsid w:val="00451735"/>
    <w:rsid w:val="00451D77"/>
    <w:rsid w:val="00452844"/>
    <w:rsid w:val="00453C5B"/>
    <w:rsid w:val="00454229"/>
    <w:rsid w:val="004554C5"/>
    <w:rsid w:val="00456C01"/>
    <w:rsid w:val="00456DC7"/>
    <w:rsid w:val="004603BF"/>
    <w:rsid w:val="0046084E"/>
    <w:rsid w:val="00460D61"/>
    <w:rsid w:val="00462D20"/>
    <w:rsid w:val="004633D2"/>
    <w:rsid w:val="00463658"/>
    <w:rsid w:val="00464A6E"/>
    <w:rsid w:val="00465F38"/>
    <w:rsid w:val="0046634D"/>
    <w:rsid w:val="00466B08"/>
    <w:rsid w:val="00467354"/>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335"/>
    <w:rsid w:val="004A3D4D"/>
    <w:rsid w:val="004A3DE1"/>
    <w:rsid w:val="004A4293"/>
    <w:rsid w:val="004A4914"/>
    <w:rsid w:val="004A4BAB"/>
    <w:rsid w:val="004A550D"/>
    <w:rsid w:val="004A6E47"/>
    <w:rsid w:val="004A7E4E"/>
    <w:rsid w:val="004B017E"/>
    <w:rsid w:val="004B031E"/>
    <w:rsid w:val="004B0999"/>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6FB"/>
    <w:rsid w:val="00500357"/>
    <w:rsid w:val="00500D08"/>
    <w:rsid w:val="00501867"/>
    <w:rsid w:val="00501A24"/>
    <w:rsid w:val="005025CE"/>
    <w:rsid w:val="0050313C"/>
    <w:rsid w:val="0050380D"/>
    <w:rsid w:val="005046F0"/>
    <w:rsid w:val="00505AF7"/>
    <w:rsid w:val="00506710"/>
    <w:rsid w:val="005067A9"/>
    <w:rsid w:val="00506DAF"/>
    <w:rsid w:val="00511D8D"/>
    <w:rsid w:val="00511E15"/>
    <w:rsid w:val="00512E80"/>
    <w:rsid w:val="005138BE"/>
    <w:rsid w:val="00513E2C"/>
    <w:rsid w:val="005203B9"/>
    <w:rsid w:val="005205E1"/>
    <w:rsid w:val="00520662"/>
    <w:rsid w:val="00521697"/>
    <w:rsid w:val="00521A47"/>
    <w:rsid w:val="0052231D"/>
    <w:rsid w:val="00523957"/>
    <w:rsid w:val="00523FE5"/>
    <w:rsid w:val="00524B5D"/>
    <w:rsid w:val="00524DA3"/>
    <w:rsid w:val="00525547"/>
    <w:rsid w:val="0052578A"/>
    <w:rsid w:val="00525A2A"/>
    <w:rsid w:val="005262E8"/>
    <w:rsid w:val="005263E8"/>
    <w:rsid w:val="00526A73"/>
    <w:rsid w:val="0052719C"/>
    <w:rsid w:val="00527E74"/>
    <w:rsid w:val="00530081"/>
    <w:rsid w:val="00530644"/>
    <w:rsid w:val="005313B2"/>
    <w:rsid w:val="00533CF3"/>
    <w:rsid w:val="005344D9"/>
    <w:rsid w:val="00534C52"/>
    <w:rsid w:val="00534D42"/>
    <w:rsid w:val="00535790"/>
    <w:rsid w:val="00537A08"/>
    <w:rsid w:val="005407F8"/>
    <w:rsid w:val="00540C05"/>
    <w:rsid w:val="00540C55"/>
    <w:rsid w:val="0054151A"/>
    <w:rsid w:val="00541930"/>
    <w:rsid w:val="00541D72"/>
    <w:rsid w:val="00541FB7"/>
    <w:rsid w:val="005424C3"/>
    <w:rsid w:val="00542CCF"/>
    <w:rsid w:val="0054445F"/>
    <w:rsid w:val="00544CF6"/>
    <w:rsid w:val="00546297"/>
    <w:rsid w:val="005462D0"/>
    <w:rsid w:val="005463CD"/>
    <w:rsid w:val="005464EB"/>
    <w:rsid w:val="005467B3"/>
    <w:rsid w:val="00546C08"/>
    <w:rsid w:val="005476F6"/>
    <w:rsid w:val="00547D65"/>
    <w:rsid w:val="0055160E"/>
    <w:rsid w:val="00551C5C"/>
    <w:rsid w:val="00552654"/>
    <w:rsid w:val="00552B34"/>
    <w:rsid w:val="00553643"/>
    <w:rsid w:val="00553D16"/>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675DE"/>
    <w:rsid w:val="00570B3F"/>
    <w:rsid w:val="00571275"/>
    <w:rsid w:val="005716CF"/>
    <w:rsid w:val="005719F7"/>
    <w:rsid w:val="00574E9F"/>
    <w:rsid w:val="0057522B"/>
    <w:rsid w:val="005752E2"/>
    <w:rsid w:val="0057535E"/>
    <w:rsid w:val="00575657"/>
    <w:rsid w:val="00577059"/>
    <w:rsid w:val="0058190F"/>
    <w:rsid w:val="00581C23"/>
    <w:rsid w:val="005846F7"/>
    <w:rsid w:val="0058484D"/>
    <w:rsid w:val="00584D8F"/>
    <w:rsid w:val="00585100"/>
    <w:rsid w:val="00585A04"/>
    <w:rsid w:val="005864E3"/>
    <w:rsid w:val="0058688D"/>
    <w:rsid w:val="00586D2D"/>
    <w:rsid w:val="00587358"/>
    <w:rsid w:val="00590240"/>
    <w:rsid w:val="00590927"/>
    <w:rsid w:val="00590C95"/>
    <w:rsid w:val="005917B4"/>
    <w:rsid w:val="00591FEF"/>
    <w:rsid w:val="00593369"/>
    <w:rsid w:val="00593799"/>
    <w:rsid w:val="005945BA"/>
    <w:rsid w:val="00594A96"/>
    <w:rsid w:val="00594FD1"/>
    <w:rsid w:val="00596796"/>
    <w:rsid w:val="00596EC9"/>
    <w:rsid w:val="005971F9"/>
    <w:rsid w:val="005973F3"/>
    <w:rsid w:val="005977FF"/>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89B"/>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7C05"/>
    <w:rsid w:val="005C114D"/>
    <w:rsid w:val="005C39B9"/>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4D68"/>
    <w:rsid w:val="005D500D"/>
    <w:rsid w:val="005D6019"/>
    <w:rsid w:val="005D646E"/>
    <w:rsid w:val="005D6581"/>
    <w:rsid w:val="005D6DE0"/>
    <w:rsid w:val="005E0907"/>
    <w:rsid w:val="005E09BE"/>
    <w:rsid w:val="005E11EC"/>
    <w:rsid w:val="005E21B7"/>
    <w:rsid w:val="005E2240"/>
    <w:rsid w:val="005E32C1"/>
    <w:rsid w:val="005E4057"/>
    <w:rsid w:val="005E5985"/>
    <w:rsid w:val="005E5CB7"/>
    <w:rsid w:val="005E67F8"/>
    <w:rsid w:val="005E6C4E"/>
    <w:rsid w:val="005F040F"/>
    <w:rsid w:val="005F0CD6"/>
    <w:rsid w:val="005F1939"/>
    <w:rsid w:val="005F1E3B"/>
    <w:rsid w:val="005F3279"/>
    <w:rsid w:val="005F394D"/>
    <w:rsid w:val="005F3C92"/>
    <w:rsid w:val="005F4429"/>
    <w:rsid w:val="005F4BAC"/>
    <w:rsid w:val="005F58EA"/>
    <w:rsid w:val="005F5E04"/>
    <w:rsid w:val="005F5E75"/>
    <w:rsid w:val="005F5EBC"/>
    <w:rsid w:val="005F5FDC"/>
    <w:rsid w:val="005F615A"/>
    <w:rsid w:val="005F6DAE"/>
    <w:rsid w:val="005F78A5"/>
    <w:rsid w:val="005F78D6"/>
    <w:rsid w:val="0060019D"/>
    <w:rsid w:val="006008ED"/>
    <w:rsid w:val="0060093E"/>
    <w:rsid w:val="00600A85"/>
    <w:rsid w:val="006018F9"/>
    <w:rsid w:val="00603DA3"/>
    <w:rsid w:val="00604B8E"/>
    <w:rsid w:val="006059C9"/>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8F1"/>
    <w:rsid w:val="00622B34"/>
    <w:rsid w:val="00622E6D"/>
    <w:rsid w:val="006257D5"/>
    <w:rsid w:val="00626B6A"/>
    <w:rsid w:val="00626EF4"/>
    <w:rsid w:val="00627448"/>
    <w:rsid w:val="006277C1"/>
    <w:rsid w:val="0063015B"/>
    <w:rsid w:val="00630361"/>
    <w:rsid w:val="00630A30"/>
    <w:rsid w:val="00630F16"/>
    <w:rsid w:val="00630F77"/>
    <w:rsid w:val="00631085"/>
    <w:rsid w:val="0063242A"/>
    <w:rsid w:val="0063282A"/>
    <w:rsid w:val="00632CE4"/>
    <w:rsid w:val="00632EF8"/>
    <w:rsid w:val="006335A8"/>
    <w:rsid w:val="00634370"/>
    <w:rsid w:val="00635325"/>
    <w:rsid w:val="00635B02"/>
    <w:rsid w:val="00635CF3"/>
    <w:rsid w:val="00635EEF"/>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2776"/>
    <w:rsid w:val="00654CFA"/>
    <w:rsid w:val="00656D6A"/>
    <w:rsid w:val="00657B95"/>
    <w:rsid w:val="00660E0D"/>
    <w:rsid w:val="00660FB4"/>
    <w:rsid w:val="0066182F"/>
    <w:rsid w:val="00662992"/>
    <w:rsid w:val="00662BB0"/>
    <w:rsid w:val="00663588"/>
    <w:rsid w:val="0066477F"/>
    <w:rsid w:val="00666A34"/>
    <w:rsid w:val="00666DE8"/>
    <w:rsid w:val="0067128C"/>
    <w:rsid w:val="00672DFF"/>
    <w:rsid w:val="00672FA9"/>
    <w:rsid w:val="00673060"/>
    <w:rsid w:val="0067314D"/>
    <w:rsid w:val="0067408C"/>
    <w:rsid w:val="0067483D"/>
    <w:rsid w:val="0067496E"/>
    <w:rsid w:val="00674A97"/>
    <w:rsid w:val="00674E97"/>
    <w:rsid w:val="00674FC5"/>
    <w:rsid w:val="0067503D"/>
    <w:rsid w:val="006751BF"/>
    <w:rsid w:val="006763CD"/>
    <w:rsid w:val="00680BE1"/>
    <w:rsid w:val="0068198D"/>
    <w:rsid w:val="00681F2F"/>
    <w:rsid w:val="00682896"/>
    <w:rsid w:val="006831AD"/>
    <w:rsid w:val="00684605"/>
    <w:rsid w:val="00684F2D"/>
    <w:rsid w:val="0068540D"/>
    <w:rsid w:val="00690C77"/>
    <w:rsid w:val="00691461"/>
    <w:rsid w:val="00691816"/>
    <w:rsid w:val="00692A2D"/>
    <w:rsid w:val="00692D8C"/>
    <w:rsid w:val="00692DF0"/>
    <w:rsid w:val="00693200"/>
    <w:rsid w:val="0069573C"/>
    <w:rsid w:val="006961E9"/>
    <w:rsid w:val="0069630D"/>
    <w:rsid w:val="006971EE"/>
    <w:rsid w:val="006979DC"/>
    <w:rsid w:val="00697C1A"/>
    <w:rsid w:val="006A0326"/>
    <w:rsid w:val="006A0BA0"/>
    <w:rsid w:val="006A1C76"/>
    <w:rsid w:val="006A2F77"/>
    <w:rsid w:val="006A3150"/>
    <w:rsid w:val="006A32A7"/>
    <w:rsid w:val="006A3FE5"/>
    <w:rsid w:val="006A4F4B"/>
    <w:rsid w:val="006A4FE0"/>
    <w:rsid w:val="006A5060"/>
    <w:rsid w:val="006A5ACA"/>
    <w:rsid w:val="006A6A36"/>
    <w:rsid w:val="006A73C4"/>
    <w:rsid w:val="006A76CA"/>
    <w:rsid w:val="006A7D83"/>
    <w:rsid w:val="006B06E8"/>
    <w:rsid w:val="006B1B83"/>
    <w:rsid w:val="006B2750"/>
    <w:rsid w:val="006B349D"/>
    <w:rsid w:val="006B3E80"/>
    <w:rsid w:val="006B4D7F"/>
    <w:rsid w:val="006B6D6C"/>
    <w:rsid w:val="006B79C6"/>
    <w:rsid w:val="006C070B"/>
    <w:rsid w:val="006C0ACA"/>
    <w:rsid w:val="006C159B"/>
    <w:rsid w:val="006C1682"/>
    <w:rsid w:val="006C17D6"/>
    <w:rsid w:val="006C1DE1"/>
    <w:rsid w:val="006C218A"/>
    <w:rsid w:val="006C2CCD"/>
    <w:rsid w:val="006C39C4"/>
    <w:rsid w:val="006C3F7C"/>
    <w:rsid w:val="006C4B6E"/>
    <w:rsid w:val="006C5113"/>
    <w:rsid w:val="006C57DF"/>
    <w:rsid w:val="006C67AC"/>
    <w:rsid w:val="006D0021"/>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664B"/>
    <w:rsid w:val="006E7BDA"/>
    <w:rsid w:val="006F0133"/>
    <w:rsid w:val="006F0264"/>
    <w:rsid w:val="006F04B2"/>
    <w:rsid w:val="006F1A4C"/>
    <w:rsid w:val="006F1E93"/>
    <w:rsid w:val="006F1FA2"/>
    <w:rsid w:val="006F31BA"/>
    <w:rsid w:val="006F3457"/>
    <w:rsid w:val="006F4011"/>
    <w:rsid w:val="006F455D"/>
    <w:rsid w:val="006F6741"/>
    <w:rsid w:val="006F6CDC"/>
    <w:rsid w:val="006F7E61"/>
    <w:rsid w:val="0070092D"/>
    <w:rsid w:val="00700BF9"/>
    <w:rsid w:val="007013DF"/>
    <w:rsid w:val="00701D54"/>
    <w:rsid w:val="00702B7A"/>
    <w:rsid w:val="00703379"/>
    <w:rsid w:val="007046A2"/>
    <w:rsid w:val="00707B21"/>
    <w:rsid w:val="00710CD9"/>
    <w:rsid w:val="00711B43"/>
    <w:rsid w:val="0071214E"/>
    <w:rsid w:val="007125F8"/>
    <w:rsid w:val="007148A0"/>
    <w:rsid w:val="00714955"/>
    <w:rsid w:val="0071573E"/>
    <w:rsid w:val="00716D14"/>
    <w:rsid w:val="007205C3"/>
    <w:rsid w:val="00720AD3"/>
    <w:rsid w:val="00720ECA"/>
    <w:rsid w:val="0072365B"/>
    <w:rsid w:val="0072404F"/>
    <w:rsid w:val="00724DF2"/>
    <w:rsid w:val="0072549E"/>
    <w:rsid w:val="0072568A"/>
    <w:rsid w:val="00725B23"/>
    <w:rsid w:val="0072678B"/>
    <w:rsid w:val="00727BA1"/>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58EB"/>
    <w:rsid w:val="00766536"/>
    <w:rsid w:val="00767C1F"/>
    <w:rsid w:val="007702CE"/>
    <w:rsid w:val="0077297B"/>
    <w:rsid w:val="00774B4B"/>
    <w:rsid w:val="007754B9"/>
    <w:rsid w:val="00777D5E"/>
    <w:rsid w:val="00777E6B"/>
    <w:rsid w:val="007805E9"/>
    <w:rsid w:val="00781933"/>
    <w:rsid w:val="00781B98"/>
    <w:rsid w:val="00783057"/>
    <w:rsid w:val="00785930"/>
    <w:rsid w:val="00785BE3"/>
    <w:rsid w:val="00785D44"/>
    <w:rsid w:val="007876EB"/>
    <w:rsid w:val="00787837"/>
    <w:rsid w:val="00787DE2"/>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DCD"/>
    <w:rsid w:val="007A4B20"/>
    <w:rsid w:val="007A5050"/>
    <w:rsid w:val="007A5FBF"/>
    <w:rsid w:val="007A61B1"/>
    <w:rsid w:val="007A62CA"/>
    <w:rsid w:val="007A64FA"/>
    <w:rsid w:val="007A7704"/>
    <w:rsid w:val="007B06CC"/>
    <w:rsid w:val="007B0CF9"/>
    <w:rsid w:val="007B1117"/>
    <w:rsid w:val="007B1381"/>
    <w:rsid w:val="007B1A8F"/>
    <w:rsid w:val="007B1B18"/>
    <w:rsid w:val="007B1F50"/>
    <w:rsid w:val="007B2509"/>
    <w:rsid w:val="007B36C0"/>
    <w:rsid w:val="007B4164"/>
    <w:rsid w:val="007B50EB"/>
    <w:rsid w:val="007B5348"/>
    <w:rsid w:val="007B5C4D"/>
    <w:rsid w:val="007B6C0B"/>
    <w:rsid w:val="007C1C96"/>
    <w:rsid w:val="007C1E5F"/>
    <w:rsid w:val="007C40EC"/>
    <w:rsid w:val="007D0E95"/>
    <w:rsid w:val="007D1B47"/>
    <w:rsid w:val="007D2753"/>
    <w:rsid w:val="007D27E9"/>
    <w:rsid w:val="007D2F61"/>
    <w:rsid w:val="007D3238"/>
    <w:rsid w:val="007D32A0"/>
    <w:rsid w:val="007D37A7"/>
    <w:rsid w:val="007D4221"/>
    <w:rsid w:val="007D4395"/>
    <w:rsid w:val="007D451E"/>
    <w:rsid w:val="007D4758"/>
    <w:rsid w:val="007D4986"/>
    <w:rsid w:val="007D5CC9"/>
    <w:rsid w:val="007D6426"/>
    <w:rsid w:val="007D6527"/>
    <w:rsid w:val="007D6766"/>
    <w:rsid w:val="007D765D"/>
    <w:rsid w:val="007E06BF"/>
    <w:rsid w:val="007E4F81"/>
    <w:rsid w:val="007E595A"/>
    <w:rsid w:val="007E6374"/>
    <w:rsid w:val="007E7913"/>
    <w:rsid w:val="007F2DA9"/>
    <w:rsid w:val="007F3371"/>
    <w:rsid w:val="007F3D2E"/>
    <w:rsid w:val="007F3F37"/>
    <w:rsid w:val="007F4DBE"/>
    <w:rsid w:val="007F58D6"/>
    <w:rsid w:val="007F6D73"/>
    <w:rsid w:val="007F70FA"/>
    <w:rsid w:val="007F7E05"/>
    <w:rsid w:val="0080037A"/>
    <w:rsid w:val="00800C84"/>
    <w:rsid w:val="008025FE"/>
    <w:rsid w:val="00802CEC"/>
    <w:rsid w:val="00803DE8"/>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4DD6"/>
    <w:rsid w:val="00815348"/>
    <w:rsid w:val="00816111"/>
    <w:rsid w:val="00817939"/>
    <w:rsid w:val="00817B75"/>
    <w:rsid w:val="00817EE7"/>
    <w:rsid w:val="00820028"/>
    <w:rsid w:val="008239BE"/>
    <w:rsid w:val="0082493C"/>
    <w:rsid w:val="00825BEB"/>
    <w:rsid w:val="00825D8E"/>
    <w:rsid w:val="008261ED"/>
    <w:rsid w:val="008264EA"/>
    <w:rsid w:val="00826979"/>
    <w:rsid w:val="00826A9B"/>
    <w:rsid w:val="00830907"/>
    <w:rsid w:val="0083168E"/>
    <w:rsid w:val="00831839"/>
    <w:rsid w:val="00834461"/>
    <w:rsid w:val="008355C2"/>
    <w:rsid w:val="00835857"/>
    <w:rsid w:val="0083593F"/>
    <w:rsid w:val="00836276"/>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3D"/>
    <w:rsid w:val="0085174C"/>
    <w:rsid w:val="00853622"/>
    <w:rsid w:val="00854929"/>
    <w:rsid w:val="00854F04"/>
    <w:rsid w:val="00854F44"/>
    <w:rsid w:val="008554D1"/>
    <w:rsid w:val="008559B1"/>
    <w:rsid w:val="00855DD4"/>
    <w:rsid w:val="00856123"/>
    <w:rsid w:val="008566E9"/>
    <w:rsid w:val="00857A44"/>
    <w:rsid w:val="0086073E"/>
    <w:rsid w:val="00860CB6"/>
    <w:rsid w:val="008612DE"/>
    <w:rsid w:val="008626BA"/>
    <w:rsid w:val="00863019"/>
    <w:rsid w:val="00865A5B"/>
    <w:rsid w:val="00865A67"/>
    <w:rsid w:val="0086641F"/>
    <w:rsid w:val="00867A39"/>
    <w:rsid w:val="008703B4"/>
    <w:rsid w:val="00872C40"/>
    <w:rsid w:val="00873068"/>
    <w:rsid w:val="00873D8E"/>
    <w:rsid w:val="008741C6"/>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52E0"/>
    <w:rsid w:val="008965BF"/>
    <w:rsid w:val="008974C8"/>
    <w:rsid w:val="00897E31"/>
    <w:rsid w:val="00897F09"/>
    <w:rsid w:val="008A1977"/>
    <w:rsid w:val="008A1994"/>
    <w:rsid w:val="008A1AC8"/>
    <w:rsid w:val="008A23EB"/>
    <w:rsid w:val="008A2436"/>
    <w:rsid w:val="008A31A6"/>
    <w:rsid w:val="008A34CB"/>
    <w:rsid w:val="008A380F"/>
    <w:rsid w:val="008A39D7"/>
    <w:rsid w:val="008A41EC"/>
    <w:rsid w:val="008A5317"/>
    <w:rsid w:val="008A5599"/>
    <w:rsid w:val="008A60CF"/>
    <w:rsid w:val="008A6D85"/>
    <w:rsid w:val="008A7388"/>
    <w:rsid w:val="008B0548"/>
    <w:rsid w:val="008B06E3"/>
    <w:rsid w:val="008B1E8E"/>
    <w:rsid w:val="008B2F13"/>
    <w:rsid w:val="008B39A8"/>
    <w:rsid w:val="008B47A2"/>
    <w:rsid w:val="008B69E2"/>
    <w:rsid w:val="008B7055"/>
    <w:rsid w:val="008B7E63"/>
    <w:rsid w:val="008C0845"/>
    <w:rsid w:val="008C0F66"/>
    <w:rsid w:val="008C1273"/>
    <w:rsid w:val="008C16BF"/>
    <w:rsid w:val="008C1797"/>
    <w:rsid w:val="008C1B23"/>
    <w:rsid w:val="008C3B63"/>
    <w:rsid w:val="008C46F6"/>
    <w:rsid w:val="008C558F"/>
    <w:rsid w:val="008C5846"/>
    <w:rsid w:val="008C5E5C"/>
    <w:rsid w:val="008C5F92"/>
    <w:rsid w:val="008C744D"/>
    <w:rsid w:val="008D0557"/>
    <w:rsid w:val="008D0682"/>
    <w:rsid w:val="008D1F94"/>
    <w:rsid w:val="008D236E"/>
    <w:rsid w:val="008D3539"/>
    <w:rsid w:val="008D35B2"/>
    <w:rsid w:val="008D4271"/>
    <w:rsid w:val="008D5900"/>
    <w:rsid w:val="008D6985"/>
    <w:rsid w:val="008D71B5"/>
    <w:rsid w:val="008D755C"/>
    <w:rsid w:val="008E25A9"/>
    <w:rsid w:val="008E2D8C"/>
    <w:rsid w:val="008E3025"/>
    <w:rsid w:val="008E3ADD"/>
    <w:rsid w:val="008E438D"/>
    <w:rsid w:val="008E4F63"/>
    <w:rsid w:val="008E684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1B5"/>
    <w:rsid w:val="00907997"/>
    <w:rsid w:val="00907DAE"/>
    <w:rsid w:val="00910E51"/>
    <w:rsid w:val="00910EA6"/>
    <w:rsid w:val="00911C8F"/>
    <w:rsid w:val="00912805"/>
    <w:rsid w:val="00912C8D"/>
    <w:rsid w:val="0091361C"/>
    <w:rsid w:val="009144FA"/>
    <w:rsid w:val="00914689"/>
    <w:rsid w:val="009149C1"/>
    <w:rsid w:val="00915433"/>
    <w:rsid w:val="00916331"/>
    <w:rsid w:val="009164EC"/>
    <w:rsid w:val="00917B1A"/>
    <w:rsid w:val="00917D3A"/>
    <w:rsid w:val="0092065E"/>
    <w:rsid w:val="009207FB"/>
    <w:rsid w:val="009216FC"/>
    <w:rsid w:val="0092211E"/>
    <w:rsid w:val="00922A63"/>
    <w:rsid w:val="009240B9"/>
    <w:rsid w:val="00924804"/>
    <w:rsid w:val="00925128"/>
    <w:rsid w:val="0092567E"/>
    <w:rsid w:val="00925EBD"/>
    <w:rsid w:val="009260C8"/>
    <w:rsid w:val="0092624D"/>
    <w:rsid w:val="00926B30"/>
    <w:rsid w:val="00926BF3"/>
    <w:rsid w:val="00930920"/>
    <w:rsid w:val="00930AB5"/>
    <w:rsid w:val="00932CF4"/>
    <w:rsid w:val="009331C3"/>
    <w:rsid w:val="00933897"/>
    <w:rsid w:val="00934458"/>
    <w:rsid w:val="00934C09"/>
    <w:rsid w:val="00935527"/>
    <w:rsid w:val="009357F1"/>
    <w:rsid w:val="0093798D"/>
    <w:rsid w:val="00937C4F"/>
    <w:rsid w:val="0094025F"/>
    <w:rsid w:val="00941F22"/>
    <w:rsid w:val="009428CB"/>
    <w:rsid w:val="009429E9"/>
    <w:rsid w:val="00943F8C"/>
    <w:rsid w:val="00944A7E"/>
    <w:rsid w:val="0094513F"/>
    <w:rsid w:val="009451D2"/>
    <w:rsid w:val="00946076"/>
    <w:rsid w:val="00950551"/>
    <w:rsid w:val="009508C6"/>
    <w:rsid w:val="009511D3"/>
    <w:rsid w:val="0095231E"/>
    <w:rsid w:val="00952C2F"/>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33B9"/>
    <w:rsid w:val="00963BD3"/>
    <w:rsid w:val="009658DE"/>
    <w:rsid w:val="0096601D"/>
    <w:rsid w:val="009664DE"/>
    <w:rsid w:val="00966EE4"/>
    <w:rsid w:val="009678AB"/>
    <w:rsid w:val="00973F5B"/>
    <w:rsid w:val="00974141"/>
    <w:rsid w:val="00974B1E"/>
    <w:rsid w:val="00974B57"/>
    <w:rsid w:val="0097576B"/>
    <w:rsid w:val="00975BB8"/>
    <w:rsid w:val="00977D9B"/>
    <w:rsid w:val="0098007D"/>
    <w:rsid w:val="009802D7"/>
    <w:rsid w:val="00980C79"/>
    <w:rsid w:val="00981981"/>
    <w:rsid w:val="009819EC"/>
    <w:rsid w:val="009837CA"/>
    <w:rsid w:val="009848A1"/>
    <w:rsid w:val="00985272"/>
    <w:rsid w:val="009854C6"/>
    <w:rsid w:val="0098597D"/>
    <w:rsid w:val="00986731"/>
    <w:rsid w:val="00986C97"/>
    <w:rsid w:val="00990462"/>
    <w:rsid w:val="00992EFF"/>
    <w:rsid w:val="00993719"/>
    <w:rsid w:val="00995E73"/>
    <w:rsid w:val="009968C9"/>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C79"/>
    <w:rsid w:val="009C1F52"/>
    <w:rsid w:val="009C2FAC"/>
    <w:rsid w:val="009C30DB"/>
    <w:rsid w:val="009C332C"/>
    <w:rsid w:val="009C395B"/>
    <w:rsid w:val="009C3B1A"/>
    <w:rsid w:val="009C3E6E"/>
    <w:rsid w:val="009C4E75"/>
    <w:rsid w:val="009C5B90"/>
    <w:rsid w:val="009C697D"/>
    <w:rsid w:val="009C6A5B"/>
    <w:rsid w:val="009D0347"/>
    <w:rsid w:val="009D0799"/>
    <w:rsid w:val="009D105C"/>
    <w:rsid w:val="009D1665"/>
    <w:rsid w:val="009D16AD"/>
    <w:rsid w:val="009D1A69"/>
    <w:rsid w:val="009D219A"/>
    <w:rsid w:val="009D2211"/>
    <w:rsid w:val="009D2462"/>
    <w:rsid w:val="009D2844"/>
    <w:rsid w:val="009D32DC"/>
    <w:rsid w:val="009D6E7A"/>
    <w:rsid w:val="009E00BA"/>
    <w:rsid w:val="009E0A5B"/>
    <w:rsid w:val="009E10F7"/>
    <w:rsid w:val="009E137F"/>
    <w:rsid w:val="009E51AC"/>
    <w:rsid w:val="009E6E05"/>
    <w:rsid w:val="009E72B0"/>
    <w:rsid w:val="009E7691"/>
    <w:rsid w:val="009E7928"/>
    <w:rsid w:val="009E7D2E"/>
    <w:rsid w:val="009F01A7"/>
    <w:rsid w:val="009F08DD"/>
    <w:rsid w:val="009F11CE"/>
    <w:rsid w:val="009F1205"/>
    <w:rsid w:val="009F3CDB"/>
    <w:rsid w:val="009F4098"/>
    <w:rsid w:val="009F435A"/>
    <w:rsid w:val="009F477E"/>
    <w:rsid w:val="009F4947"/>
    <w:rsid w:val="009F5060"/>
    <w:rsid w:val="009F661E"/>
    <w:rsid w:val="00A014A1"/>
    <w:rsid w:val="00A02776"/>
    <w:rsid w:val="00A02F91"/>
    <w:rsid w:val="00A04F07"/>
    <w:rsid w:val="00A054E1"/>
    <w:rsid w:val="00A0560A"/>
    <w:rsid w:val="00A05C50"/>
    <w:rsid w:val="00A0639A"/>
    <w:rsid w:val="00A069B1"/>
    <w:rsid w:val="00A07109"/>
    <w:rsid w:val="00A0778F"/>
    <w:rsid w:val="00A07BE1"/>
    <w:rsid w:val="00A07C89"/>
    <w:rsid w:val="00A07CE8"/>
    <w:rsid w:val="00A104F9"/>
    <w:rsid w:val="00A109A4"/>
    <w:rsid w:val="00A11341"/>
    <w:rsid w:val="00A11567"/>
    <w:rsid w:val="00A1170D"/>
    <w:rsid w:val="00A12232"/>
    <w:rsid w:val="00A12292"/>
    <w:rsid w:val="00A13FF4"/>
    <w:rsid w:val="00A14779"/>
    <w:rsid w:val="00A162EC"/>
    <w:rsid w:val="00A20127"/>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27F"/>
    <w:rsid w:val="00A55952"/>
    <w:rsid w:val="00A5737F"/>
    <w:rsid w:val="00A57ADC"/>
    <w:rsid w:val="00A6026B"/>
    <w:rsid w:val="00A604F5"/>
    <w:rsid w:val="00A614D2"/>
    <w:rsid w:val="00A627D7"/>
    <w:rsid w:val="00A63FAF"/>
    <w:rsid w:val="00A6422C"/>
    <w:rsid w:val="00A649CF"/>
    <w:rsid w:val="00A64CA0"/>
    <w:rsid w:val="00A6602C"/>
    <w:rsid w:val="00A66760"/>
    <w:rsid w:val="00A66829"/>
    <w:rsid w:val="00A67067"/>
    <w:rsid w:val="00A67CAE"/>
    <w:rsid w:val="00A700C0"/>
    <w:rsid w:val="00A7024B"/>
    <w:rsid w:val="00A7112E"/>
    <w:rsid w:val="00A71651"/>
    <w:rsid w:val="00A71A1E"/>
    <w:rsid w:val="00A71B0F"/>
    <w:rsid w:val="00A71B64"/>
    <w:rsid w:val="00A71F96"/>
    <w:rsid w:val="00A724FF"/>
    <w:rsid w:val="00A72903"/>
    <w:rsid w:val="00A73296"/>
    <w:rsid w:val="00A73AD3"/>
    <w:rsid w:val="00A753BB"/>
    <w:rsid w:val="00A75F33"/>
    <w:rsid w:val="00A7694D"/>
    <w:rsid w:val="00A77B57"/>
    <w:rsid w:val="00A802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589F"/>
    <w:rsid w:val="00AA5BDF"/>
    <w:rsid w:val="00AA6076"/>
    <w:rsid w:val="00AA611B"/>
    <w:rsid w:val="00AA666E"/>
    <w:rsid w:val="00AA6C68"/>
    <w:rsid w:val="00AA6F40"/>
    <w:rsid w:val="00AA7237"/>
    <w:rsid w:val="00AA744C"/>
    <w:rsid w:val="00AA7501"/>
    <w:rsid w:val="00AB014E"/>
    <w:rsid w:val="00AB0F58"/>
    <w:rsid w:val="00AB27D2"/>
    <w:rsid w:val="00AB2C6E"/>
    <w:rsid w:val="00AB490B"/>
    <w:rsid w:val="00AB512D"/>
    <w:rsid w:val="00AB6BB5"/>
    <w:rsid w:val="00AC2837"/>
    <w:rsid w:val="00AC2C1C"/>
    <w:rsid w:val="00AC3360"/>
    <w:rsid w:val="00AC5C08"/>
    <w:rsid w:val="00AC5CFF"/>
    <w:rsid w:val="00AC6EAA"/>
    <w:rsid w:val="00AC731B"/>
    <w:rsid w:val="00AC74CD"/>
    <w:rsid w:val="00AC7F4D"/>
    <w:rsid w:val="00AD0D47"/>
    <w:rsid w:val="00AD237F"/>
    <w:rsid w:val="00AD2712"/>
    <w:rsid w:val="00AD3FBF"/>
    <w:rsid w:val="00AD511E"/>
    <w:rsid w:val="00AD52D8"/>
    <w:rsid w:val="00AD5ADD"/>
    <w:rsid w:val="00AD65AB"/>
    <w:rsid w:val="00AD68FF"/>
    <w:rsid w:val="00AD6CD8"/>
    <w:rsid w:val="00AD716A"/>
    <w:rsid w:val="00AE0324"/>
    <w:rsid w:val="00AE0417"/>
    <w:rsid w:val="00AE184D"/>
    <w:rsid w:val="00AE2681"/>
    <w:rsid w:val="00AE2E91"/>
    <w:rsid w:val="00AE2F39"/>
    <w:rsid w:val="00AE3E83"/>
    <w:rsid w:val="00AE4605"/>
    <w:rsid w:val="00AE4A54"/>
    <w:rsid w:val="00AE57BD"/>
    <w:rsid w:val="00AE6896"/>
    <w:rsid w:val="00AE6B2E"/>
    <w:rsid w:val="00AE7725"/>
    <w:rsid w:val="00AF00F3"/>
    <w:rsid w:val="00AF1CEE"/>
    <w:rsid w:val="00AF33EA"/>
    <w:rsid w:val="00AF3A4A"/>
    <w:rsid w:val="00AF442C"/>
    <w:rsid w:val="00AF4DF8"/>
    <w:rsid w:val="00AF513E"/>
    <w:rsid w:val="00AF6383"/>
    <w:rsid w:val="00AF64BF"/>
    <w:rsid w:val="00AF6B34"/>
    <w:rsid w:val="00AF6F3D"/>
    <w:rsid w:val="00AF7927"/>
    <w:rsid w:val="00B0053D"/>
    <w:rsid w:val="00B00666"/>
    <w:rsid w:val="00B00F9F"/>
    <w:rsid w:val="00B010C4"/>
    <w:rsid w:val="00B0163E"/>
    <w:rsid w:val="00B01B92"/>
    <w:rsid w:val="00B05801"/>
    <w:rsid w:val="00B07E7B"/>
    <w:rsid w:val="00B1078A"/>
    <w:rsid w:val="00B109A2"/>
    <w:rsid w:val="00B109DB"/>
    <w:rsid w:val="00B11B5C"/>
    <w:rsid w:val="00B12E08"/>
    <w:rsid w:val="00B133CD"/>
    <w:rsid w:val="00B13564"/>
    <w:rsid w:val="00B13BBD"/>
    <w:rsid w:val="00B13FA1"/>
    <w:rsid w:val="00B15738"/>
    <w:rsid w:val="00B162E3"/>
    <w:rsid w:val="00B16456"/>
    <w:rsid w:val="00B16A8C"/>
    <w:rsid w:val="00B16F2F"/>
    <w:rsid w:val="00B1759B"/>
    <w:rsid w:val="00B20057"/>
    <w:rsid w:val="00B2037B"/>
    <w:rsid w:val="00B21DB6"/>
    <w:rsid w:val="00B22AF9"/>
    <w:rsid w:val="00B24455"/>
    <w:rsid w:val="00B24D76"/>
    <w:rsid w:val="00B25BC6"/>
    <w:rsid w:val="00B262FC"/>
    <w:rsid w:val="00B30508"/>
    <w:rsid w:val="00B306C2"/>
    <w:rsid w:val="00B3077E"/>
    <w:rsid w:val="00B30D1B"/>
    <w:rsid w:val="00B317B6"/>
    <w:rsid w:val="00B32AC4"/>
    <w:rsid w:val="00B32CFD"/>
    <w:rsid w:val="00B330C7"/>
    <w:rsid w:val="00B34612"/>
    <w:rsid w:val="00B363FE"/>
    <w:rsid w:val="00B365E9"/>
    <w:rsid w:val="00B369B1"/>
    <w:rsid w:val="00B37749"/>
    <w:rsid w:val="00B40D61"/>
    <w:rsid w:val="00B41E1D"/>
    <w:rsid w:val="00B42509"/>
    <w:rsid w:val="00B42518"/>
    <w:rsid w:val="00B436CE"/>
    <w:rsid w:val="00B43BB7"/>
    <w:rsid w:val="00B445EC"/>
    <w:rsid w:val="00B44633"/>
    <w:rsid w:val="00B45551"/>
    <w:rsid w:val="00B45BE4"/>
    <w:rsid w:val="00B468FF"/>
    <w:rsid w:val="00B47670"/>
    <w:rsid w:val="00B47A1B"/>
    <w:rsid w:val="00B508E8"/>
    <w:rsid w:val="00B5131D"/>
    <w:rsid w:val="00B5137B"/>
    <w:rsid w:val="00B53AC9"/>
    <w:rsid w:val="00B53DFC"/>
    <w:rsid w:val="00B54461"/>
    <w:rsid w:val="00B545B7"/>
    <w:rsid w:val="00B5581D"/>
    <w:rsid w:val="00B613B0"/>
    <w:rsid w:val="00B623E8"/>
    <w:rsid w:val="00B638F7"/>
    <w:rsid w:val="00B64146"/>
    <w:rsid w:val="00B6685B"/>
    <w:rsid w:val="00B67533"/>
    <w:rsid w:val="00B67911"/>
    <w:rsid w:val="00B6797D"/>
    <w:rsid w:val="00B702CB"/>
    <w:rsid w:val="00B7031E"/>
    <w:rsid w:val="00B70E8B"/>
    <w:rsid w:val="00B70F6D"/>
    <w:rsid w:val="00B710B7"/>
    <w:rsid w:val="00B731B6"/>
    <w:rsid w:val="00B73B5C"/>
    <w:rsid w:val="00B74C57"/>
    <w:rsid w:val="00B757AD"/>
    <w:rsid w:val="00B76669"/>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0A8"/>
    <w:rsid w:val="00B862BE"/>
    <w:rsid w:val="00B86AAB"/>
    <w:rsid w:val="00B87F99"/>
    <w:rsid w:val="00B90ACF"/>
    <w:rsid w:val="00B90BD7"/>
    <w:rsid w:val="00B90DDC"/>
    <w:rsid w:val="00B91757"/>
    <w:rsid w:val="00B94408"/>
    <w:rsid w:val="00B94636"/>
    <w:rsid w:val="00B946E1"/>
    <w:rsid w:val="00B947BC"/>
    <w:rsid w:val="00B9505B"/>
    <w:rsid w:val="00B9536B"/>
    <w:rsid w:val="00B9536F"/>
    <w:rsid w:val="00B955DA"/>
    <w:rsid w:val="00B96E1E"/>
    <w:rsid w:val="00B971BA"/>
    <w:rsid w:val="00B9762C"/>
    <w:rsid w:val="00BA08A1"/>
    <w:rsid w:val="00BA1D8B"/>
    <w:rsid w:val="00BA1DEE"/>
    <w:rsid w:val="00BA1E73"/>
    <w:rsid w:val="00BA38A1"/>
    <w:rsid w:val="00BA3FA7"/>
    <w:rsid w:val="00BA4F39"/>
    <w:rsid w:val="00BA50E2"/>
    <w:rsid w:val="00BA6DB0"/>
    <w:rsid w:val="00BB0847"/>
    <w:rsid w:val="00BB5CB5"/>
    <w:rsid w:val="00BB6FE2"/>
    <w:rsid w:val="00BB78A1"/>
    <w:rsid w:val="00BB7EDD"/>
    <w:rsid w:val="00BC0156"/>
    <w:rsid w:val="00BC4A5B"/>
    <w:rsid w:val="00BC531A"/>
    <w:rsid w:val="00BC5CDE"/>
    <w:rsid w:val="00BC6B12"/>
    <w:rsid w:val="00BC6BBD"/>
    <w:rsid w:val="00BC72DC"/>
    <w:rsid w:val="00BC73BC"/>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0E2A"/>
    <w:rsid w:val="00BE29B7"/>
    <w:rsid w:val="00BE2C33"/>
    <w:rsid w:val="00BE2D27"/>
    <w:rsid w:val="00BE3A43"/>
    <w:rsid w:val="00BE5204"/>
    <w:rsid w:val="00BE5AA5"/>
    <w:rsid w:val="00BE5F42"/>
    <w:rsid w:val="00BE6EBE"/>
    <w:rsid w:val="00BE7005"/>
    <w:rsid w:val="00BE75CD"/>
    <w:rsid w:val="00BE7A76"/>
    <w:rsid w:val="00BF01B7"/>
    <w:rsid w:val="00BF02ED"/>
    <w:rsid w:val="00BF08D6"/>
    <w:rsid w:val="00BF2F0F"/>
    <w:rsid w:val="00BF325D"/>
    <w:rsid w:val="00BF39C6"/>
    <w:rsid w:val="00BF5943"/>
    <w:rsid w:val="00BF5D07"/>
    <w:rsid w:val="00BF6A2A"/>
    <w:rsid w:val="00BF6E0E"/>
    <w:rsid w:val="00C00E49"/>
    <w:rsid w:val="00C0114F"/>
    <w:rsid w:val="00C01211"/>
    <w:rsid w:val="00C01AD8"/>
    <w:rsid w:val="00C02924"/>
    <w:rsid w:val="00C02F5A"/>
    <w:rsid w:val="00C04920"/>
    <w:rsid w:val="00C04D51"/>
    <w:rsid w:val="00C050A8"/>
    <w:rsid w:val="00C054A9"/>
    <w:rsid w:val="00C05C99"/>
    <w:rsid w:val="00C10953"/>
    <w:rsid w:val="00C1326A"/>
    <w:rsid w:val="00C13FAE"/>
    <w:rsid w:val="00C13FF5"/>
    <w:rsid w:val="00C15DB6"/>
    <w:rsid w:val="00C16056"/>
    <w:rsid w:val="00C16431"/>
    <w:rsid w:val="00C16D63"/>
    <w:rsid w:val="00C173CD"/>
    <w:rsid w:val="00C17E15"/>
    <w:rsid w:val="00C203B1"/>
    <w:rsid w:val="00C205E2"/>
    <w:rsid w:val="00C21867"/>
    <w:rsid w:val="00C224D8"/>
    <w:rsid w:val="00C22EA2"/>
    <w:rsid w:val="00C240A3"/>
    <w:rsid w:val="00C24C3B"/>
    <w:rsid w:val="00C24C4B"/>
    <w:rsid w:val="00C253AE"/>
    <w:rsid w:val="00C25DDC"/>
    <w:rsid w:val="00C26882"/>
    <w:rsid w:val="00C27F3F"/>
    <w:rsid w:val="00C304D4"/>
    <w:rsid w:val="00C31686"/>
    <w:rsid w:val="00C318B5"/>
    <w:rsid w:val="00C32582"/>
    <w:rsid w:val="00C329CA"/>
    <w:rsid w:val="00C32E3A"/>
    <w:rsid w:val="00C330CE"/>
    <w:rsid w:val="00C33319"/>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477C9"/>
    <w:rsid w:val="00C50A8C"/>
    <w:rsid w:val="00C510D6"/>
    <w:rsid w:val="00C536B4"/>
    <w:rsid w:val="00C539BB"/>
    <w:rsid w:val="00C54531"/>
    <w:rsid w:val="00C5498C"/>
    <w:rsid w:val="00C54C40"/>
    <w:rsid w:val="00C55210"/>
    <w:rsid w:val="00C55566"/>
    <w:rsid w:val="00C55869"/>
    <w:rsid w:val="00C55B6C"/>
    <w:rsid w:val="00C55D07"/>
    <w:rsid w:val="00C573BE"/>
    <w:rsid w:val="00C57BFC"/>
    <w:rsid w:val="00C57C49"/>
    <w:rsid w:val="00C6000B"/>
    <w:rsid w:val="00C6161B"/>
    <w:rsid w:val="00C631AF"/>
    <w:rsid w:val="00C636C3"/>
    <w:rsid w:val="00C63925"/>
    <w:rsid w:val="00C66B04"/>
    <w:rsid w:val="00C67540"/>
    <w:rsid w:val="00C7137F"/>
    <w:rsid w:val="00C714BE"/>
    <w:rsid w:val="00C73D33"/>
    <w:rsid w:val="00C7526F"/>
    <w:rsid w:val="00C752BB"/>
    <w:rsid w:val="00C75917"/>
    <w:rsid w:val="00C76B71"/>
    <w:rsid w:val="00C77F4C"/>
    <w:rsid w:val="00C807A9"/>
    <w:rsid w:val="00C80AD8"/>
    <w:rsid w:val="00C81B21"/>
    <w:rsid w:val="00C81F14"/>
    <w:rsid w:val="00C82240"/>
    <w:rsid w:val="00C8265F"/>
    <w:rsid w:val="00C849AD"/>
    <w:rsid w:val="00C850EF"/>
    <w:rsid w:val="00C8550A"/>
    <w:rsid w:val="00C857C6"/>
    <w:rsid w:val="00C86928"/>
    <w:rsid w:val="00C8718B"/>
    <w:rsid w:val="00C906E9"/>
    <w:rsid w:val="00C92AB3"/>
    <w:rsid w:val="00C93A28"/>
    <w:rsid w:val="00C93DEC"/>
    <w:rsid w:val="00C95EDA"/>
    <w:rsid w:val="00C96AAD"/>
    <w:rsid w:val="00CA0E0A"/>
    <w:rsid w:val="00CA103B"/>
    <w:rsid w:val="00CA18E9"/>
    <w:rsid w:val="00CA1A41"/>
    <w:rsid w:val="00CA34CC"/>
    <w:rsid w:val="00CA48BE"/>
    <w:rsid w:val="00CA4D6C"/>
    <w:rsid w:val="00CA4ECB"/>
    <w:rsid w:val="00CA5542"/>
    <w:rsid w:val="00CA57FB"/>
    <w:rsid w:val="00CA7AB3"/>
    <w:rsid w:val="00CA7BF9"/>
    <w:rsid w:val="00CB0220"/>
    <w:rsid w:val="00CB041A"/>
    <w:rsid w:val="00CB06F0"/>
    <w:rsid w:val="00CB0BFA"/>
    <w:rsid w:val="00CB0F9E"/>
    <w:rsid w:val="00CB21DA"/>
    <w:rsid w:val="00CB41A7"/>
    <w:rsid w:val="00CB4FE8"/>
    <w:rsid w:val="00CB7435"/>
    <w:rsid w:val="00CB7A11"/>
    <w:rsid w:val="00CB7B7D"/>
    <w:rsid w:val="00CB7CBB"/>
    <w:rsid w:val="00CC12C2"/>
    <w:rsid w:val="00CC1741"/>
    <w:rsid w:val="00CC1ADA"/>
    <w:rsid w:val="00CC24F1"/>
    <w:rsid w:val="00CC2EF0"/>
    <w:rsid w:val="00CC4369"/>
    <w:rsid w:val="00CC5E3D"/>
    <w:rsid w:val="00CC6376"/>
    <w:rsid w:val="00CD18B4"/>
    <w:rsid w:val="00CD1B6A"/>
    <w:rsid w:val="00CD1D1F"/>
    <w:rsid w:val="00CD29AE"/>
    <w:rsid w:val="00CD2B5B"/>
    <w:rsid w:val="00CD2FB5"/>
    <w:rsid w:val="00CD2FE1"/>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4B8"/>
    <w:rsid w:val="00D01218"/>
    <w:rsid w:val="00D02DBB"/>
    <w:rsid w:val="00D035A6"/>
    <w:rsid w:val="00D03B7F"/>
    <w:rsid w:val="00D03D82"/>
    <w:rsid w:val="00D042F3"/>
    <w:rsid w:val="00D04EEA"/>
    <w:rsid w:val="00D05777"/>
    <w:rsid w:val="00D05AA3"/>
    <w:rsid w:val="00D06977"/>
    <w:rsid w:val="00D06A8A"/>
    <w:rsid w:val="00D06CEB"/>
    <w:rsid w:val="00D0783B"/>
    <w:rsid w:val="00D07C5C"/>
    <w:rsid w:val="00D11741"/>
    <w:rsid w:val="00D12BBB"/>
    <w:rsid w:val="00D12D6B"/>
    <w:rsid w:val="00D1320C"/>
    <w:rsid w:val="00D13AFF"/>
    <w:rsid w:val="00D13F82"/>
    <w:rsid w:val="00D145AA"/>
    <w:rsid w:val="00D146A0"/>
    <w:rsid w:val="00D14AA3"/>
    <w:rsid w:val="00D15FC7"/>
    <w:rsid w:val="00D168A6"/>
    <w:rsid w:val="00D16B78"/>
    <w:rsid w:val="00D23976"/>
    <w:rsid w:val="00D23EB7"/>
    <w:rsid w:val="00D25302"/>
    <w:rsid w:val="00D25584"/>
    <w:rsid w:val="00D260F4"/>
    <w:rsid w:val="00D26354"/>
    <w:rsid w:val="00D309EC"/>
    <w:rsid w:val="00D322C6"/>
    <w:rsid w:val="00D338E6"/>
    <w:rsid w:val="00D34998"/>
    <w:rsid w:val="00D35589"/>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42E6"/>
    <w:rsid w:val="00D56077"/>
    <w:rsid w:val="00D56F41"/>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526E"/>
    <w:rsid w:val="00D76533"/>
    <w:rsid w:val="00D76A0D"/>
    <w:rsid w:val="00D77254"/>
    <w:rsid w:val="00D80045"/>
    <w:rsid w:val="00D8088E"/>
    <w:rsid w:val="00D814DB"/>
    <w:rsid w:val="00D81F68"/>
    <w:rsid w:val="00D82608"/>
    <w:rsid w:val="00D826D6"/>
    <w:rsid w:val="00D8345C"/>
    <w:rsid w:val="00D836E3"/>
    <w:rsid w:val="00D83975"/>
    <w:rsid w:val="00D84159"/>
    <w:rsid w:val="00D847ED"/>
    <w:rsid w:val="00D85173"/>
    <w:rsid w:val="00D85518"/>
    <w:rsid w:val="00D859DA"/>
    <w:rsid w:val="00D86587"/>
    <w:rsid w:val="00D90D6F"/>
    <w:rsid w:val="00D91830"/>
    <w:rsid w:val="00D920A1"/>
    <w:rsid w:val="00D9275E"/>
    <w:rsid w:val="00D9489E"/>
    <w:rsid w:val="00D951E7"/>
    <w:rsid w:val="00D954C2"/>
    <w:rsid w:val="00D961A3"/>
    <w:rsid w:val="00D965FA"/>
    <w:rsid w:val="00D96FAD"/>
    <w:rsid w:val="00D970E2"/>
    <w:rsid w:val="00D9724E"/>
    <w:rsid w:val="00D973E9"/>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855"/>
    <w:rsid w:val="00DB2EC5"/>
    <w:rsid w:val="00DB4505"/>
    <w:rsid w:val="00DB5710"/>
    <w:rsid w:val="00DB5951"/>
    <w:rsid w:val="00DB5C1A"/>
    <w:rsid w:val="00DB5D24"/>
    <w:rsid w:val="00DB5D57"/>
    <w:rsid w:val="00DB65CE"/>
    <w:rsid w:val="00DB6837"/>
    <w:rsid w:val="00DB6F0C"/>
    <w:rsid w:val="00DB724D"/>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088"/>
    <w:rsid w:val="00DE2977"/>
    <w:rsid w:val="00DE34B4"/>
    <w:rsid w:val="00DE3C9A"/>
    <w:rsid w:val="00DE5616"/>
    <w:rsid w:val="00DE5F89"/>
    <w:rsid w:val="00DE70EF"/>
    <w:rsid w:val="00DE7490"/>
    <w:rsid w:val="00DF0EC1"/>
    <w:rsid w:val="00DF0FEF"/>
    <w:rsid w:val="00DF17C4"/>
    <w:rsid w:val="00DF338D"/>
    <w:rsid w:val="00DF3D94"/>
    <w:rsid w:val="00DF55DC"/>
    <w:rsid w:val="00DF757B"/>
    <w:rsid w:val="00DF758B"/>
    <w:rsid w:val="00DF760F"/>
    <w:rsid w:val="00DF76DD"/>
    <w:rsid w:val="00E00564"/>
    <w:rsid w:val="00E01E22"/>
    <w:rsid w:val="00E02007"/>
    <w:rsid w:val="00E0256D"/>
    <w:rsid w:val="00E02CE2"/>
    <w:rsid w:val="00E03769"/>
    <w:rsid w:val="00E0429A"/>
    <w:rsid w:val="00E04E69"/>
    <w:rsid w:val="00E05A6A"/>
    <w:rsid w:val="00E05BB7"/>
    <w:rsid w:val="00E06B29"/>
    <w:rsid w:val="00E06DC1"/>
    <w:rsid w:val="00E07AB5"/>
    <w:rsid w:val="00E10C3F"/>
    <w:rsid w:val="00E10DF6"/>
    <w:rsid w:val="00E11888"/>
    <w:rsid w:val="00E125D2"/>
    <w:rsid w:val="00E13002"/>
    <w:rsid w:val="00E13A20"/>
    <w:rsid w:val="00E13E9D"/>
    <w:rsid w:val="00E14259"/>
    <w:rsid w:val="00E14BC2"/>
    <w:rsid w:val="00E16426"/>
    <w:rsid w:val="00E16576"/>
    <w:rsid w:val="00E17751"/>
    <w:rsid w:val="00E17E78"/>
    <w:rsid w:val="00E20568"/>
    <w:rsid w:val="00E219E2"/>
    <w:rsid w:val="00E220EC"/>
    <w:rsid w:val="00E230CF"/>
    <w:rsid w:val="00E23DCE"/>
    <w:rsid w:val="00E240C0"/>
    <w:rsid w:val="00E2419D"/>
    <w:rsid w:val="00E24735"/>
    <w:rsid w:val="00E27612"/>
    <w:rsid w:val="00E27F09"/>
    <w:rsid w:val="00E303B4"/>
    <w:rsid w:val="00E3054E"/>
    <w:rsid w:val="00E3123C"/>
    <w:rsid w:val="00E3176C"/>
    <w:rsid w:val="00E31934"/>
    <w:rsid w:val="00E31BF5"/>
    <w:rsid w:val="00E32883"/>
    <w:rsid w:val="00E3331B"/>
    <w:rsid w:val="00E33638"/>
    <w:rsid w:val="00E34563"/>
    <w:rsid w:val="00E35369"/>
    <w:rsid w:val="00E362D8"/>
    <w:rsid w:val="00E36EAD"/>
    <w:rsid w:val="00E36F82"/>
    <w:rsid w:val="00E37D68"/>
    <w:rsid w:val="00E37E6F"/>
    <w:rsid w:val="00E37F56"/>
    <w:rsid w:val="00E40298"/>
    <w:rsid w:val="00E40ED5"/>
    <w:rsid w:val="00E411E0"/>
    <w:rsid w:val="00E41721"/>
    <w:rsid w:val="00E42678"/>
    <w:rsid w:val="00E43382"/>
    <w:rsid w:val="00E44705"/>
    <w:rsid w:val="00E45A17"/>
    <w:rsid w:val="00E475A2"/>
    <w:rsid w:val="00E5107C"/>
    <w:rsid w:val="00E51B86"/>
    <w:rsid w:val="00E53688"/>
    <w:rsid w:val="00E53FC6"/>
    <w:rsid w:val="00E54B7D"/>
    <w:rsid w:val="00E55AE4"/>
    <w:rsid w:val="00E55BC4"/>
    <w:rsid w:val="00E55F7B"/>
    <w:rsid w:val="00E561DE"/>
    <w:rsid w:val="00E571FB"/>
    <w:rsid w:val="00E576AE"/>
    <w:rsid w:val="00E62909"/>
    <w:rsid w:val="00E63D34"/>
    <w:rsid w:val="00E6432D"/>
    <w:rsid w:val="00E668F7"/>
    <w:rsid w:val="00E66AFB"/>
    <w:rsid w:val="00E67A7B"/>
    <w:rsid w:val="00E701CB"/>
    <w:rsid w:val="00E70655"/>
    <w:rsid w:val="00E71FA4"/>
    <w:rsid w:val="00E7200C"/>
    <w:rsid w:val="00E74D96"/>
    <w:rsid w:val="00E75AE9"/>
    <w:rsid w:val="00E75BEC"/>
    <w:rsid w:val="00E80D36"/>
    <w:rsid w:val="00E829AF"/>
    <w:rsid w:val="00E83D0D"/>
    <w:rsid w:val="00E851DC"/>
    <w:rsid w:val="00E85304"/>
    <w:rsid w:val="00E85E6B"/>
    <w:rsid w:val="00E875A7"/>
    <w:rsid w:val="00E87E9E"/>
    <w:rsid w:val="00E90C0F"/>
    <w:rsid w:val="00E90C7D"/>
    <w:rsid w:val="00E90CF1"/>
    <w:rsid w:val="00E91A51"/>
    <w:rsid w:val="00E91CA4"/>
    <w:rsid w:val="00E92A14"/>
    <w:rsid w:val="00E92F06"/>
    <w:rsid w:val="00E94652"/>
    <w:rsid w:val="00E95B62"/>
    <w:rsid w:val="00E96670"/>
    <w:rsid w:val="00E96B3B"/>
    <w:rsid w:val="00E96EA2"/>
    <w:rsid w:val="00E977EF"/>
    <w:rsid w:val="00EA05F6"/>
    <w:rsid w:val="00EA0B13"/>
    <w:rsid w:val="00EA0F9D"/>
    <w:rsid w:val="00EA18AD"/>
    <w:rsid w:val="00EA1D86"/>
    <w:rsid w:val="00EA213E"/>
    <w:rsid w:val="00EA239D"/>
    <w:rsid w:val="00EA2664"/>
    <w:rsid w:val="00EA55E8"/>
    <w:rsid w:val="00EA5B08"/>
    <w:rsid w:val="00EA61B6"/>
    <w:rsid w:val="00EA64C2"/>
    <w:rsid w:val="00EA6948"/>
    <w:rsid w:val="00EB0572"/>
    <w:rsid w:val="00EB11AC"/>
    <w:rsid w:val="00EB145C"/>
    <w:rsid w:val="00EB1698"/>
    <w:rsid w:val="00EB19C1"/>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6768"/>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5B9C"/>
    <w:rsid w:val="00ED67C3"/>
    <w:rsid w:val="00ED7C4F"/>
    <w:rsid w:val="00ED7FB6"/>
    <w:rsid w:val="00EE0AAF"/>
    <w:rsid w:val="00EE369B"/>
    <w:rsid w:val="00EE3811"/>
    <w:rsid w:val="00EE41DF"/>
    <w:rsid w:val="00EE4B81"/>
    <w:rsid w:val="00EE58EB"/>
    <w:rsid w:val="00EE624A"/>
    <w:rsid w:val="00EE721A"/>
    <w:rsid w:val="00EE7DAD"/>
    <w:rsid w:val="00EE7FDC"/>
    <w:rsid w:val="00EF05A4"/>
    <w:rsid w:val="00EF203A"/>
    <w:rsid w:val="00EF2411"/>
    <w:rsid w:val="00EF2B78"/>
    <w:rsid w:val="00EF3440"/>
    <w:rsid w:val="00EF4331"/>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B56"/>
    <w:rsid w:val="00F10EA0"/>
    <w:rsid w:val="00F1222C"/>
    <w:rsid w:val="00F123D0"/>
    <w:rsid w:val="00F12648"/>
    <w:rsid w:val="00F14524"/>
    <w:rsid w:val="00F1461A"/>
    <w:rsid w:val="00F160B7"/>
    <w:rsid w:val="00F16CC0"/>
    <w:rsid w:val="00F16E5F"/>
    <w:rsid w:val="00F1722B"/>
    <w:rsid w:val="00F21458"/>
    <w:rsid w:val="00F21A8D"/>
    <w:rsid w:val="00F22996"/>
    <w:rsid w:val="00F238A4"/>
    <w:rsid w:val="00F2445F"/>
    <w:rsid w:val="00F247BF"/>
    <w:rsid w:val="00F25195"/>
    <w:rsid w:val="00F255E3"/>
    <w:rsid w:val="00F2717B"/>
    <w:rsid w:val="00F27C00"/>
    <w:rsid w:val="00F31EAF"/>
    <w:rsid w:val="00F330AF"/>
    <w:rsid w:val="00F331FC"/>
    <w:rsid w:val="00F33C50"/>
    <w:rsid w:val="00F34A45"/>
    <w:rsid w:val="00F35DAE"/>
    <w:rsid w:val="00F36C71"/>
    <w:rsid w:val="00F36CB2"/>
    <w:rsid w:val="00F3766D"/>
    <w:rsid w:val="00F3774B"/>
    <w:rsid w:val="00F37EAD"/>
    <w:rsid w:val="00F40DE6"/>
    <w:rsid w:val="00F4116C"/>
    <w:rsid w:val="00F4219F"/>
    <w:rsid w:val="00F4281D"/>
    <w:rsid w:val="00F45597"/>
    <w:rsid w:val="00F460ED"/>
    <w:rsid w:val="00F4644B"/>
    <w:rsid w:val="00F468C9"/>
    <w:rsid w:val="00F503FB"/>
    <w:rsid w:val="00F50723"/>
    <w:rsid w:val="00F517B0"/>
    <w:rsid w:val="00F53A51"/>
    <w:rsid w:val="00F53ABD"/>
    <w:rsid w:val="00F546CE"/>
    <w:rsid w:val="00F55AF2"/>
    <w:rsid w:val="00F566DB"/>
    <w:rsid w:val="00F6022D"/>
    <w:rsid w:val="00F60BFC"/>
    <w:rsid w:val="00F61AD7"/>
    <w:rsid w:val="00F61B78"/>
    <w:rsid w:val="00F62D25"/>
    <w:rsid w:val="00F630A6"/>
    <w:rsid w:val="00F639DD"/>
    <w:rsid w:val="00F63AD0"/>
    <w:rsid w:val="00F65AD8"/>
    <w:rsid w:val="00F6605A"/>
    <w:rsid w:val="00F660D8"/>
    <w:rsid w:val="00F6632A"/>
    <w:rsid w:val="00F66470"/>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5935"/>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A103A"/>
    <w:rsid w:val="00FA2A0C"/>
    <w:rsid w:val="00FA3BF9"/>
    <w:rsid w:val="00FA476E"/>
    <w:rsid w:val="00FA478A"/>
    <w:rsid w:val="00FA4DD7"/>
    <w:rsid w:val="00FA4F6B"/>
    <w:rsid w:val="00FA6F58"/>
    <w:rsid w:val="00FB0151"/>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410"/>
    <w:rsid w:val="00FC35F1"/>
    <w:rsid w:val="00FC4530"/>
    <w:rsid w:val="00FC4649"/>
    <w:rsid w:val="00FC4AC4"/>
    <w:rsid w:val="00FD07DD"/>
    <w:rsid w:val="00FD0DB5"/>
    <w:rsid w:val="00FD1B9B"/>
    <w:rsid w:val="00FD1BD6"/>
    <w:rsid w:val="00FD3E34"/>
    <w:rsid w:val="00FD4ACC"/>
    <w:rsid w:val="00FD4B53"/>
    <w:rsid w:val="00FD4E4C"/>
    <w:rsid w:val="00FD5FD7"/>
    <w:rsid w:val="00FD64F5"/>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399"/>
    <w:rsid w:val="00FF2E7A"/>
    <w:rsid w:val="00FF2F7E"/>
    <w:rsid w:val="00FF3C56"/>
    <w:rsid w:val="00FF4026"/>
    <w:rsid w:val="00FF4511"/>
    <w:rsid w:val="00FF4FE9"/>
    <w:rsid w:val="00FF6BF0"/>
    <w:rsid w:val="00FF745A"/>
    <w:rsid w:val="00FF75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uiPriority w:val="99"/>
    <w:rsid w:val="001962E1"/>
    <w:rPr>
      <w:rFonts w:ascii="Courier New" w:hAnsi="Courier New"/>
      <w:sz w:val="20"/>
      <w:szCs w:val="20"/>
      <w:lang w:val="x-none"/>
    </w:rPr>
  </w:style>
  <w:style w:type="character" w:customStyle="1" w:styleId="GolobesediloZnak">
    <w:name w:val="Golo besedilo Znak"/>
    <w:link w:val="Golobesedilo"/>
    <w:uiPriority w:val="99"/>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E5F42"/>
    <w:pPr>
      <w:numPr>
        <w:ilvl w:val="0"/>
        <w:numId w:val="0"/>
      </w:numPr>
      <w:spacing w:before="0" w:after="0"/>
      <w:jc w:val="both"/>
    </w:pPr>
    <w:rPr>
      <w:rFonts w:asciiTheme="majorHAnsi" w:hAnsiTheme="majorHAnsi" w:cs="Arial"/>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E5F42"/>
    <w:rPr>
      <w:rFonts w:asciiTheme="majorHAnsi" w:eastAsia="Times New Roman" w:hAnsiTheme="majorHAnsi" w:cs="Arial"/>
      <w:b/>
      <w:bCs/>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7"/>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8"/>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9"/>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0"/>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1"/>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2"/>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6"/>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8"/>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9"/>
      </w:numPr>
    </w:pPr>
    <w:rPr>
      <w:rFonts w:eastAsia="Times New Roman" w:cs="Arial"/>
    </w:rPr>
  </w:style>
  <w:style w:type="paragraph" w:customStyle="1" w:styleId="Slog35">
    <w:name w:val="Slog35"/>
    <w:basedOn w:val="Navaden"/>
    <w:link w:val="Slog35Znak"/>
    <w:qFormat/>
    <w:rsid w:val="00880117"/>
    <w:pPr>
      <w:numPr>
        <w:numId w:val="40"/>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1"/>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2"/>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3"/>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4"/>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5"/>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71573E"/>
    <w:pPr>
      <w:numPr>
        <w:numId w:val="58"/>
      </w:numPr>
      <w:jc w:val="both"/>
    </w:pPr>
    <w:rPr>
      <w:rFonts w:asciiTheme="majorHAnsi" w:hAnsiTheme="majorHAnsi" w:cs="Arial"/>
    </w:rPr>
  </w:style>
  <w:style w:type="paragraph" w:customStyle="1" w:styleId="Slog45">
    <w:name w:val="Slog45"/>
    <w:basedOn w:val="Navaden"/>
    <w:link w:val="Slog45Znak"/>
    <w:qFormat/>
    <w:rsid w:val="000151D4"/>
    <w:pPr>
      <w:numPr>
        <w:numId w:val="59"/>
      </w:numPr>
      <w:tabs>
        <w:tab w:val="left" w:pos="1728"/>
        <w:tab w:val="left" w:pos="7200"/>
      </w:tabs>
      <w:jc w:val="both"/>
    </w:pPr>
    <w:rPr>
      <w:rFonts w:asciiTheme="majorHAnsi" w:eastAsia="Times New Roman" w:hAnsiTheme="majorHAnsi" w:cs="Arial"/>
    </w:rPr>
  </w:style>
  <w:style w:type="character" w:customStyle="1" w:styleId="Slog44Znak">
    <w:name w:val="Slog44 Znak"/>
    <w:basedOn w:val="Privzetapisavaodstavka"/>
    <w:link w:val="Slog44"/>
    <w:rsid w:val="0071573E"/>
    <w:rPr>
      <w:rFonts w:asciiTheme="majorHAnsi" w:hAnsiTheme="majorHAnsi" w:cs="Arial"/>
    </w:rPr>
  </w:style>
  <w:style w:type="paragraph" w:customStyle="1" w:styleId="Slog78">
    <w:name w:val="Slog78"/>
    <w:basedOn w:val="Navaden"/>
    <w:link w:val="Slog78Znak"/>
    <w:qFormat/>
    <w:rsid w:val="00A72903"/>
    <w:pPr>
      <w:numPr>
        <w:numId w:val="60"/>
      </w:numPr>
      <w:jc w:val="both"/>
    </w:pPr>
    <w:rPr>
      <w:rFonts w:eastAsia="Times New Roman" w:cs="Arial"/>
    </w:rPr>
  </w:style>
  <w:style w:type="character" w:customStyle="1" w:styleId="Slog45Znak">
    <w:name w:val="Slog45 Znak"/>
    <w:basedOn w:val="Privzetapisavaodstavka"/>
    <w:link w:val="Slog45"/>
    <w:rsid w:val="000151D4"/>
    <w:rPr>
      <w:rFonts w:asciiTheme="majorHAnsi" w:eastAsia="Times New Roman" w:hAnsiTheme="majorHAnsi" w:cs="Arial"/>
    </w:rPr>
  </w:style>
  <w:style w:type="paragraph" w:customStyle="1" w:styleId="Slog79">
    <w:name w:val="Slog79"/>
    <w:basedOn w:val="Navaden"/>
    <w:link w:val="Slog79Znak"/>
    <w:qFormat/>
    <w:rsid w:val="00A72903"/>
    <w:pPr>
      <w:numPr>
        <w:numId w:val="61"/>
      </w:numPr>
      <w:ind w:right="34"/>
      <w:jc w:val="both"/>
    </w:pPr>
    <w:rPr>
      <w:rFonts w:eastAsia="Times New Roman" w:cs="Arial"/>
    </w:rPr>
  </w:style>
  <w:style w:type="character" w:customStyle="1" w:styleId="Slog78Znak">
    <w:name w:val="Slog78 Znak"/>
    <w:basedOn w:val="Privzetapisavaodstavka"/>
    <w:link w:val="Slog78"/>
    <w:rsid w:val="00A72903"/>
    <w:rPr>
      <w:rFonts w:eastAsia="Times New Roman" w:cs="Arial"/>
    </w:rPr>
  </w:style>
  <w:style w:type="character" w:customStyle="1" w:styleId="Slog79Znak">
    <w:name w:val="Slog79 Znak"/>
    <w:basedOn w:val="Privzetapisavaodstavka"/>
    <w:link w:val="Slog79"/>
    <w:rsid w:val="00A72903"/>
    <w:rPr>
      <w:rFonts w:eastAsia="Times New Roman" w:cs="Arial"/>
    </w:rPr>
  </w:style>
  <w:style w:type="paragraph" w:customStyle="1" w:styleId="Slog80">
    <w:name w:val="Slog80"/>
    <w:basedOn w:val="Navaden"/>
    <w:link w:val="Slog80Znak"/>
    <w:qFormat/>
    <w:rsid w:val="00A72903"/>
    <w:pPr>
      <w:numPr>
        <w:numId w:val="62"/>
      </w:numPr>
      <w:ind w:right="34"/>
      <w:jc w:val="both"/>
    </w:pPr>
    <w:rPr>
      <w:rFonts w:eastAsia="Times New Roman" w:cs="Arial"/>
    </w:rPr>
  </w:style>
  <w:style w:type="paragraph" w:customStyle="1" w:styleId="Slog81">
    <w:name w:val="Slog81"/>
    <w:basedOn w:val="Navaden"/>
    <w:link w:val="Slog81Znak"/>
    <w:qFormat/>
    <w:rsid w:val="00A72903"/>
    <w:pPr>
      <w:numPr>
        <w:numId w:val="63"/>
      </w:numPr>
      <w:ind w:right="34"/>
      <w:jc w:val="both"/>
    </w:pPr>
    <w:rPr>
      <w:rFonts w:eastAsia="Times New Roman" w:cs="Arial"/>
    </w:rPr>
  </w:style>
  <w:style w:type="character" w:customStyle="1" w:styleId="Slog80Znak">
    <w:name w:val="Slog80 Znak"/>
    <w:basedOn w:val="Privzetapisavaodstavka"/>
    <w:link w:val="Slog80"/>
    <w:rsid w:val="00A72903"/>
    <w:rPr>
      <w:rFonts w:eastAsia="Times New Roman" w:cs="Arial"/>
    </w:rPr>
  </w:style>
  <w:style w:type="character" w:customStyle="1" w:styleId="Slog81Znak">
    <w:name w:val="Slog81 Znak"/>
    <w:basedOn w:val="Privzetapisavaodstavka"/>
    <w:link w:val="Slog81"/>
    <w:rsid w:val="00A72903"/>
    <w:rPr>
      <w:rFonts w:eastAsia="Times New Roman" w:cs="Arial"/>
    </w:rPr>
  </w:style>
  <w:style w:type="paragraph" w:customStyle="1" w:styleId="Slog46">
    <w:name w:val="Slog46"/>
    <w:basedOn w:val="Navaden"/>
    <w:link w:val="Slog46Znak"/>
    <w:qFormat/>
    <w:rsid w:val="005D6581"/>
    <w:pPr>
      <w:numPr>
        <w:numId w:val="64"/>
      </w:numPr>
      <w:tabs>
        <w:tab w:val="left" w:pos="1728"/>
        <w:tab w:val="left" w:pos="7200"/>
      </w:tabs>
      <w:jc w:val="both"/>
    </w:pPr>
    <w:rPr>
      <w:rFonts w:asciiTheme="majorHAnsi" w:eastAsia="Times New Roman" w:hAnsiTheme="majorHAnsi" w:cs="Arial"/>
    </w:rPr>
  </w:style>
  <w:style w:type="paragraph" w:customStyle="1" w:styleId="Slog47">
    <w:name w:val="Slog47"/>
    <w:basedOn w:val="Navaden"/>
    <w:link w:val="Slog47Znak"/>
    <w:qFormat/>
    <w:rsid w:val="005D6581"/>
    <w:pPr>
      <w:numPr>
        <w:numId w:val="65"/>
      </w:numPr>
      <w:tabs>
        <w:tab w:val="left" w:pos="1728"/>
        <w:tab w:val="left" w:pos="7200"/>
      </w:tabs>
      <w:jc w:val="both"/>
    </w:pPr>
    <w:rPr>
      <w:rFonts w:asciiTheme="majorHAnsi" w:eastAsia="Times New Roman" w:hAnsiTheme="majorHAnsi" w:cs="Arial"/>
    </w:rPr>
  </w:style>
  <w:style w:type="character" w:customStyle="1" w:styleId="Slog46Znak">
    <w:name w:val="Slog46 Znak"/>
    <w:basedOn w:val="Privzetapisavaodstavka"/>
    <w:link w:val="Slog46"/>
    <w:rsid w:val="005D6581"/>
    <w:rPr>
      <w:rFonts w:asciiTheme="majorHAnsi" w:eastAsia="Times New Roman" w:hAnsiTheme="majorHAnsi" w:cs="Arial"/>
    </w:rPr>
  </w:style>
  <w:style w:type="paragraph" w:customStyle="1" w:styleId="Slog48">
    <w:name w:val="Slog48"/>
    <w:basedOn w:val="Navaden"/>
    <w:link w:val="Slog48Znak"/>
    <w:qFormat/>
    <w:rsid w:val="005D6581"/>
    <w:pPr>
      <w:numPr>
        <w:numId w:val="66"/>
      </w:numPr>
      <w:tabs>
        <w:tab w:val="left" w:pos="1728"/>
        <w:tab w:val="left" w:pos="7200"/>
      </w:tabs>
      <w:jc w:val="both"/>
    </w:pPr>
    <w:rPr>
      <w:rFonts w:asciiTheme="majorHAnsi" w:eastAsia="Times New Roman" w:hAnsiTheme="majorHAnsi" w:cs="Arial"/>
    </w:rPr>
  </w:style>
  <w:style w:type="character" w:customStyle="1" w:styleId="Slog47Znak">
    <w:name w:val="Slog47 Znak"/>
    <w:basedOn w:val="Privzetapisavaodstavka"/>
    <w:link w:val="Slog47"/>
    <w:rsid w:val="005D6581"/>
    <w:rPr>
      <w:rFonts w:asciiTheme="majorHAnsi" w:eastAsia="Times New Roman" w:hAnsiTheme="majorHAnsi" w:cs="Arial"/>
    </w:rPr>
  </w:style>
  <w:style w:type="paragraph" w:customStyle="1" w:styleId="Slog49">
    <w:name w:val="Slog49"/>
    <w:basedOn w:val="Navaden"/>
    <w:link w:val="Slog49Znak"/>
    <w:qFormat/>
    <w:rsid w:val="00BA6DB0"/>
    <w:pPr>
      <w:numPr>
        <w:numId w:val="67"/>
      </w:numPr>
      <w:jc w:val="both"/>
    </w:pPr>
    <w:rPr>
      <w:rFonts w:asciiTheme="majorHAnsi" w:eastAsia="Times New Roman" w:hAnsiTheme="majorHAnsi" w:cs="Arial"/>
    </w:rPr>
  </w:style>
  <w:style w:type="character" w:customStyle="1" w:styleId="Slog48Znak">
    <w:name w:val="Slog48 Znak"/>
    <w:basedOn w:val="Privzetapisavaodstavka"/>
    <w:link w:val="Slog48"/>
    <w:rsid w:val="005D6581"/>
    <w:rPr>
      <w:rFonts w:asciiTheme="majorHAnsi" w:eastAsia="Times New Roman" w:hAnsiTheme="majorHAnsi" w:cs="Arial"/>
    </w:rPr>
  </w:style>
  <w:style w:type="paragraph" w:customStyle="1" w:styleId="Slog50">
    <w:name w:val="Slog50"/>
    <w:basedOn w:val="Navaden"/>
    <w:link w:val="Slog50Znak"/>
    <w:qFormat/>
    <w:rsid w:val="00BA6DB0"/>
    <w:pPr>
      <w:numPr>
        <w:numId w:val="68"/>
      </w:numPr>
      <w:jc w:val="both"/>
    </w:pPr>
    <w:rPr>
      <w:rFonts w:asciiTheme="majorHAnsi" w:eastAsia="Times New Roman" w:hAnsiTheme="majorHAnsi" w:cs="Arial"/>
    </w:rPr>
  </w:style>
  <w:style w:type="character" w:customStyle="1" w:styleId="Slog49Znak">
    <w:name w:val="Slog49 Znak"/>
    <w:basedOn w:val="Privzetapisavaodstavka"/>
    <w:link w:val="Slog49"/>
    <w:rsid w:val="00BA6DB0"/>
    <w:rPr>
      <w:rFonts w:asciiTheme="majorHAnsi" w:eastAsia="Times New Roman" w:hAnsiTheme="majorHAnsi" w:cs="Arial"/>
    </w:rPr>
  </w:style>
  <w:style w:type="character" w:customStyle="1" w:styleId="Slog50Znak">
    <w:name w:val="Slog50 Znak"/>
    <w:basedOn w:val="Privzetapisavaodstavka"/>
    <w:link w:val="Slog50"/>
    <w:rsid w:val="00BA6DB0"/>
    <w:rPr>
      <w:rFonts w:asciiTheme="majorHAnsi" w:eastAsia="Times New Roman" w:hAnsiTheme="majorHAnsi" w:cs="Arial"/>
    </w:rPr>
  </w:style>
  <w:style w:type="paragraph" w:customStyle="1" w:styleId="Slog51">
    <w:name w:val="Slog51"/>
    <w:basedOn w:val="Navaden"/>
    <w:link w:val="Slog51Znak"/>
    <w:qFormat/>
    <w:rsid w:val="000C71DA"/>
    <w:pPr>
      <w:numPr>
        <w:numId w:val="69"/>
      </w:numPr>
      <w:ind w:left="720"/>
      <w:jc w:val="both"/>
    </w:pPr>
    <w:rPr>
      <w:rFonts w:asciiTheme="majorHAnsi" w:hAnsiTheme="majorHAnsi" w:cs="Arial"/>
    </w:rPr>
  </w:style>
  <w:style w:type="paragraph" w:customStyle="1" w:styleId="Slog52">
    <w:name w:val="Slog52"/>
    <w:basedOn w:val="Navaden"/>
    <w:link w:val="Slog52Znak"/>
    <w:qFormat/>
    <w:rsid w:val="00177E55"/>
    <w:pPr>
      <w:numPr>
        <w:numId w:val="70"/>
      </w:numPr>
      <w:tabs>
        <w:tab w:val="left" w:pos="1728"/>
        <w:tab w:val="left" w:pos="7200"/>
      </w:tabs>
      <w:jc w:val="both"/>
    </w:pPr>
    <w:rPr>
      <w:rFonts w:asciiTheme="majorHAnsi" w:eastAsia="Times New Roman" w:hAnsiTheme="majorHAnsi" w:cs="Arial"/>
    </w:rPr>
  </w:style>
  <w:style w:type="character" w:customStyle="1" w:styleId="Slog51Znak">
    <w:name w:val="Slog51 Znak"/>
    <w:basedOn w:val="Privzetapisavaodstavka"/>
    <w:link w:val="Slog51"/>
    <w:rsid w:val="000C71DA"/>
    <w:rPr>
      <w:rFonts w:asciiTheme="majorHAnsi" w:hAnsiTheme="majorHAnsi" w:cs="Arial"/>
    </w:rPr>
  </w:style>
  <w:style w:type="paragraph" w:customStyle="1" w:styleId="Slog53">
    <w:name w:val="Slog53"/>
    <w:basedOn w:val="Navaden"/>
    <w:link w:val="Slog53Znak"/>
    <w:qFormat/>
    <w:rsid w:val="00963BD3"/>
    <w:pPr>
      <w:numPr>
        <w:numId w:val="71"/>
      </w:numPr>
      <w:tabs>
        <w:tab w:val="left" w:pos="1728"/>
        <w:tab w:val="left" w:pos="7200"/>
      </w:tabs>
      <w:jc w:val="both"/>
    </w:pPr>
    <w:rPr>
      <w:rFonts w:asciiTheme="majorHAnsi" w:eastAsia="Times New Roman" w:hAnsiTheme="majorHAnsi" w:cs="Arial"/>
    </w:rPr>
  </w:style>
  <w:style w:type="character" w:customStyle="1" w:styleId="Slog52Znak">
    <w:name w:val="Slog52 Znak"/>
    <w:basedOn w:val="Privzetapisavaodstavka"/>
    <w:link w:val="Slog52"/>
    <w:rsid w:val="00177E55"/>
    <w:rPr>
      <w:rFonts w:asciiTheme="majorHAnsi" w:eastAsia="Times New Roman" w:hAnsiTheme="majorHAnsi" w:cs="Arial"/>
    </w:rPr>
  </w:style>
  <w:style w:type="character" w:customStyle="1" w:styleId="Slog53Znak">
    <w:name w:val="Slog53 Znak"/>
    <w:basedOn w:val="Privzetapisavaodstavka"/>
    <w:link w:val="Slog53"/>
    <w:rsid w:val="00963BD3"/>
    <w:rPr>
      <w:rFonts w:asciiTheme="majorHAnsi" w:eastAsia="Times New Roman" w:hAnsiTheme="majorHAnsi" w:cs="Arial"/>
    </w:rPr>
  </w:style>
  <w:style w:type="paragraph" w:customStyle="1" w:styleId="Slog54">
    <w:name w:val="Slog54"/>
    <w:basedOn w:val="Navaden"/>
    <w:link w:val="Slog54Znak"/>
    <w:qFormat/>
    <w:rsid w:val="00DB724D"/>
    <w:pPr>
      <w:numPr>
        <w:numId w:val="72"/>
      </w:numPr>
      <w:jc w:val="both"/>
    </w:pPr>
    <w:rPr>
      <w:rFonts w:asciiTheme="majorHAnsi" w:hAnsiTheme="majorHAnsi" w:cs="Arial"/>
    </w:rPr>
  </w:style>
  <w:style w:type="character" w:customStyle="1" w:styleId="Slog54Znak">
    <w:name w:val="Slog54 Znak"/>
    <w:basedOn w:val="Privzetapisavaodstavka"/>
    <w:link w:val="Slog54"/>
    <w:rsid w:val="00DB724D"/>
    <w:rPr>
      <w:rFonts w:asciiTheme="majorHAnsi" w:hAnsiTheme="majorHAnsi" w:cs="Arial"/>
    </w:rPr>
  </w:style>
  <w:style w:type="character" w:styleId="Nerazreenaomemba">
    <w:name w:val="Unresolved Mention"/>
    <w:basedOn w:val="Privzetapisavaodstavka"/>
    <w:uiPriority w:val="99"/>
    <w:semiHidden/>
    <w:unhideWhenUsed/>
    <w:rPr>
      <w:color w:val="605E5C"/>
      <w:shd w:val="clear" w:color="auto" w:fill="E1DFDD"/>
    </w:rPr>
  </w:style>
  <w:style w:type="table" w:customStyle="1" w:styleId="Tabelamrea811">
    <w:name w:val="Tabela – mreža811"/>
    <w:basedOn w:val="Navadnatabela"/>
    <w:next w:val="Tabelamrea"/>
    <w:rsid w:val="005F5E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locked/>
    <w:rsid w:val="001102ED"/>
    <w:rPr>
      <w:b/>
      <w:bCs/>
    </w:rPr>
  </w:style>
  <w:style w:type="paragraph" w:customStyle="1" w:styleId="Slog87">
    <w:name w:val="Slog87"/>
    <w:basedOn w:val="Navaden"/>
    <w:link w:val="Slog87Znak"/>
    <w:qFormat/>
    <w:rsid w:val="00656D6A"/>
    <w:pPr>
      <w:ind w:left="390" w:hanging="390"/>
      <w:jc w:val="center"/>
    </w:pPr>
  </w:style>
  <w:style w:type="character" w:customStyle="1" w:styleId="Slog87Znak">
    <w:name w:val="Slog87 Znak"/>
    <w:basedOn w:val="Privzetapisavaodstavka"/>
    <w:link w:val="Slog87"/>
    <w:rsid w:val="00656D6A"/>
  </w:style>
  <w:style w:type="paragraph" w:customStyle="1" w:styleId="Slog89">
    <w:name w:val="Slog89"/>
    <w:basedOn w:val="Navaden"/>
    <w:link w:val="Slog89Znak"/>
    <w:qFormat/>
    <w:rsid w:val="00A07BE1"/>
    <w:pPr>
      <w:ind w:left="390" w:hanging="390"/>
      <w:jc w:val="center"/>
    </w:pPr>
  </w:style>
  <w:style w:type="paragraph" w:customStyle="1" w:styleId="Slog90">
    <w:name w:val="Slog90"/>
    <w:basedOn w:val="Navaden"/>
    <w:link w:val="Slog90Znak"/>
    <w:qFormat/>
    <w:rsid w:val="00A07BE1"/>
    <w:pPr>
      <w:ind w:left="390" w:hanging="390"/>
      <w:jc w:val="center"/>
    </w:pPr>
  </w:style>
  <w:style w:type="character" w:customStyle="1" w:styleId="Slog89Znak">
    <w:name w:val="Slog89 Znak"/>
    <w:basedOn w:val="Privzetapisavaodstavka"/>
    <w:link w:val="Slog89"/>
    <w:rsid w:val="00A07BE1"/>
  </w:style>
  <w:style w:type="paragraph" w:customStyle="1" w:styleId="Slog91">
    <w:name w:val="Slog91"/>
    <w:basedOn w:val="Navaden"/>
    <w:link w:val="Slog91Znak"/>
    <w:qFormat/>
    <w:rsid w:val="00A07BE1"/>
    <w:pPr>
      <w:ind w:left="390" w:hanging="390"/>
      <w:jc w:val="center"/>
    </w:pPr>
  </w:style>
  <w:style w:type="character" w:customStyle="1" w:styleId="Slog90Znak">
    <w:name w:val="Slog90 Znak"/>
    <w:basedOn w:val="Privzetapisavaodstavka"/>
    <w:link w:val="Slog90"/>
    <w:rsid w:val="00A07BE1"/>
  </w:style>
  <w:style w:type="character" w:customStyle="1" w:styleId="Slog91Znak">
    <w:name w:val="Slog91 Znak"/>
    <w:basedOn w:val="Privzetapisavaodstavka"/>
    <w:link w:val="Slog91"/>
    <w:rsid w:val="00A07BE1"/>
  </w:style>
  <w:style w:type="paragraph" w:customStyle="1" w:styleId="Slog58">
    <w:name w:val="Slog58"/>
    <w:basedOn w:val="Navaden"/>
    <w:link w:val="Slog58Znak"/>
    <w:qFormat/>
    <w:rsid w:val="00E37E6F"/>
    <w:pPr>
      <w:numPr>
        <w:numId w:val="81"/>
      </w:numPr>
      <w:tabs>
        <w:tab w:val="left" w:pos="1728"/>
        <w:tab w:val="left" w:pos="7200"/>
      </w:tabs>
      <w:jc w:val="both"/>
    </w:pPr>
    <w:rPr>
      <w:rFonts w:asciiTheme="majorHAnsi" w:eastAsia="Times New Roman" w:hAnsiTheme="majorHAnsi" w:cs="Arial"/>
    </w:rPr>
  </w:style>
  <w:style w:type="character" w:customStyle="1" w:styleId="Slog58Znak">
    <w:name w:val="Slog58 Znak"/>
    <w:basedOn w:val="Privzetapisavaodstavka"/>
    <w:link w:val="Slog58"/>
    <w:rsid w:val="00E37E6F"/>
    <w:rPr>
      <w:rFonts w:asciiTheme="majorHAnsi" w:eastAsia="Times New Roman" w:hAnsiTheme="majorHAnsi" w:cs="Arial"/>
    </w:rPr>
  </w:style>
  <w:style w:type="paragraph" w:customStyle="1" w:styleId="Slog82">
    <w:name w:val="Slog82"/>
    <w:basedOn w:val="Navaden"/>
    <w:link w:val="Slog82Znak"/>
    <w:qFormat/>
    <w:rsid w:val="000F7512"/>
    <w:pPr>
      <w:numPr>
        <w:numId w:val="86"/>
      </w:numPr>
      <w:tabs>
        <w:tab w:val="left" w:pos="1728"/>
        <w:tab w:val="left" w:pos="7200"/>
      </w:tabs>
      <w:jc w:val="both"/>
    </w:pPr>
    <w:rPr>
      <w:rFonts w:asciiTheme="majorHAnsi" w:eastAsia="Times New Roman" w:hAnsiTheme="majorHAnsi" w:cstheme="majorHAnsi"/>
    </w:rPr>
  </w:style>
  <w:style w:type="character" w:customStyle="1" w:styleId="Slog82Znak">
    <w:name w:val="Slog82 Znak"/>
    <w:basedOn w:val="Privzetapisavaodstavka"/>
    <w:link w:val="Slog82"/>
    <w:rsid w:val="000F7512"/>
    <w:rPr>
      <w:rFonts w:asciiTheme="majorHAnsi" w:eastAsia="Times New Roman" w:hAnsiTheme="majorHAnsi" w:cstheme="majorHAnsi"/>
    </w:rPr>
  </w:style>
  <w:style w:type="paragraph" w:customStyle="1" w:styleId="Slog56">
    <w:name w:val="Slog56"/>
    <w:basedOn w:val="Navaden"/>
    <w:link w:val="Slog56Znak"/>
    <w:qFormat/>
    <w:rsid w:val="00C224D8"/>
    <w:pPr>
      <w:numPr>
        <w:numId w:val="89"/>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C224D8"/>
    <w:rPr>
      <w:rFonts w:asciiTheme="majorHAnsi" w:eastAsia="Times New Roman" w:hAnsiTheme="majorHAnsi" w:cs="Arial"/>
    </w:rPr>
  </w:style>
  <w:style w:type="paragraph" w:customStyle="1" w:styleId="Slog57">
    <w:name w:val="Slog57"/>
    <w:basedOn w:val="Navaden"/>
    <w:link w:val="Slog57Znak"/>
    <w:qFormat/>
    <w:rsid w:val="00C224D8"/>
    <w:pPr>
      <w:numPr>
        <w:numId w:val="90"/>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C224D8"/>
    <w:rPr>
      <w:rFonts w:asciiTheme="majorHAnsi" w:eastAsia="Times New Roman" w:hAnsiTheme="majorHAnsi" w:cs="Arial"/>
    </w:rPr>
  </w:style>
  <w:style w:type="paragraph" w:styleId="Revizija">
    <w:name w:val="Revision"/>
    <w:hidden/>
    <w:uiPriority w:val="99"/>
    <w:semiHidden/>
    <w:rsid w:val="00344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11110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83632990">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97891565">
      <w:bodyDiv w:val="1"/>
      <w:marLeft w:val="0"/>
      <w:marRight w:val="0"/>
      <w:marTop w:val="0"/>
      <w:marBottom w:val="0"/>
      <w:divBdr>
        <w:top w:val="none" w:sz="0" w:space="0" w:color="auto"/>
        <w:left w:val="none" w:sz="0" w:space="0" w:color="auto"/>
        <w:bottom w:val="none" w:sz="0" w:space="0" w:color="auto"/>
        <w:right w:val="none" w:sz="0" w:space="0" w:color="auto"/>
      </w:divBdr>
    </w:div>
    <w:div w:id="552155231">
      <w:bodyDiv w:val="1"/>
      <w:marLeft w:val="0"/>
      <w:marRight w:val="0"/>
      <w:marTop w:val="0"/>
      <w:marBottom w:val="0"/>
      <w:divBdr>
        <w:top w:val="none" w:sz="0" w:space="0" w:color="auto"/>
        <w:left w:val="none" w:sz="0" w:space="0" w:color="auto"/>
        <w:bottom w:val="none" w:sz="0" w:space="0" w:color="auto"/>
        <w:right w:val="none" w:sz="0" w:space="0" w:color="auto"/>
      </w:divBdr>
    </w:div>
    <w:div w:id="57344246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5974984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37423411">
      <w:bodyDiv w:val="1"/>
      <w:marLeft w:val="0"/>
      <w:marRight w:val="0"/>
      <w:marTop w:val="0"/>
      <w:marBottom w:val="0"/>
      <w:divBdr>
        <w:top w:val="none" w:sz="0" w:space="0" w:color="auto"/>
        <w:left w:val="none" w:sz="0" w:space="0" w:color="auto"/>
        <w:bottom w:val="none" w:sz="0" w:space="0" w:color="auto"/>
        <w:right w:val="none" w:sz="0" w:space="0" w:color="auto"/>
      </w:divBdr>
    </w:div>
    <w:div w:id="1472946040">
      <w:bodyDiv w:val="1"/>
      <w:marLeft w:val="0"/>
      <w:marRight w:val="0"/>
      <w:marTop w:val="0"/>
      <w:marBottom w:val="0"/>
      <w:divBdr>
        <w:top w:val="none" w:sz="0" w:space="0" w:color="auto"/>
        <w:left w:val="none" w:sz="0" w:space="0" w:color="auto"/>
        <w:bottom w:val="none" w:sz="0" w:space="0" w:color="auto"/>
        <w:right w:val="none" w:sz="0" w:space="0" w:color="auto"/>
      </w:divBdr>
    </w:div>
    <w:div w:id="1591112299">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1044984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35891507">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1986273758">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www.uradni-list.si/1/objava.jsp?sop=2022-01-239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q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2391" TargetMode="External"/><Relationship Id="rId23" Type="http://schemas.openxmlformats.org/officeDocument/2006/relationships/glossaryDocument" Target="glossary/document.xml"/><Relationship Id="rId10" Type="http://schemas.openxmlformats.org/officeDocument/2006/relationships/hyperlink" Target="https://ejn.q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239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21615"/>
    <w:rsid w:val="00021806"/>
    <w:rsid w:val="00050899"/>
    <w:rsid w:val="000D59FF"/>
    <w:rsid w:val="00195C09"/>
    <w:rsid w:val="00256287"/>
    <w:rsid w:val="002C2F80"/>
    <w:rsid w:val="002C3ABB"/>
    <w:rsid w:val="00494E87"/>
    <w:rsid w:val="00612D5E"/>
    <w:rsid w:val="00613688"/>
    <w:rsid w:val="0072277B"/>
    <w:rsid w:val="00791192"/>
    <w:rsid w:val="007C2916"/>
    <w:rsid w:val="008362EF"/>
    <w:rsid w:val="008C2D34"/>
    <w:rsid w:val="00930818"/>
    <w:rsid w:val="00953E94"/>
    <w:rsid w:val="009F68EE"/>
    <w:rsid w:val="009F71B1"/>
    <w:rsid w:val="00A10D2A"/>
    <w:rsid w:val="00B2428A"/>
    <w:rsid w:val="00B4041E"/>
    <w:rsid w:val="00B77E24"/>
    <w:rsid w:val="00CB61B1"/>
    <w:rsid w:val="00D83E20"/>
    <w:rsid w:val="00E206F3"/>
    <w:rsid w:val="00E60653"/>
    <w:rsid w:val="00F5206D"/>
    <w:rsid w:val="00FF75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F998-DD2C-4E30-B678-C144F630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66</Pages>
  <Words>18681</Words>
  <Characters>116415</Characters>
  <Application>Microsoft Office Word</Application>
  <DocSecurity>0</DocSecurity>
  <Lines>970</Lines>
  <Paragraphs>269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134827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4</cp:revision>
  <cp:lastPrinted>2023-01-30T07:21:00Z</cp:lastPrinted>
  <dcterms:created xsi:type="dcterms:W3CDTF">2023-01-30T07:15:00Z</dcterms:created>
  <dcterms:modified xsi:type="dcterms:W3CDTF">2023-01-30T07:22:00Z</dcterms:modified>
</cp:coreProperties>
</file>